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797885" w14:textId="77777777" w:rsidR="00562D0C" w:rsidRPr="00562D0C"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bookmarkStart w:id="0" w:name="_Toc334207151"/>
      <w:bookmarkStart w:id="1" w:name="_Toc297816582"/>
      <w:bookmarkStart w:id="2" w:name="_Toc333913957"/>
    </w:p>
    <w:p w14:paraId="31116062" w14:textId="77777777" w:rsidR="00562D0C" w:rsidRPr="00562D0C"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02AB4FD2" w14:textId="77777777" w:rsidR="00562D0C" w:rsidRPr="00562D0C"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0121D1F5" w14:textId="77777777" w:rsidR="00562D0C" w:rsidRPr="00562D0C"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09804CFF" w14:textId="77777777" w:rsidR="00562D0C" w:rsidRPr="00562D0C"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1A168476" w14:textId="77777777" w:rsidR="00562D0C" w:rsidRPr="00562D0C"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6CE46190" w14:textId="77777777" w:rsidR="00562D0C" w:rsidRPr="00B02772" w:rsidRDefault="00562D0C" w:rsidP="00562D0C">
      <w:pPr>
        <w:widowControl/>
        <w:adjustRightInd/>
        <w:spacing w:before="0" w:after="0" w:line="360" w:lineRule="auto"/>
        <w:ind w:firstLine="0"/>
        <w:jc w:val="center"/>
        <w:textAlignment w:val="auto"/>
        <w:rPr>
          <w:rFonts w:ascii="Times New Roman" w:eastAsia="Times New Roman" w:hAnsi="Times New Roman"/>
          <w:spacing w:val="0"/>
          <w:sz w:val="24"/>
          <w:lang w:val="en-US" w:bidi="en-US"/>
        </w:rPr>
      </w:pPr>
      <w:r w:rsidRPr="00B02772">
        <w:rPr>
          <w:rFonts w:asciiTheme="minorHAnsi" w:eastAsiaTheme="minorHAnsi" w:hAnsiTheme="minorHAnsi" w:cstheme="minorBidi"/>
          <w:noProof/>
          <w:spacing w:val="0"/>
          <w:sz w:val="24"/>
          <w:lang w:eastAsia="ru-RU"/>
        </w:rPr>
        <w:drawing>
          <wp:inline distT="0" distB="0" distL="0" distR="0" wp14:anchorId="025DDC2A" wp14:editId="65D3FA04">
            <wp:extent cx="1390015" cy="162179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107FB447" w14:textId="77777777" w:rsidR="00562D0C" w:rsidRPr="00B02772"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0E33C11E" w14:textId="77777777" w:rsidR="00562D0C" w:rsidRPr="00B02772"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72844DA6" w14:textId="77777777" w:rsidR="00562D0C" w:rsidRPr="00B02772"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58A3CA85" w14:textId="77777777" w:rsidR="00562D0C" w:rsidRPr="00B02772"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p w14:paraId="1E9D3BD7" w14:textId="77777777" w:rsidR="00562D0C" w:rsidRPr="00B02772"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lang w:val="en-US" w:bidi="en-US"/>
        </w:rPr>
      </w:pPr>
    </w:p>
    <w:tbl>
      <w:tblPr>
        <w:tblW w:w="5000" w:type="pct"/>
        <w:tblCellMar>
          <w:left w:w="28" w:type="dxa"/>
          <w:right w:w="28" w:type="dxa"/>
        </w:tblCellMar>
        <w:tblLook w:val="0000" w:firstRow="0" w:lastRow="0" w:firstColumn="0" w:lastColumn="0" w:noHBand="0" w:noVBand="0"/>
      </w:tblPr>
      <w:tblGrid>
        <w:gridCol w:w="9641"/>
      </w:tblGrid>
      <w:tr w:rsidR="00562D0C" w:rsidRPr="00B02772" w14:paraId="2B83EFA7" w14:textId="77777777" w:rsidTr="00655473">
        <w:trPr>
          <w:cantSplit/>
          <w:trHeight w:val="2889"/>
        </w:trPr>
        <w:tc>
          <w:tcPr>
            <w:tcW w:w="5000" w:type="pct"/>
          </w:tcPr>
          <w:p w14:paraId="110D73AF"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 xml:space="preserve">СХЕМА ТЕПЛОСНАБЖЕНИЯ </w:t>
            </w:r>
          </w:p>
          <w:p w14:paraId="4C1BCC7A"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МУНИЦИПАЛЬНОГО ОБРАЗОВАНИЯ</w:t>
            </w:r>
          </w:p>
          <w:p w14:paraId="61803E3C"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ГОРОДСКОЙ ОКРУГ СУРГУТ</w:t>
            </w:r>
          </w:p>
          <w:p w14:paraId="0FE05C71"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ХАНТЫ-МАНСИЙСКОГО</w:t>
            </w:r>
          </w:p>
          <w:p w14:paraId="2D4709F5"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 xml:space="preserve">АВТОНОМНОГО ОКРУГА - ЮГРЫ </w:t>
            </w:r>
          </w:p>
          <w:p w14:paraId="1955CA9B"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(АКТУАЛИЗАЦИЯ НА 2025 ГОД)</w:t>
            </w:r>
          </w:p>
          <w:p w14:paraId="0B4A648B"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3FFFDFDE"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ОБОСНОВЫВАЮЩИЕ МАТЕРИАЛЫ</w:t>
            </w:r>
          </w:p>
          <w:p w14:paraId="563C2A67"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5D339AB1" w14:textId="4130C34C"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Книга 19</w:t>
            </w:r>
          </w:p>
          <w:p w14:paraId="1FC25A02"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7E03D32B" w14:textId="629DE1A6" w:rsidR="00562D0C" w:rsidRPr="00B02772" w:rsidRDefault="00562D0C" w:rsidP="00562D0C">
            <w:pPr>
              <w:widowControl/>
              <w:adjustRightInd/>
              <w:spacing w:before="0" w:after="0"/>
              <w:ind w:firstLine="0"/>
              <w:jc w:val="center"/>
              <w:textAlignment w:val="auto"/>
              <w:rPr>
                <w:rFonts w:ascii="Times New Roman" w:eastAsia="Times New Roman" w:hAnsi="Times New Roman"/>
                <w:b/>
                <w:caps/>
                <w:spacing w:val="0"/>
                <w:sz w:val="32"/>
                <w:szCs w:val="32"/>
                <w:lang w:bidi="en-US"/>
              </w:rPr>
            </w:pPr>
            <w:r w:rsidRPr="00B02772">
              <w:rPr>
                <w:rFonts w:ascii="Times New Roman" w:eastAsiaTheme="majorEastAsia" w:hAnsi="Times New Roman"/>
                <w:b/>
                <w:caps/>
                <w:spacing w:val="0"/>
                <w:sz w:val="32"/>
                <w:lang w:bidi="en-US"/>
              </w:rPr>
              <w:t>СВОДНЫЙ ТОМ ИЗМЕНЕНИЙ, ВЫПОЛНЕННЫХ В АКТУАЛИЗИРОВАННОЙ СХЕМЕ ТЕПЛОСНАБЖЕНИЯ</w:t>
            </w:r>
          </w:p>
          <w:p w14:paraId="73C90DA8" w14:textId="77777777" w:rsidR="00562D0C" w:rsidRPr="00B02772" w:rsidRDefault="00562D0C" w:rsidP="00562D0C">
            <w:pPr>
              <w:keepNext/>
              <w:keepLines/>
              <w:widowControl/>
              <w:adjustRightInd/>
              <w:spacing w:before="60" w:after="0"/>
              <w:ind w:firstLine="0"/>
              <w:jc w:val="center"/>
              <w:textAlignment w:val="auto"/>
              <w:rPr>
                <w:rFonts w:ascii="Times New Roman" w:eastAsia="Times New Roman" w:hAnsi="Times New Roman"/>
                <w:b/>
                <w:bCs/>
                <w:i/>
                <w:iCs/>
                <w:smallCaps/>
                <w:spacing w:val="0"/>
                <w:kern w:val="28"/>
                <w:sz w:val="16"/>
                <w:szCs w:val="16"/>
                <w:lang w:bidi="en-US"/>
              </w:rPr>
            </w:pPr>
          </w:p>
          <w:p w14:paraId="031DDBBF" w14:textId="77777777" w:rsidR="00562D0C" w:rsidRPr="00B02772" w:rsidRDefault="00562D0C" w:rsidP="00562D0C">
            <w:pPr>
              <w:keepNext/>
              <w:keepLines/>
              <w:widowControl/>
              <w:adjustRightInd/>
              <w:spacing w:before="60" w:after="0"/>
              <w:ind w:firstLine="0"/>
              <w:jc w:val="center"/>
              <w:textAlignment w:val="auto"/>
              <w:rPr>
                <w:rFonts w:ascii="Times New Roman" w:eastAsia="Times New Roman" w:hAnsi="Times New Roman"/>
                <w:b/>
                <w:bCs/>
                <w:spacing w:val="0"/>
                <w:sz w:val="28"/>
                <w:lang w:bidi="en-US"/>
              </w:rPr>
            </w:pPr>
          </w:p>
        </w:tc>
      </w:tr>
    </w:tbl>
    <w:p w14:paraId="7F8D9529" w14:textId="77777777" w:rsidR="00562D0C" w:rsidRPr="00B02772" w:rsidRDefault="00562D0C" w:rsidP="00562D0C">
      <w:pPr>
        <w:widowControl/>
        <w:adjustRightInd/>
        <w:spacing w:before="0" w:after="0" w:line="360" w:lineRule="auto"/>
        <w:ind w:firstLine="0"/>
        <w:jc w:val="center"/>
        <w:textAlignment w:val="auto"/>
        <w:rPr>
          <w:rFonts w:ascii="Times New Roman" w:eastAsia="Times New Roman" w:hAnsi="Times New Roman"/>
          <w:spacing w:val="0"/>
          <w:sz w:val="24"/>
          <w:lang w:bidi="en-US"/>
        </w:rPr>
      </w:pPr>
    </w:p>
    <w:p w14:paraId="75A03F47" w14:textId="77777777" w:rsidR="00562D0C" w:rsidRPr="00B02772" w:rsidRDefault="00562D0C" w:rsidP="00562D0C">
      <w:pPr>
        <w:widowControl/>
        <w:adjustRightInd/>
        <w:spacing w:before="0" w:after="200" w:line="276" w:lineRule="auto"/>
        <w:ind w:firstLine="0"/>
        <w:jc w:val="left"/>
        <w:textAlignment w:val="auto"/>
        <w:rPr>
          <w:rFonts w:ascii="Times New Roman" w:eastAsia="Times New Roman" w:hAnsi="Times New Roman"/>
          <w:spacing w:val="0"/>
          <w:sz w:val="24"/>
          <w:lang w:bidi="en-US"/>
        </w:rPr>
      </w:pPr>
      <w:r w:rsidRPr="00B02772">
        <w:rPr>
          <w:rFonts w:ascii="Times New Roman" w:eastAsia="Times New Roman" w:hAnsi="Times New Roman"/>
          <w:spacing w:val="0"/>
          <w:sz w:val="24"/>
          <w:lang w:bidi="en-US"/>
        </w:rPr>
        <w:br w:type="page"/>
      </w:r>
    </w:p>
    <w:p w14:paraId="1FA86A86" w14:textId="77777777" w:rsidR="00562D0C" w:rsidRPr="00B02772" w:rsidRDefault="00562D0C" w:rsidP="00562D0C">
      <w:pPr>
        <w:widowControl/>
        <w:adjustRightInd/>
        <w:spacing w:before="0"/>
        <w:ind w:right="2268" w:firstLine="0"/>
        <w:jc w:val="center"/>
        <w:textAlignment w:val="auto"/>
        <w:rPr>
          <w:rFonts w:ascii="Times New Roman" w:eastAsia="Times New Roman" w:hAnsi="Times New Roman"/>
          <w:b/>
          <w:spacing w:val="0"/>
          <w:sz w:val="24"/>
          <w:szCs w:val="20"/>
        </w:rPr>
      </w:pPr>
      <w:r w:rsidRPr="00B02772">
        <w:rPr>
          <w:rFonts w:ascii="Times New Roman" w:eastAsia="Times New Roman" w:hAnsi="Times New Roman"/>
          <w:b/>
          <w:spacing w:val="0"/>
          <w:szCs w:val="20"/>
        </w:rPr>
        <w:lastRenderedPageBreak/>
        <w:t xml:space="preserve">                                </w:t>
      </w:r>
      <w:r w:rsidRPr="00B02772">
        <w:rPr>
          <w:rFonts w:ascii="Times New Roman" w:eastAsia="Calibri" w:hAnsi="Times New Roman"/>
          <w:b/>
          <w:noProof/>
          <w:spacing w:val="0"/>
          <w:sz w:val="16"/>
          <w:szCs w:val="16"/>
          <w:lang w:eastAsia="ru-RU"/>
        </w:rPr>
        <w:drawing>
          <wp:inline distT="0" distB="0" distL="0" distR="0" wp14:anchorId="102B6598" wp14:editId="6BE51F2E">
            <wp:extent cx="2339340" cy="819150"/>
            <wp:effectExtent l="0" t="0" r="3810" b="0"/>
            <wp:docPr id="2" name="Рисунок 2"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340" cy="819150"/>
                    </a:xfrm>
                    <a:prstGeom prst="rect">
                      <a:avLst/>
                    </a:prstGeom>
                    <a:noFill/>
                    <a:ln>
                      <a:noFill/>
                    </a:ln>
                  </pic:spPr>
                </pic:pic>
              </a:graphicData>
            </a:graphic>
          </wp:inline>
        </w:drawing>
      </w:r>
    </w:p>
    <w:tbl>
      <w:tblPr>
        <w:tblW w:w="9251" w:type="dxa"/>
        <w:tblLook w:val="0000" w:firstRow="0" w:lastRow="0" w:firstColumn="0" w:lastColumn="0" w:noHBand="0" w:noVBand="0"/>
      </w:tblPr>
      <w:tblGrid>
        <w:gridCol w:w="4625"/>
        <w:gridCol w:w="4626"/>
      </w:tblGrid>
      <w:tr w:rsidR="00562D0C" w:rsidRPr="00B02772" w14:paraId="4B829F5D" w14:textId="77777777" w:rsidTr="00655473">
        <w:trPr>
          <w:trHeight w:val="432"/>
        </w:trPr>
        <w:tc>
          <w:tcPr>
            <w:tcW w:w="2500" w:type="pct"/>
          </w:tcPr>
          <w:p w14:paraId="1B0B6788" w14:textId="77777777" w:rsidR="00562D0C" w:rsidRPr="00B02772" w:rsidRDefault="00562D0C" w:rsidP="00562D0C">
            <w:pPr>
              <w:widowControl/>
              <w:shd w:val="clear" w:color="auto" w:fill="FFFFFF"/>
              <w:adjustRightInd/>
              <w:spacing w:before="0" w:after="0" w:line="360" w:lineRule="auto"/>
              <w:ind w:firstLine="0"/>
              <w:jc w:val="left"/>
              <w:textAlignment w:val="auto"/>
              <w:rPr>
                <w:rFonts w:ascii="Times New Roman" w:eastAsia="Calibri" w:hAnsi="Times New Roman"/>
                <w:spacing w:val="0"/>
                <w:sz w:val="24"/>
                <w:szCs w:val="24"/>
              </w:rPr>
            </w:pPr>
          </w:p>
          <w:p w14:paraId="1F8F7F82" w14:textId="77777777" w:rsidR="00562D0C" w:rsidRPr="00B02772" w:rsidRDefault="00562D0C" w:rsidP="00562D0C">
            <w:pPr>
              <w:widowControl/>
              <w:shd w:val="clear" w:color="auto" w:fill="FFFFFF"/>
              <w:adjustRightInd/>
              <w:spacing w:before="0" w:after="0" w:line="360" w:lineRule="auto"/>
              <w:ind w:firstLine="0"/>
              <w:jc w:val="left"/>
              <w:textAlignment w:val="auto"/>
              <w:rPr>
                <w:rFonts w:ascii="Times New Roman" w:eastAsia="Calibri" w:hAnsi="Times New Roman"/>
                <w:spacing w:val="0"/>
                <w:sz w:val="24"/>
                <w:szCs w:val="24"/>
              </w:rPr>
            </w:pPr>
          </w:p>
          <w:p w14:paraId="5F1B736B"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РАЗРАБОТАНО:</w:t>
            </w:r>
          </w:p>
          <w:p w14:paraId="3B27BDDE"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Генеральный директор</w:t>
            </w:r>
          </w:p>
          <w:p w14:paraId="7EABB9FF"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ООО «Невская Энергетика»</w:t>
            </w:r>
          </w:p>
          <w:p w14:paraId="1D0B6F5D"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p>
          <w:p w14:paraId="5ABC02D9"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p>
          <w:p w14:paraId="79C62448"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p>
          <w:p w14:paraId="416ADC1C"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p>
          <w:p w14:paraId="3B8B050D"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_____________________Е. А. Кикоть</w:t>
            </w:r>
          </w:p>
          <w:p w14:paraId="5F4D8642"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p>
        </w:tc>
        <w:tc>
          <w:tcPr>
            <w:tcW w:w="2500" w:type="pct"/>
            <w:shd w:val="clear" w:color="auto" w:fill="auto"/>
          </w:tcPr>
          <w:p w14:paraId="3C247735" w14:textId="77777777" w:rsidR="00562D0C" w:rsidRPr="00B02772"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szCs w:val="24"/>
              </w:rPr>
            </w:pPr>
          </w:p>
          <w:p w14:paraId="5DFDEEF0" w14:textId="77777777" w:rsidR="00562D0C" w:rsidRPr="00B02772" w:rsidRDefault="00562D0C" w:rsidP="00562D0C">
            <w:pPr>
              <w:widowControl/>
              <w:adjustRightInd/>
              <w:spacing w:before="0" w:after="0" w:line="360" w:lineRule="auto"/>
              <w:ind w:firstLine="0"/>
              <w:jc w:val="left"/>
              <w:textAlignment w:val="auto"/>
              <w:rPr>
                <w:rFonts w:ascii="Times New Roman" w:eastAsia="Times New Roman" w:hAnsi="Times New Roman"/>
                <w:spacing w:val="0"/>
                <w:sz w:val="24"/>
                <w:szCs w:val="24"/>
              </w:rPr>
            </w:pPr>
          </w:p>
          <w:p w14:paraId="71C46059"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СОГЛАСОВАНО:</w:t>
            </w:r>
          </w:p>
          <w:p w14:paraId="15B13D81"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Исполняющий обязанности директора</w:t>
            </w:r>
          </w:p>
          <w:p w14:paraId="4B914B6A"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Муниципального казенного учреждения</w:t>
            </w:r>
          </w:p>
          <w:p w14:paraId="2006FB46"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«Дирекция дорожно-транспортного и жилищно-коммунального комплекса»</w:t>
            </w:r>
          </w:p>
          <w:p w14:paraId="46E27722"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p>
          <w:p w14:paraId="790130DC" w14:textId="77777777" w:rsidR="00562D0C" w:rsidRPr="00B02772" w:rsidRDefault="00562D0C" w:rsidP="00562D0C">
            <w:pPr>
              <w:widowControl/>
              <w:suppressAutoHyphens/>
              <w:adjustRightInd/>
              <w:spacing w:before="0" w:after="0" w:line="360" w:lineRule="auto"/>
              <w:ind w:firstLine="0"/>
              <w:jc w:val="left"/>
              <w:textAlignment w:val="auto"/>
              <w:rPr>
                <w:rFonts w:ascii="Times New Roman" w:eastAsia="Calibri" w:hAnsi="Times New Roman"/>
                <w:spacing w:val="0"/>
                <w:sz w:val="24"/>
                <w:szCs w:val="24"/>
              </w:rPr>
            </w:pPr>
          </w:p>
          <w:p w14:paraId="3DBC5C23" w14:textId="77777777" w:rsidR="00562D0C" w:rsidRPr="00B02772" w:rsidRDefault="00562D0C" w:rsidP="00562D0C">
            <w:pPr>
              <w:widowControl/>
              <w:suppressAutoHyphens/>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_________________ С. Г. Тыртышный</w:t>
            </w:r>
          </w:p>
          <w:p w14:paraId="7E277A0F"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p>
        </w:tc>
      </w:tr>
      <w:tr w:rsidR="00562D0C" w:rsidRPr="00B02772" w14:paraId="6A43B4E6" w14:textId="77777777" w:rsidTr="00655473">
        <w:trPr>
          <w:trHeight w:val="432"/>
        </w:trPr>
        <w:tc>
          <w:tcPr>
            <w:tcW w:w="2500" w:type="pct"/>
          </w:tcPr>
          <w:p w14:paraId="6D288DD2"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"___" ________________2024 г.</w:t>
            </w:r>
          </w:p>
        </w:tc>
        <w:tc>
          <w:tcPr>
            <w:tcW w:w="2500" w:type="pct"/>
          </w:tcPr>
          <w:p w14:paraId="47D5A5BA" w14:textId="77777777" w:rsidR="00562D0C" w:rsidRPr="00B02772" w:rsidRDefault="00562D0C" w:rsidP="00562D0C">
            <w:pPr>
              <w:widowControl/>
              <w:adjustRightInd/>
              <w:spacing w:before="0" w:after="0" w:line="360" w:lineRule="auto"/>
              <w:ind w:firstLine="0"/>
              <w:jc w:val="left"/>
              <w:textAlignment w:val="auto"/>
              <w:rPr>
                <w:rFonts w:ascii="Times New Roman" w:eastAsia="Calibri" w:hAnsi="Times New Roman"/>
                <w:spacing w:val="0"/>
                <w:sz w:val="24"/>
                <w:szCs w:val="24"/>
              </w:rPr>
            </w:pPr>
            <w:r w:rsidRPr="00B02772">
              <w:rPr>
                <w:rFonts w:ascii="Times New Roman" w:eastAsia="Calibri" w:hAnsi="Times New Roman"/>
                <w:spacing w:val="0"/>
                <w:sz w:val="24"/>
                <w:szCs w:val="24"/>
              </w:rPr>
              <w:t>"___" ______________ 2024 г.</w:t>
            </w:r>
          </w:p>
        </w:tc>
      </w:tr>
    </w:tbl>
    <w:p w14:paraId="427FBDB6" w14:textId="77777777" w:rsidR="00562D0C" w:rsidRPr="00B02772" w:rsidRDefault="00562D0C" w:rsidP="00562D0C">
      <w:pPr>
        <w:widowControl/>
        <w:adjustRightInd/>
        <w:spacing w:before="0" w:after="160" w:line="259" w:lineRule="auto"/>
        <w:ind w:firstLine="0"/>
        <w:jc w:val="center"/>
        <w:textAlignment w:val="auto"/>
        <w:rPr>
          <w:rFonts w:ascii="Times New Roman" w:eastAsia="Calibri" w:hAnsi="Times New Roman"/>
          <w:spacing w:val="0"/>
          <w:sz w:val="24"/>
          <w:szCs w:val="24"/>
        </w:rPr>
      </w:pPr>
    </w:p>
    <w:p w14:paraId="399DC702" w14:textId="77777777" w:rsidR="00562D0C" w:rsidRPr="00B02772" w:rsidRDefault="00562D0C" w:rsidP="00562D0C">
      <w:pPr>
        <w:widowControl/>
        <w:adjustRightInd/>
        <w:spacing w:before="0" w:after="160" w:line="259" w:lineRule="auto"/>
        <w:ind w:firstLine="0"/>
        <w:jc w:val="center"/>
        <w:textAlignment w:val="auto"/>
        <w:rPr>
          <w:rFonts w:ascii="Times New Roman" w:eastAsia="Calibri" w:hAnsi="Times New Roman"/>
          <w:spacing w:val="0"/>
          <w:sz w:val="24"/>
          <w:szCs w:val="24"/>
        </w:rPr>
      </w:pPr>
    </w:p>
    <w:p w14:paraId="74E87409"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 xml:space="preserve">СХЕМА ТЕПЛОСНАБЖЕНИЯ </w:t>
      </w:r>
    </w:p>
    <w:p w14:paraId="14B87515"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МУНИЦИПАЛЬНОГО ОБРАЗОВАНИЯ</w:t>
      </w:r>
    </w:p>
    <w:p w14:paraId="03706B31"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ГОРОДСКОЙ ОКРУГ СУРГУТ</w:t>
      </w:r>
    </w:p>
    <w:p w14:paraId="0ACCF1FF"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ХАНТЫ-МАНСИЙСКОГО</w:t>
      </w:r>
    </w:p>
    <w:p w14:paraId="736C8A24"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 xml:space="preserve">АВТОНОМНОГО ОКРУГА - ЮГРЫ </w:t>
      </w:r>
    </w:p>
    <w:p w14:paraId="25FC845C"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(АКТУАЛИЗАЦИЯ НА 2025 ГОД)</w:t>
      </w:r>
    </w:p>
    <w:p w14:paraId="636E8BDF"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22F8CAAC"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ОБОСНОВЫВАЮЩИЕ МАТЕРИАЛЫ</w:t>
      </w:r>
    </w:p>
    <w:p w14:paraId="3D83E819"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086BE918" w14:textId="4DCA78FC"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r w:rsidRPr="00B02772">
        <w:rPr>
          <w:rFonts w:ascii="Times New Roman" w:eastAsiaTheme="majorEastAsia" w:hAnsi="Times New Roman"/>
          <w:b/>
          <w:caps/>
          <w:spacing w:val="0"/>
          <w:sz w:val="32"/>
          <w:lang w:bidi="en-US"/>
        </w:rPr>
        <w:t>Книга 19</w:t>
      </w:r>
    </w:p>
    <w:p w14:paraId="2ED9E150" w14:textId="77777777" w:rsidR="00562D0C" w:rsidRPr="00B02772" w:rsidRDefault="00562D0C" w:rsidP="00562D0C">
      <w:pPr>
        <w:widowControl/>
        <w:adjustRightInd/>
        <w:spacing w:before="0" w:after="0"/>
        <w:ind w:firstLine="0"/>
        <w:jc w:val="center"/>
        <w:textAlignment w:val="auto"/>
        <w:rPr>
          <w:rFonts w:ascii="Times New Roman" w:eastAsiaTheme="majorEastAsia" w:hAnsi="Times New Roman"/>
          <w:b/>
          <w:caps/>
          <w:spacing w:val="0"/>
          <w:sz w:val="32"/>
          <w:lang w:bidi="en-US"/>
        </w:rPr>
      </w:pPr>
    </w:p>
    <w:p w14:paraId="77A57840" w14:textId="71E998FC" w:rsidR="00562D0C" w:rsidRPr="00B02772" w:rsidRDefault="00562D0C" w:rsidP="00562D0C">
      <w:pPr>
        <w:widowControl/>
        <w:adjustRightInd/>
        <w:spacing w:before="0" w:after="160" w:line="259" w:lineRule="auto"/>
        <w:ind w:firstLine="0"/>
        <w:jc w:val="center"/>
        <w:textAlignment w:val="auto"/>
        <w:rPr>
          <w:rFonts w:ascii="Times New Roman" w:eastAsia="Calibri" w:hAnsi="Times New Roman"/>
          <w:b/>
          <w:caps/>
          <w:spacing w:val="0"/>
          <w:sz w:val="24"/>
          <w:szCs w:val="24"/>
        </w:rPr>
      </w:pPr>
      <w:r w:rsidRPr="00B02772">
        <w:rPr>
          <w:rFonts w:ascii="Times New Roman" w:eastAsiaTheme="majorEastAsia" w:hAnsi="Times New Roman"/>
          <w:b/>
          <w:caps/>
          <w:spacing w:val="0"/>
          <w:sz w:val="32"/>
          <w:lang w:bidi="en-US"/>
        </w:rPr>
        <w:t>СВОДНЫЙ ТОМ ИЗМЕНЕНИЙ, ВЫПОЛНЕННЫХ В АКТУАЛИЗИРОВАННОЙ СХЕМЕ ТЕПЛОСНАБЖЕНИЯ</w:t>
      </w:r>
    </w:p>
    <w:p w14:paraId="22032650" w14:textId="77777777" w:rsidR="00562D0C" w:rsidRPr="00B02772" w:rsidRDefault="00562D0C" w:rsidP="00562D0C">
      <w:pPr>
        <w:widowControl/>
        <w:adjustRightInd/>
        <w:spacing w:before="0" w:after="200" w:line="276" w:lineRule="auto"/>
        <w:ind w:firstLine="0"/>
        <w:jc w:val="left"/>
        <w:textAlignment w:val="auto"/>
        <w:rPr>
          <w:rFonts w:ascii="Times New Roman" w:eastAsia="Times New Roman" w:hAnsi="Times New Roman"/>
          <w:spacing w:val="0"/>
          <w:sz w:val="24"/>
          <w:lang w:bidi="en-US"/>
        </w:rPr>
      </w:pPr>
    </w:p>
    <w:p w14:paraId="6DE196AA" w14:textId="77777777" w:rsidR="00562D0C" w:rsidRPr="00B02772" w:rsidRDefault="00562D0C" w:rsidP="00562D0C">
      <w:pPr>
        <w:widowControl/>
        <w:adjustRightInd/>
        <w:spacing w:before="0" w:after="200" w:line="276" w:lineRule="auto"/>
        <w:ind w:firstLine="0"/>
        <w:jc w:val="left"/>
        <w:textAlignment w:val="auto"/>
        <w:rPr>
          <w:rFonts w:ascii="Times New Roman" w:eastAsia="Times New Roman" w:hAnsi="Times New Roman"/>
          <w:spacing w:val="0"/>
          <w:sz w:val="24"/>
          <w:lang w:bidi="en-US"/>
        </w:rPr>
      </w:pPr>
      <w:r w:rsidRPr="00B02772">
        <w:rPr>
          <w:rFonts w:ascii="Times New Roman" w:eastAsia="Times New Roman" w:hAnsi="Times New Roman"/>
          <w:spacing w:val="0"/>
          <w:sz w:val="24"/>
          <w:lang w:bidi="en-US"/>
        </w:rPr>
        <w:br w:type="page"/>
      </w:r>
    </w:p>
    <w:p w14:paraId="0A4067C0" w14:textId="3723FA93" w:rsidR="0065657A" w:rsidRPr="00B02772" w:rsidRDefault="0065657A" w:rsidP="0065657A">
      <w:pPr>
        <w:sectPr w:rsidR="0065657A" w:rsidRPr="00B02772" w:rsidSect="00562D0C">
          <w:headerReference w:type="default" r:id="rId10"/>
          <w:footerReference w:type="default" r:id="rId11"/>
          <w:headerReference w:type="first" r:id="rId12"/>
          <w:footerReference w:type="first" r:id="rId13"/>
          <w:pgSz w:w="11909" w:h="16834" w:code="9"/>
          <w:pgMar w:top="1134" w:right="567" w:bottom="567" w:left="1701" w:header="284" w:footer="284" w:gutter="0"/>
          <w:cols w:space="720"/>
          <w:titlePg/>
          <w:docGrid w:linePitch="299"/>
        </w:sectPr>
      </w:pPr>
    </w:p>
    <w:p w14:paraId="0DBA8FBB" w14:textId="7A7377B1" w:rsidR="00137294" w:rsidRPr="00B02772" w:rsidRDefault="00426913" w:rsidP="005D5A1E">
      <w:pPr>
        <w:pStyle w:val="afff7"/>
        <w:rPr>
          <w:snapToGrid w:val="0"/>
        </w:rPr>
      </w:pPr>
      <w:r w:rsidRPr="00B02772">
        <w:rPr>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E67DAD" w:rsidRPr="00B02772" w14:paraId="2C0791B4" w14:textId="77777777" w:rsidTr="00E67DAD">
        <w:tc>
          <w:tcPr>
            <w:tcW w:w="5000" w:type="pct"/>
            <w:tcBorders>
              <w:top w:val="single" w:sz="4" w:space="0" w:color="auto"/>
              <w:left w:val="single" w:sz="4" w:space="0" w:color="auto"/>
              <w:bottom w:val="single" w:sz="4" w:space="0" w:color="auto"/>
              <w:right w:val="single" w:sz="4" w:space="0" w:color="auto"/>
            </w:tcBorders>
            <w:vAlign w:val="center"/>
            <w:hideMark/>
          </w:tcPr>
          <w:p w14:paraId="5511EEEB" w14:textId="77777777" w:rsidR="00E67DAD" w:rsidRPr="00B02772" w:rsidRDefault="00E67DAD" w:rsidP="00E67DAD">
            <w:pPr>
              <w:widowControl/>
              <w:adjustRightInd/>
              <w:spacing w:before="0" w:after="0"/>
              <w:ind w:right="-108" w:firstLine="0"/>
              <w:jc w:val="center"/>
              <w:textAlignment w:val="auto"/>
              <w:rPr>
                <w:rFonts w:ascii="Times New Roman" w:eastAsia="Times New Roman" w:hAnsi="Times New Roman"/>
                <w:b/>
                <w:bCs/>
                <w:color w:val="000000"/>
                <w:spacing w:val="0"/>
                <w:sz w:val="24"/>
                <w:szCs w:val="24"/>
                <w:lang w:eastAsia="ru-RU"/>
              </w:rPr>
            </w:pPr>
            <w:r w:rsidRPr="00B02772">
              <w:rPr>
                <w:rFonts w:ascii="Times New Roman" w:eastAsia="Times New Roman" w:hAnsi="Times New Roman"/>
                <w:b/>
                <w:bCs/>
                <w:color w:val="000000"/>
                <w:spacing w:val="-4"/>
                <w:sz w:val="24"/>
                <w:szCs w:val="24"/>
                <w:lang w:eastAsia="ru-RU"/>
              </w:rPr>
              <w:t>Наименование документа</w:t>
            </w:r>
          </w:p>
        </w:tc>
      </w:tr>
      <w:tr w:rsidR="00E67DAD" w:rsidRPr="00B02772" w14:paraId="345C7CF7"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6D622F" w14:textId="6BADAA13" w:rsidR="00E67DAD" w:rsidRPr="00B02772" w:rsidRDefault="00E67DAD" w:rsidP="00891198">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1. Схема теплоснабжения в административных границах г. Сургута на период до 2035 года (Актуализация на 202</w:t>
            </w:r>
            <w:r w:rsidR="00891198" w:rsidRPr="00B02772">
              <w:rPr>
                <w:rFonts w:ascii="Times New Roman" w:eastAsia="Times New Roman" w:hAnsi="Times New Roman"/>
                <w:color w:val="000000"/>
                <w:spacing w:val="-4"/>
                <w:sz w:val="24"/>
                <w:szCs w:val="24"/>
                <w:lang w:eastAsia="ru-RU"/>
              </w:rPr>
              <w:t>5</w:t>
            </w:r>
            <w:r w:rsidRPr="00B02772">
              <w:rPr>
                <w:rFonts w:ascii="Times New Roman" w:eastAsia="Times New Roman" w:hAnsi="Times New Roman"/>
                <w:color w:val="000000"/>
                <w:spacing w:val="-4"/>
                <w:sz w:val="24"/>
                <w:szCs w:val="24"/>
                <w:lang w:eastAsia="ru-RU"/>
              </w:rPr>
              <w:t xml:space="preserve"> г.) Утверждаемая часть Том 1 (Разделы 1-6)</w:t>
            </w:r>
          </w:p>
        </w:tc>
      </w:tr>
      <w:tr w:rsidR="00E67DAD" w:rsidRPr="00B02772" w14:paraId="4B963371"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2EC0A" w14:textId="301A7B8E" w:rsidR="00E67DAD" w:rsidRPr="00B02772" w:rsidRDefault="00E67DAD" w:rsidP="00891198">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B02772">
              <w:rPr>
                <w:rFonts w:ascii="Times New Roman" w:eastAsia="Times New Roman" w:hAnsi="Times New Roman"/>
                <w:color w:val="000000"/>
                <w:spacing w:val="-4"/>
                <w:sz w:val="24"/>
                <w:szCs w:val="24"/>
                <w:lang w:eastAsia="ru-RU"/>
              </w:rPr>
              <w:t>Книга 1. Схема теплоснабжения в административных границах г. Сургута на период до 2035 года (Актуализация на 202</w:t>
            </w:r>
            <w:r w:rsidR="00891198" w:rsidRPr="00B02772">
              <w:rPr>
                <w:rFonts w:ascii="Times New Roman" w:eastAsia="Times New Roman" w:hAnsi="Times New Roman"/>
                <w:color w:val="000000"/>
                <w:spacing w:val="-4"/>
                <w:sz w:val="24"/>
                <w:szCs w:val="24"/>
                <w:lang w:eastAsia="ru-RU"/>
              </w:rPr>
              <w:t>5</w:t>
            </w:r>
            <w:r w:rsidRPr="00B02772">
              <w:rPr>
                <w:rFonts w:ascii="Times New Roman" w:eastAsia="Times New Roman" w:hAnsi="Times New Roman"/>
                <w:color w:val="000000"/>
                <w:spacing w:val="-4"/>
                <w:sz w:val="24"/>
                <w:szCs w:val="24"/>
                <w:lang w:eastAsia="ru-RU"/>
              </w:rPr>
              <w:t xml:space="preserve"> г.) Утверждаемая часть Том 2 (Разделы 7-17)</w:t>
            </w:r>
          </w:p>
        </w:tc>
      </w:tr>
      <w:tr w:rsidR="00E67DAD" w:rsidRPr="00B02772" w14:paraId="2CD23225"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060E6"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Обосновывающие материалы к схеме теплоснабжения г. Сургута на период до 2035 года</w:t>
            </w:r>
          </w:p>
        </w:tc>
      </w:tr>
      <w:tr w:rsidR="00E67DAD" w:rsidRPr="00B02772" w14:paraId="57700915"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DA8013"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1 (Части 1-5)</w:t>
            </w:r>
          </w:p>
        </w:tc>
      </w:tr>
      <w:tr w:rsidR="00E67DAD" w:rsidRPr="00B02772" w14:paraId="6336AED8"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93C9B"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4"/>
                <w:sz w:val="24"/>
                <w:szCs w:val="24"/>
                <w:lang w:eastAsia="ru-RU"/>
              </w:rPr>
            </w:pPr>
            <w:r w:rsidRPr="00B02772">
              <w:rPr>
                <w:rFonts w:ascii="Times New Roman" w:eastAsia="Times New Roman" w:hAnsi="Times New Roman"/>
                <w:color w:val="000000"/>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2 (Части 6-13)</w:t>
            </w:r>
          </w:p>
        </w:tc>
      </w:tr>
      <w:tr w:rsidR="00E67DAD" w:rsidRPr="00B02772" w14:paraId="48C47A4A"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DE7893"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3. Существующее и перспективное потребление тепловой энергии на цели теплоснабжения</w:t>
            </w:r>
          </w:p>
        </w:tc>
      </w:tr>
      <w:tr w:rsidR="00E67DAD" w:rsidRPr="00B02772" w14:paraId="38B64F06"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44F63"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4. Электронная модель системы теплоснабжения</w:t>
            </w:r>
          </w:p>
        </w:tc>
      </w:tr>
      <w:tr w:rsidR="00E67DAD" w:rsidRPr="00B02772" w14:paraId="090F037C"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26CA6"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5. Существующие и перспективные балансы тепловой мощности источников тепловой энергии и тепловой нагрузки потребителей</w:t>
            </w:r>
          </w:p>
        </w:tc>
      </w:tr>
      <w:tr w:rsidR="00E67DAD" w:rsidRPr="00B02772" w14:paraId="09DDC177"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056418"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6. Мастер-план развития систем теплоснабжения</w:t>
            </w:r>
          </w:p>
        </w:tc>
      </w:tr>
      <w:tr w:rsidR="00E67DAD" w:rsidRPr="00B02772" w14:paraId="7589E595"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53B66B"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7. Существующие и перспективные балансы производительности водоподготовительных установок</w:t>
            </w:r>
          </w:p>
        </w:tc>
      </w:tr>
      <w:tr w:rsidR="00E67DAD" w:rsidRPr="00B02772" w14:paraId="27EDBD5B"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9869B"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8. Предложения по строительству, реконструкции, техническому перевооружению и (или) модернизации источников тепловой энергии</w:t>
            </w:r>
          </w:p>
        </w:tc>
      </w:tr>
      <w:tr w:rsidR="00E67DAD" w:rsidRPr="00B02772" w14:paraId="3E9791B5"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605C0"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9. Предложения по строительству, реконструкции и (или) модернизации тепловых сетей</w:t>
            </w:r>
          </w:p>
        </w:tc>
      </w:tr>
      <w:tr w:rsidR="00E67DAD" w:rsidRPr="00B02772" w14:paraId="2217421C"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DA95D"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10.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E67DAD" w:rsidRPr="00B02772" w14:paraId="2057D413"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4FE02B"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11. Перспективные топливные балансы</w:t>
            </w:r>
          </w:p>
        </w:tc>
      </w:tr>
      <w:tr w:rsidR="00E67DAD" w:rsidRPr="00B02772" w14:paraId="28615B22"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6F9984"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12. Оценка надежности теплоснабжения</w:t>
            </w:r>
          </w:p>
        </w:tc>
      </w:tr>
      <w:tr w:rsidR="00E67DAD" w:rsidRPr="00B02772" w14:paraId="13780E3C"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1FCB2"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13. Обоснование инвестиций в строительство, реконструкцию и техническое перевооружение</w:t>
            </w:r>
            <w:r w:rsidRPr="00B02772">
              <w:rPr>
                <w:rFonts w:ascii="Times New Roman" w:eastAsia="Times New Roman" w:hAnsi="Times New Roman"/>
                <w:spacing w:val="0"/>
                <w:sz w:val="24"/>
                <w:szCs w:val="24"/>
              </w:rPr>
              <w:t xml:space="preserve"> </w:t>
            </w:r>
            <w:r w:rsidRPr="00B02772">
              <w:rPr>
                <w:rFonts w:ascii="Times New Roman" w:eastAsia="Times New Roman" w:hAnsi="Times New Roman"/>
                <w:color w:val="000000"/>
                <w:spacing w:val="-4"/>
                <w:sz w:val="24"/>
                <w:szCs w:val="24"/>
                <w:lang w:eastAsia="ru-RU"/>
              </w:rPr>
              <w:t>и (или) модернизацию</w:t>
            </w:r>
          </w:p>
        </w:tc>
      </w:tr>
      <w:tr w:rsidR="00E67DAD" w:rsidRPr="00B02772" w14:paraId="0A55BD65"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C6D7E7"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14. Индикаторы развития систем теплоснабжения</w:t>
            </w:r>
          </w:p>
        </w:tc>
      </w:tr>
      <w:tr w:rsidR="00E67DAD" w:rsidRPr="00B02772" w14:paraId="039D5CFC"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F8491"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15. Ценовые (тарифные) последствия</w:t>
            </w:r>
          </w:p>
        </w:tc>
      </w:tr>
      <w:tr w:rsidR="00E67DAD" w:rsidRPr="00B02772" w14:paraId="22FBDE0B"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4ECC3"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16. Реестр единых теплоснабжающих организаций</w:t>
            </w:r>
          </w:p>
        </w:tc>
      </w:tr>
      <w:tr w:rsidR="00E67DAD" w:rsidRPr="00B02772" w14:paraId="1D551514"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82005F"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Книга 17. Реестр мероприятий схемы теплоснабжения</w:t>
            </w:r>
          </w:p>
        </w:tc>
      </w:tr>
      <w:tr w:rsidR="00E67DAD" w:rsidRPr="00B02772" w14:paraId="4B9C8365"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66E90"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 xml:space="preserve">Книга 18. </w:t>
            </w:r>
            <w:r w:rsidRPr="00B02772">
              <w:rPr>
                <w:rFonts w:ascii="Times New Roman" w:eastAsia="Times New Roman" w:hAnsi="Times New Roman"/>
                <w:snapToGrid w:val="0"/>
                <w:color w:val="000000"/>
                <w:spacing w:val="0"/>
                <w:sz w:val="24"/>
                <w:szCs w:val="24"/>
                <w:lang w:eastAsia="ru-RU"/>
              </w:rPr>
              <w:t>Замечания и предложения к проекту схемы теплоснабжения</w:t>
            </w:r>
          </w:p>
        </w:tc>
      </w:tr>
      <w:tr w:rsidR="00E67DAD" w:rsidRPr="00B02772" w14:paraId="465B76E7"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9A7E9"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color w:val="000000"/>
                <w:spacing w:val="0"/>
                <w:sz w:val="24"/>
                <w:szCs w:val="24"/>
                <w:lang w:eastAsia="ru-RU"/>
              </w:rPr>
            </w:pPr>
            <w:r w:rsidRPr="00B02772">
              <w:rPr>
                <w:rFonts w:ascii="Times New Roman" w:eastAsia="Times New Roman" w:hAnsi="Times New Roman"/>
                <w:color w:val="000000"/>
                <w:spacing w:val="-4"/>
                <w:sz w:val="24"/>
                <w:szCs w:val="24"/>
                <w:lang w:eastAsia="ru-RU"/>
              </w:rPr>
              <w:t xml:space="preserve">Книга 19. </w:t>
            </w:r>
            <w:r w:rsidRPr="00B02772">
              <w:rPr>
                <w:rFonts w:ascii="Times New Roman" w:eastAsia="Times New Roman" w:hAnsi="Times New Roman"/>
                <w:snapToGrid w:val="0"/>
                <w:color w:val="000000"/>
                <w:spacing w:val="0"/>
                <w:sz w:val="24"/>
                <w:szCs w:val="24"/>
                <w:lang w:eastAsia="ru-RU"/>
              </w:rPr>
              <w:t>Сводный том изменений, выполненных в доработанной и (или) актуализированной схеме теплоснабжения</w:t>
            </w:r>
          </w:p>
        </w:tc>
      </w:tr>
      <w:tr w:rsidR="00E67DAD" w:rsidRPr="00B02772" w14:paraId="53AC9468" w14:textId="77777777" w:rsidTr="00E67DAD">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D4CEA" w14:textId="77777777" w:rsidR="00E67DAD" w:rsidRPr="00B02772" w:rsidRDefault="00E67DAD" w:rsidP="00E67DAD">
            <w:pPr>
              <w:widowControl/>
              <w:adjustRightInd/>
              <w:spacing w:before="0" w:after="0"/>
              <w:ind w:right="-108" w:firstLine="0"/>
              <w:jc w:val="left"/>
              <w:textAlignment w:val="auto"/>
              <w:rPr>
                <w:rFonts w:ascii="Times New Roman" w:eastAsia="Times New Roman" w:hAnsi="Times New Roman"/>
                <w:snapToGrid w:val="0"/>
                <w:color w:val="000000"/>
                <w:spacing w:val="0"/>
                <w:sz w:val="24"/>
                <w:szCs w:val="24"/>
                <w:lang w:eastAsia="ru-RU"/>
              </w:rPr>
            </w:pPr>
            <w:r w:rsidRPr="00B02772">
              <w:rPr>
                <w:rFonts w:ascii="Times New Roman" w:eastAsia="Times New Roman" w:hAnsi="Times New Roman"/>
                <w:color w:val="000000"/>
                <w:spacing w:val="-4"/>
                <w:sz w:val="24"/>
                <w:szCs w:val="24"/>
                <w:lang w:eastAsia="ru-RU"/>
              </w:rPr>
              <w:t xml:space="preserve">Книга 20. </w:t>
            </w:r>
            <w:r w:rsidRPr="00B02772">
              <w:rPr>
                <w:rFonts w:ascii="Times New Roman" w:eastAsia="Times New Roman" w:hAnsi="Times New Roman"/>
                <w:snapToGrid w:val="0"/>
                <w:color w:val="000000"/>
                <w:spacing w:val="0"/>
                <w:sz w:val="24"/>
                <w:szCs w:val="24"/>
                <w:lang w:eastAsia="ru-RU"/>
              </w:rPr>
              <w:t>Оценка экологической безопасности теплоснабжения</w:t>
            </w:r>
          </w:p>
        </w:tc>
      </w:tr>
    </w:tbl>
    <w:p w14:paraId="0DBA900E" w14:textId="77777777" w:rsidR="00137294" w:rsidRPr="00B02772" w:rsidRDefault="00137294">
      <w:pPr>
        <w:ind w:firstLine="0"/>
        <w:jc w:val="center"/>
        <w:rPr>
          <w:rFonts w:ascii="Times New Roman" w:hAnsi="Times New Roman"/>
        </w:rPr>
      </w:pPr>
    </w:p>
    <w:p w14:paraId="728B29ED" w14:textId="77777777" w:rsidR="00E67DAD" w:rsidRPr="00B02772" w:rsidRDefault="00E67DAD">
      <w:pPr>
        <w:ind w:firstLine="0"/>
        <w:jc w:val="center"/>
        <w:rPr>
          <w:rFonts w:ascii="Times New Roman" w:hAnsi="Times New Roman"/>
        </w:rPr>
        <w:sectPr w:rsidR="00E67DAD" w:rsidRPr="00B02772" w:rsidSect="0065657A">
          <w:footerReference w:type="default" r:id="rId14"/>
          <w:pgSz w:w="11909" w:h="16834" w:code="9"/>
          <w:pgMar w:top="1134" w:right="852" w:bottom="1134" w:left="1701" w:header="284" w:footer="284" w:gutter="0"/>
          <w:cols w:space="720"/>
          <w:docGrid w:linePitch="299"/>
        </w:sectPr>
      </w:pPr>
    </w:p>
    <w:bookmarkEnd w:id="2" w:displacedByCustomXml="next"/>
    <w:bookmarkEnd w:id="1" w:displacedByCustomXml="next"/>
    <w:bookmarkEnd w:id="0" w:displacedByCustomXml="next"/>
    <w:sdt>
      <w:sdtPr>
        <w:rPr>
          <w:rFonts w:ascii="Arial" w:hAnsi="Arial" w:cs="Times New Roman"/>
          <w:b w:val="0"/>
          <w:bCs w:val="0"/>
          <w:caps w:val="0"/>
          <w:spacing w:val="-5"/>
          <w:sz w:val="22"/>
          <w:szCs w:val="22"/>
        </w:rPr>
        <w:id w:val="262505001"/>
        <w:docPartObj>
          <w:docPartGallery w:val="Table of Contents"/>
          <w:docPartUnique/>
        </w:docPartObj>
      </w:sdtPr>
      <w:sdtEndPr/>
      <w:sdtContent>
        <w:p w14:paraId="0DBA900F" w14:textId="77777777" w:rsidR="00137294" w:rsidRPr="00B02772" w:rsidRDefault="00426913" w:rsidP="005D5A1E">
          <w:pPr>
            <w:pStyle w:val="afff7"/>
          </w:pPr>
          <w:r w:rsidRPr="00B02772">
            <w:t>СОДЕРЖАНИЕ</w:t>
          </w:r>
        </w:p>
        <w:p w14:paraId="4E465D86" w14:textId="5A364816" w:rsidR="006B0B8D" w:rsidRPr="00B02772" w:rsidRDefault="00460726" w:rsidP="00891198">
          <w:pPr>
            <w:pStyle w:val="1f3"/>
            <w:rPr>
              <w:rFonts w:eastAsiaTheme="minorEastAsia" w:cs="Times New Roman"/>
              <w:bCs w:val="0"/>
              <w:iCs w:val="0"/>
              <w:spacing w:val="0"/>
              <w:sz w:val="22"/>
              <w:szCs w:val="22"/>
              <w:lang w:eastAsia="ru-RU"/>
            </w:rPr>
          </w:pPr>
          <w:r w:rsidRPr="00B02772">
            <w:rPr>
              <w:bCs w:val="0"/>
              <w:iCs w:val="0"/>
            </w:rPr>
            <w:fldChar w:fldCharType="begin"/>
          </w:r>
          <w:r w:rsidRPr="00B02772">
            <w:rPr>
              <w:bCs w:val="0"/>
              <w:iCs w:val="0"/>
            </w:rPr>
            <w:instrText xml:space="preserve"> TOC \o "1-2" \h \z \u </w:instrText>
          </w:r>
          <w:r w:rsidRPr="00B02772">
            <w:rPr>
              <w:bCs w:val="0"/>
              <w:iCs w:val="0"/>
            </w:rPr>
            <w:fldChar w:fldCharType="separate"/>
          </w:r>
          <w:hyperlink w:anchor="_Toc133403095" w:history="1">
            <w:r w:rsidR="006B0B8D" w:rsidRPr="00B02772">
              <w:rPr>
                <w:rStyle w:val="affff3"/>
                <w:rFonts w:cs="Times New Roman"/>
              </w:rPr>
              <w:t>Перечень</w:t>
            </w:r>
            <w:r w:rsidR="006B0B8D" w:rsidRPr="00B02772">
              <w:rPr>
                <w:rStyle w:val="affff3"/>
                <w:rFonts w:cs="Times New Roman"/>
                <w:lang w:eastAsia="ru-RU"/>
              </w:rPr>
              <w:t xml:space="preserve"> таблиц</w:t>
            </w:r>
            <w:r w:rsidR="006B0B8D" w:rsidRPr="00B02772">
              <w:rPr>
                <w:rFonts w:cs="Times New Roman"/>
                <w:webHidden/>
              </w:rPr>
              <w:tab/>
            </w:r>
            <w:r w:rsidR="006B0B8D" w:rsidRPr="00B02772">
              <w:rPr>
                <w:rFonts w:cs="Times New Roman"/>
                <w:webHidden/>
              </w:rPr>
              <w:fldChar w:fldCharType="begin"/>
            </w:r>
            <w:r w:rsidR="006B0B8D" w:rsidRPr="00B02772">
              <w:rPr>
                <w:rFonts w:cs="Times New Roman"/>
                <w:webHidden/>
              </w:rPr>
              <w:instrText xml:space="preserve"> PAGEREF _Toc133403095 \h </w:instrText>
            </w:r>
            <w:r w:rsidR="006B0B8D" w:rsidRPr="00B02772">
              <w:rPr>
                <w:rFonts w:cs="Times New Roman"/>
                <w:webHidden/>
              </w:rPr>
            </w:r>
            <w:r w:rsidR="006B0B8D" w:rsidRPr="00B02772">
              <w:rPr>
                <w:rFonts w:cs="Times New Roman"/>
                <w:webHidden/>
              </w:rPr>
              <w:fldChar w:fldCharType="separate"/>
            </w:r>
            <w:r w:rsidR="00B02772" w:rsidRPr="00B02772">
              <w:rPr>
                <w:rFonts w:cs="Times New Roman"/>
                <w:webHidden/>
              </w:rPr>
              <w:t>5</w:t>
            </w:r>
            <w:r w:rsidR="006B0B8D" w:rsidRPr="00B02772">
              <w:rPr>
                <w:rFonts w:cs="Times New Roman"/>
                <w:webHidden/>
              </w:rPr>
              <w:fldChar w:fldCharType="end"/>
            </w:r>
          </w:hyperlink>
        </w:p>
        <w:p w14:paraId="7C7EBCFC" w14:textId="70F1ED42" w:rsidR="006B0B8D" w:rsidRPr="00B02772" w:rsidRDefault="00B02772" w:rsidP="00891198">
          <w:pPr>
            <w:pStyle w:val="1f3"/>
            <w:rPr>
              <w:rFonts w:eastAsiaTheme="minorEastAsia" w:cs="Times New Roman"/>
              <w:bCs w:val="0"/>
              <w:iCs w:val="0"/>
              <w:spacing w:val="0"/>
              <w:lang w:eastAsia="ru-RU"/>
            </w:rPr>
          </w:pPr>
          <w:hyperlink w:anchor="_Toc133403096" w:history="1">
            <w:r w:rsidR="006B0B8D" w:rsidRPr="00B02772">
              <w:rPr>
                <w:rStyle w:val="affff3"/>
                <w:rFonts w:eastAsiaTheme="majorEastAsia" w:cs="Times New Roman"/>
              </w:rPr>
              <w:t>1.</w:t>
            </w:r>
            <w:r w:rsidR="006B0B8D" w:rsidRPr="00B02772">
              <w:rPr>
                <w:rFonts w:eastAsiaTheme="minorEastAsia" w:cs="Times New Roman"/>
                <w:bCs w:val="0"/>
                <w:iCs w:val="0"/>
                <w:spacing w:val="0"/>
                <w:lang w:eastAsia="ru-RU"/>
              </w:rPr>
              <w:tab/>
            </w:r>
            <w:r w:rsidR="006B0B8D" w:rsidRPr="00B02772">
              <w:rPr>
                <w:rStyle w:val="affff3"/>
                <w:rFonts w:eastAsiaTheme="majorEastAsia" w:cs="Times New Roman"/>
              </w:rPr>
              <w:t>Реестр изменений, выполненных в актуализированной схеме теплоснабжения</w:t>
            </w:r>
            <w:r w:rsidR="006B0B8D" w:rsidRPr="00B02772">
              <w:rPr>
                <w:rFonts w:cs="Times New Roman"/>
                <w:webHidden/>
              </w:rPr>
              <w:tab/>
            </w:r>
            <w:r w:rsidR="006B0B8D" w:rsidRPr="00B02772">
              <w:rPr>
                <w:rFonts w:cs="Times New Roman"/>
                <w:webHidden/>
              </w:rPr>
              <w:fldChar w:fldCharType="begin"/>
            </w:r>
            <w:r w:rsidR="006B0B8D" w:rsidRPr="00B02772">
              <w:rPr>
                <w:rFonts w:cs="Times New Roman"/>
                <w:webHidden/>
              </w:rPr>
              <w:instrText xml:space="preserve"> PAGEREF _Toc133403096 \h </w:instrText>
            </w:r>
            <w:r w:rsidR="006B0B8D" w:rsidRPr="00B02772">
              <w:rPr>
                <w:rFonts w:cs="Times New Roman"/>
                <w:webHidden/>
              </w:rPr>
            </w:r>
            <w:r w:rsidR="006B0B8D" w:rsidRPr="00B02772">
              <w:rPr>
                <w:rFonts w:cs="Times New Roman"/>
                <w:webHidden/>
              </w:rPr>
              <w:fldChar w:fldCharType="separate"/>
            </w:r>
            <w:r w:rsidRPr="00B02772">
              <w:rPr>
                <w:rFonts w:cs="Times New Roman"/>
                <w:webHidden/>
              </w:rPr>
              <w:t>6</w:t>
            </w:r>
            <w:r w:rsidR="006B0B8D" w:rsidRPr="00B02772">
              <w:rPr>
                <w:rFonts w:cs="Times New Roman"/>
                <w:webHidden/>
              </w:rPr>
              <w:fldChar w:fldCharType="end"/>
            </w:r>
          </w:hyperlink>
        </w:p>
        <w:p w14:paraId="2525118D" w14:textId="138F766A" w:rsidR="006B0B8D" w:rsidRPr="00B02772" w:rsidRDefault="00B02772" w:rsidP="00891198">
          <w:pPr>
            <w:pStyle w:val="1f3"/>
            <w:rPr>
              <w:rFonts w:eastAsiaTheme="minorEastAsia" w:cs="Times New Roman"/>
              <w:bCs w:val="0"/>
              <w:iCs w:val="0"/>
              <w:spacing w:val="0"/>
              <w:lang w:eastAsia="ru-RU"/>
            </w:rPr>
          </w:pPr>
          <w:hyperlink w:anchor="_Toc133403097" w:history="1">
            <w:r w:rsidR="006B0B8D" w:rsidRPr="00B02772">
              <w:rPr>
                <w:rStyle w:val="affff3"/>
                <w:rFonts w:eastAsiaTheme="majorEastAsia" w:cs="Times New Roman"/>
              </w:rPr>
              <w:t>2.</w:t>
            </w:r>
            <w:r w:rsidR="006B0B8D" w:rsidRPr="00B02772">
              <w:rPr>
                <w:rFonts w:eastAsiaTheme="minorEastAsia" w:cs="Times New Roman"/>
                <w:bCs w:val="0"/>
                <w:iCs w:val="0"/>
                <w:spacing w:val="0"/>
                <w:lang w:eastAsia="ru-RU"/>
              </w:rPr>
              <w:tab/>
            </w:r>
            <w:r w:rsidR="006B0B8D" w:rsidRPr="00B02772">
              <w:rPr>
                <w:rStyle w:val="affff3"/>
                <w:rFonts w:eastAsiaTheme="majorEastAsia" w:cs="Times New Roman"/>
              </w:rPr>
              <w:t>Сведения о мероприятиях из утвержденной схемы теплоснабжения, которые были выполнены за период, прошедший с даты утверждения схемы теплоснабжения</w:t>
            </w:r>
            <w:r w:rsidR="006B0B8D" w:rsidRPr="00B02772">
              <w:rPr>
                <w:rFonts w:cs="Times New Roman"/>
                <w:webHidden/>
              </w:rPr>
              <w:tab/>
            </w:r>
            <w:r w:rsidR="006B0B8D" w:rsidRPr="00B02772">
              <w:rPr>
                <w:rFonts w:cs="Times New Roman"/>
                <w:webHidden/>
              </w:rPr>
              <w:fldChar w:fldCharType="begin"/>
            </w:r>
            <w:r w:rsidR="006B0B8D" w:rsidRPr="00B02772">
              <w:rPr>
                <w:rFonts w:cs="Times New Roman"/>
                <w:webHidden/>
              </w:rPr>
              <w:instrText xml:space="preserve"> PAGEREF _Toc133403097 \h </w:instrText>
            </w:r>
            <w:r w:rsidR="006B0B8D" w:rsidRPr="00B02772">
              <w:rPr>
                <w:rFonts w:cs="Times New Roman"/>
                <w:webHidden/>
              </w:rPr>
            </w:r>
            <w:r w:rsidR="006B0B8D" w:rsidRPr="00B02772">
              <w:rPr>
                <w:rFonts w:cs="Times New Roman"/>
                <w:webHidden/>
              </w:rPr>
              <w:fldChar w:fldCharType="separate"/>
            </w:r>
            <w:r w:rsidRPr="00B02772">
              <w:rPr>
                <w:rFonts w:cs="Times New Roman"/>
                <w:webHidden/>
              </w:rPr>
              <w:t>9</w:t>
            </w:r>
            <w:r w:rsidR="006B0B8D" w:rsidRPr="00B02772">
              <w:rPr>
                <w:rFonts w:cs="Times New Roman"/>
                <w:webHidden/>
              </w:rPr>
              <w:fldChar w:fldCharType="end"/>
            </w:r>
          </w:hyperlink>
        </w:p>
        <w:p w14:paraId="1A1F0765" w14:textId="4486354F" w:rsidR="006B0B8D" w:rsidRPr="00B02772" w:rsidRDefault="00B02772" w:rsidP="00891198">
          <w:pPr>
            <w:pStyle w:val="2d"/>
            <w:rPr>
              <w:rFonts w:ascii="Times New Roman" w:eastAsiaTheme="minorEastAsia" w:hAnsi="Times New Roman" w:cs="Times New Roman"/>
              <w:b w:val="0"/>
              <w:noProof/>
              <w:spacing w:val="0"/>
              <w:sz w:val="24"/>
              <w:szCs w:val="24"/>
              <w:lang w:eastAsia="ru-RU"/>
            </w:rPr>
          </w:pPr>
          <w:hyperlink w:anchor="_Toc133403098" w:history="1">
            <w:r w:rsidR="006B0B8D" w:rsidRPr="00B02772">
              <w:rPr>
                <w:rStyle w:val="affff3"/>
                <w:rFonts w:ascii="Times New Roman" w:hAnsi="Times New Roman" w:cs="Times New Roman"/>
                <w:b w:val="0"/>
                <w:noProof/>
                <w:sz w:val="24"/>
                <w:szCs w:val="24"/>
              </w:rPr>
              <w:t>2.1.</w:t>
            </w:r>
            <w:r w:rsidR="006B0B8D" w:rsidRPr="00B02772">
              <w:rPr>
                <w:rFonts w:ascii="Times New Roman" w:eastAsiaTheme="minorEastAsia" w:hAnsi="Times New Roman" w:cs="Times New Roman"/>
                <w:b w:val="0"/>
                <w:noProof/>
                <w:spacing w:val="0"/>
                <w:sz w:val="24"/>
                <w:szCs w:val="24"/>
                <w:lang w:eastAsia="ru-RU"/>
              </w:rPr>
              <w:tab/>
            </w:r>
            <w:r w:rsidR="006B0B8D" w:rsidRPr="00B02772">
              <w:rPr>
                <w:rStyle w:val="affff3"/>
                <w:rFonts w:ascii="Times New Roman" w:hAnsi="Times New Roman" w:cs="Times New Roman"/>
                <w:b w:val="0"/>
                <w:noProof/>
                <w:sz w:val="24"/>
                <w:szCs w:val="24"/>
              </w:rPr>
              <w:t>Сведения о мероприятиях на источниках тепловой энергии из утвержденной схемы теплоснабжения, которые были выполнены за период, прошедший с даты утверждения схемы теплоснабжения</w:t>
            </w:r>
            <w:r w:rsidR="006B0B8D" w:rsidRPr="00B02772">
              <w:rPr>
                <w:rFonts w:ascii="Times New Roman" w:hAnsi="Times New Roman" w:cs="Times New Roman"/>
                <w:b w:val="0"/>
                <w:noProof/>
                <w:webHidden/>
                <w:sz w:val="24"/>
                <w:szCs w:val="24"/>
              </w:rPr>
              <w:tab/>
            </w:r>
            <w:r w:rsidR="006B0B8D" w:rsidRPr="00B02772">
              <w:rPr>
                <w:rFonts w:ascii="Times New Roman" w:hAnsi="Times New Roman" w:cs="Times New Roman"/>
                <w:b w:val="0"/>
                <w:noProof/>
                <w:webHidden/>
                <w:sz w:val="24"/>
                <w:szCs w:val="24"/>
              </w:rPr>
              <w:fldChar w:fldCharType="begin"/>
            </w:r>
            <w:r w:rsidR="006B0B8D" w:rsidRPr="00B02772">
              <w:rPr>
                <w:rFonts w:ascii="Times New Roman" w:hAnsi="Times New Roman" w:cs="Times New Roman"/>
                <w:b w:val="0"/>
                <w:noProof/>
                <w:webHidden/>
                <w:sz w:val="24"/>
                <w:szCs w:val="24"/>
              </w:rPr>
              <w:instrText xml:space="preserve"> PAGEREF _Toc133403098 \h </w:instrText>
            </w:r>
            <w:r w:rsidR="006B0B8D" w:rsidRPr="00B02772">
              <w:rPr>
                <w:rFonts w:ascii="Times New Roman" w:hAnsi="Times New Roman" w:cs="Times New Roman"/>
                <w:b w:val="0"/>
                <w:noProof/>
                <w:webHidden/>
                <w:sz w:val="24"/>
                <w:szCs w:val="24"/>
              </w:rPr>
            </w:r>
            <w:r w:rsidR="006B0B8D" w:rsidRPr="00B02772">
              <w:rPr>
                <w:rFonts w:ascii="Times New Roman" w:hAnsi="Times New Roman" w:cs="Times New Roman"/>
                <w:b w:val="0"/>
                <w:noProof/>
                <w:webHidden/>
                <w:sz w:val="24"/>
                <w:szCs w:val="24"/>
              </w:rPr>
              <w:fldChar w:fldCharType="separate"/>
            </w:r>
            <w:r w:rsidRPr="00B02772">
              <w:rPr>
                <w:rFonts w:ascii="Times New Roman" w:hAnsi="Times New Roman" w:cs="Times New Roman"/>
                <w:b w:val="0"/>
                <w:noProof/>
                <w:webHidden/>
                <w:sz w:val="24"/>
                <w:szCs w:val="24"/>
              </w:rPr>
              <w:t>9</w:t>
            </w:r>
            <w:r w:rsidR="006B0B8D" w:rsidRPr="00B02772">
              <w:rPr>
                <w:rFonts w:ascii="Times New Roman" w:hAnsi="Times New Roman" w:cs="Times New Roman"/>
                <w:b w:val="0"/>
                <w:noProof/>
                <w:webHidden/>
                <w:sz w:val="24"/>
                <w:szCs w:val="24"/>
              </w:rPr>
              <w:fldChar w:fldCharType="end"/>
            </w:r>
          </w:hyperlink>
        </w:p>
        <w:p w14:paraId="336B77DF" w14:textId="61A5745F" w:rsidR="006B0B8D" w:rsidRPr="00B02772" w:rsidRDefault="00B02772" w:rsidP="00891198">
          <w:pPr>
            <w:pStyle w:val="2d"/>
            <w:rPr>
              <w:rFonts w:ascii="Times New Roman" w:eastAsiaTheme="minorEastAsia" w:hAnsi="Times New Roman" w:cs="Times New Roman"/>
              <w:b w:val="0"/>
              <w:noProof/>
              <w:spacing w:val="0"/>
              <w:sz w:val="24"/>
              <w:szCs w:val="24"/>
              <w:lang w:eastAsia="ru-RU"/>
            </w:rPr>
          </w:pPr>
          <w:hyperlink w:anchor="_Toc133403099" w:history="1">
            <w:r w:rsidR="006B0B8D" w:rsidRPr="00B02772">
              <w:rPr>
                <w:rStyle w:val="affff3"/>
                <w:rFonts w:ascii="Times New Roman" w:hAnsi="Times New Roman" w:cs="Times New Roman"/>
                <w:b w:val="0"/>
                <w:noProof/>
                <w:sz w:val="24"/>
                <w:szCs w:val="24"/>
              </w:rPr>
              <w:t>2.2.</w:t>
            </w:r>
            <w:r w:rsidR="006B0B8D" w:rsidRPr="00B02772">
              <w:rPr>
                <w:rFonts w:ascii="Times New Roman" w:eastAsiaTheme="minorEastAsia" w:hAnsi="Times New Roman" w:cs="Times New Roman"/>
                <w:b w:val="0"/>
                <w:noProof/>
                <w:spacing w:val="0"/>
                <w:sz w:val="24"/>
                <w:szCs w:val="24"/>
                <w:lang w:eastAsia="ru-RU"/>
              </w:rPr>
              <w:tab/>
            </w:r>
            <w:r w:rsidR="006B0B8D" w:rsidRPr="00B02772">
              <w:rPr>
                <w:rStyle w:val="affff3"/>
                <w:rFonts w:ascii="Times New Roman" w:hAnsi="Times New Roman" w:cs="Times New Roman"/>
                <w:b w:val="0"/>
                <w:noProof/>
                <w:sz w:val="24"/>
                <w:szCs w:val="24"/>
              </w:rPr>
              <w:t>Сведения о мероприятиях на тепловых сетях и сооружениях на них из утвержденной схемы теплоснабжения, которые были выполнены за период, прошедший с даты утверждения схемы теплоснабжения</w:t>
            </w:r>
            <w:r w:rsidR="006B0B8D" w:rsidRPr="00B02772">
              <w:rPr>
                <w:rFonts w:ascii="Times New Roman" w:hAnsi="Times New Roman" w:cs="Times New Roman"/>
                <w:b w:val="0"/>
                <w:noProof/>
                <w:webHidden/>
                <w:sz w:val="24"/>
                <w:szCs w:val="24"/>
              </w:rPr>
              <w:tab/>
            </w:r>
            <w:r w:rsidR="006B0B8D" w:rsidRPr="00B02772">
              <w:rPr>
                <w:rFonts w:ascii="Times New Roman" w:hAnsi="Times New Roman" w:cs="Times New Roman"/>
                <w:b w:val="0"/>
                <w:noProof/>
                <w:webHidden/>
                <w:sz w:val="24"/>
                <w:szCs w:val="24"/>
              </w:rPr>
              <w:fldChar w:fldCharType="begin"/>
            </w:r>
            <w:r w:rsidR="006B0B8D" w:rsidRPr="00B02772">
              <w:rPr>
                <w:rFonts w:ascii="Times New Roman" w:hAnsi="Times New Roman" w:cs="Times New Roman"/>
                <w:b w:val="0"/>
                <w:noProof/>
                <w:webHidden/>
                <w:sz w:val="24"/>
                <w:szCs w:val="24"/>
              </w:rPr>
              <w:instrText xml:space="preserve"> PAGEREF _Toc133403099 \h </w:instrText>
            </w:r>
            <w:r w:rsidR="006B0B8D" w:rsidRPr="00B02772">
              <w:rPr>
                <w:rFonts w:ascii="Times New Roman" w:hAnsi="Times New Roman" w:cs="Times New Roman"/>
                <w:b w:val="0"/>
                <w:noProof/>
                <w:webHidden/>
                <w:sz w:val="24"/>
                <w:szCs w:val="24"/>
              </w:rPr>
            </w:r>
            <w:r w:rsidR="006B0B8D" w:rsidRPr="00B02772">
              <w:rPr>
                <w:rFonts w:ascii="Times New Roman" w:hAnsi="Times New Roman" w:cs="Times New Roman"/>
                <w:b w:val="0"/>
                <w:noProof/>
                <w:webHidden/>
                <w:sz w:val="24"/>
                <w:szCs w:val="24"/>
              </w:rPr>
              <w:fldChar w:fldCharType="separate"/>
            </w:r>
            <w:r w:rsidRPr="00B02772">
              <w:rPr>
                <w:rFonts w:ascii="Times New Roman" w:hAnsi="Times New Roman" w:cs="Times New Roman"/>
                <w:b w:val="0"/>
                <w:noProof/>
                <w:webHidden/>
                <w:sz w:val="24"/>
                <w:szCs w:val="24"/>
              </w:rPr>
              <w:t>9</w:t>
            </w:r>
            <w:r w:rsidR="006B0B8D" w:rsidRPr="00B02772">
              <w:rPr>
                <w:rFonts w:ascii="Times New Roman" w:hAnsi="Times New Roman" w:cs="Times New Roman"/>
                <w:b w:val="0"/>
                <w:noProof/>
                <w:webHidden/>
                <w:sz w:val="24"/>
                <w:szCs w:val="24"/>
              </w:rPr>
              <w:fldChar w:fldCharType="end"/>
            </w:r>
          </w:hyperlink>
        </w:p>
        <w:p w14:paraId="0DBA9014" w14:textId="77777777" w:rsidR="00137294" w:rsidRPr="00B02772" w:rsidRDefault="00460726" w:rsidP="00891198">
          <w:pPr>
            <w:tabs>
              <w:tab w:val="right" w:leader="dot" w:pos="9498"/>
            </w:tabs>
            <w:ind w:firstLine="0"/>
            <w:rPr>
              <w:rFonts w:ascii="Times New Roman" w:hAnsi="Times New Roman"/>
            </w:rPr>
          </w:pPr>
          <w:r w:rsidRPr="00B02772">
            <w:rPr>
              <w:rFonts w:ascii="Times New Roman" w:hAnsi="Times New Roman"/>
              <w:bCs/>
              <w:iCs/>
              <w:noProof/>
              <w:sz w:val="24"/>
              <w:szCs w:val="24"/>
            </w:rPr>
            <w:fldChar w:fldCharType="end"/>
          </w:r>
        </w:p>
      </w:sdtContent>
    </w:sdt>
    <w:p w14:paraId="0DBA9015" w14:textId="77777777" w:rsidR="00137294" w:rsidRPr="00B02772" w:rsidRDefault="00137294">
      <w:pPr>
        <w:rPr>
          <w:rFonts w:ascii="Times New Roman" w:hAnsi="Times New Roman"/>
        </w:rPr>
      </w:pPr>
    </w:p>
    <w:p w14:paraId="0DBA9016" w14:textId="77777777" w:rsidR="00137294" w:rsidRPr="00B02772" w:rsidRDefault="005D5A1E" w:rsidP="004C43A9">
      <w:pPr>
        <w:pStyle w:val="afff7"/>
        <w:outlineLvl w:val="0"/>
        <w:rPr>
          <w:lang w:eastAsia="ru-RU"/>
        </w:rPr>
      </w:pPr>
      <w:bookmarkStart w:id="3" w:name="_Toc133403095"/>
      <w:r w:rsidRPr="00B02772">
        <w:lastRenderedPageBreak/>
        <w:t>Перечень</w:t>
      </w:r>
      <w:r w:rsidRPr="00B02772">
        <w:rPr>
          <w:lang w:eastAsia="ru-RU"/>
        </w:rPr>
        <w:t xml:space="preserve"> таблиц</w:t>
      </w:r>
      <w:bookmarkEnd w:id="3"/>
    </w:p>
    <w:p w14:paraId="4B99C83F" w14:textId="4C4D3CFC" w:rsidR="00891198" w:rsidRPr="00B02772" w:rsidRDefault="00460726">
      <w:pPr>
        <w:pStyle w:val="affff"/>
        <w:tabs>
          <w:tab w:val="right" w:leader="dot" w:pos="9346"/>
        </w:tabs>
        <w:rPr>
          <w:rFonts w:asciiTheme="minorHAnsi" w:eastAsiaTheme="minorEastAsia" w:hAnsiTheme="minorHAnsi" w:cstheme="minorBidi"/>
          <w:i w:val="0"/>
          <w:noProof/>
          <w:spacing w:val="0"/>
          <w:sz w:val="22"/>
          <w:szCs w:val="22"/>
          <w:lang w:eastAsia="ru-RU"/>
        </w:rPr>
      </w:pPr>
      <w:r w:rsidRPr="00B02772">
        <w:rPr>
          <w:rFonts w:eastAsia="Times New Roman"/>
          <w:bCs/>
          <w:i w:val="0"/>
          <w:spacing w:val="0"/>
          <w:szCs w:val="24"/>
          <w:lang w:val="en-US" w:bidi="en-US"/>
        </w:rPr>
        <w:fldChar w:fldCharType="begin"/>
      </w:r>
      <w:r w:rsidRPr="00B02772">
        <w:rPr>
          <w:rFonts w:eastAsia="Times New Roman"/>
          <w:bCs/>
          <w:i w:val="0"/>
          <w:spacing w:val="0"/>
          <w:szCs w:val="24"/>
          <w:lang w:val="en-US" w:bidi="en-US"/>
        </w:rPr>
        <w:instrText xml:space="preserve"> TOC \h \z \c "Таблица" </w:instrText>
      </w:r>
      <w:r w:rsidRPr="00B02772">
        <w:rPr>
          <w:rFonts w:eastAsia="Times New Roman"/>
          <w:bCs/>
          <w:i w:val="0"/>
          <w:spacing w:val="0"/>
          <w:szCs w:val="24"/>
          <w:lang w:val="en-US" w:bidi="en-US"/>
        </w:rPr>
        <w:fldChar w:fldCharType="separate"/>
      </w:r>
      <w:hyperlink w:anchor="_Toc165129243" w:history="1">
        <w:r w:rsidR="00891198" w:rsidRPr="00B02772">
          <w:rPr>
            <w:rStyle w:val="affff3"/>
            <w:i w:val="0"/>
            <w:noProof/>
          </w:rPr>
          <w:t xml:space="preserve">Таблица 1.1 – </w:t>
        </w:r>
        <w:r w:rsidR="00891198" w:rsidRPr="00B02772">
          <w:rPr>
            <w:rStyle w:val="affff3"/>
            <w:rFonts w:eastAsia="Times New Roman"/>
            <w:i w:val="0"/>
            <w:noProof/>
            <w:lang w:eastAsia="ru-RU"/>
          </w:rPr>
          <w:t>Реестр изменений, выполненных в актуализированной схеме теплоснабжения</w:t>
        </w:r>
        <w:r w:rsidR="00891198" w:rsidRPr="00B02772">
          <w:rPr>
            <w:i w:val="0"/>
            <w:noProof/>
            <w:webHidden/>
          </w:rPr>
          <w:tab/>
        </w:r>
        <w:r w:rsidR="00891198" w:rsidRPr="00B02772">
          <w:rPr>
            <w:i w:val="0"/>
            <w:noProof/>
            <w:webHidden/>
          </w:rPr>
          <w:fldChar w:fldCharType="begin"/>
        </w:r>
        <w:r w:rsidR="00891198" w:rsidRPr="00B02772">
          <w:rPr>
            <w:i w:val="0"/>
            <w:noProof/>
            <w:webHidden/>
          </w:rPr>
          <w:instrText xml:space="preserve"> PAGEREF _Toc165129243 \h </w:instrText>
        </w:r>
        <w:r w:rsidR="00891198" w:rsidRPr="00B02772">
          <w:rPr>
            <w:i w:val="0"/>
            <w:noProof/>
            <w:webHidden/>
          </w:rPr>
        </w:r>
        <w:r w:rsidR="00891198" w:rsidRPr="00B02772">
          <w:rPr>
            <w:i w:val="0"/>
            <w:noProof/>
            <w:webHidden/>
          </w:rPr>
          <w:fldChar w:fldCharType="separate"/>
        </w:r>
        <w:r w:rsidR="00891198" w:rsidRPr="00B02772">
          <w:rPr>
            <w:i w:val="0"/>
            <w:noProof/>
            <w:webHidden/>
          </w:rPr>
          <w:t>7</w:t>
        </w:r>
        <w:r w:rsidR="00891198" w:rsidRPr="00B02772">
          <w:rPr>
            <w:i w:val="0"/>
            <w:noProof/>
            <w:webHidden/>
          </w:rPr>
          <w:fldChar w:fldCharType="end"/>
        </w:r>
      </w:hyperlink>
    </w:p>
    <w:p w14:paraId="0DBA9019" w14:textId="67CA011E" w:rsidR="00137294" w:rsidRPr="00B02772" w:rsidRDefault="00460726">
      <w:pPr>
        <w:rPr>
          <w:rFonts w:ascii="Times New Roman" w:hAnsi="Times New Roman"/>
        </w:rPr>
      </w:pPr>
      <w:r w:rsidRPr="00B02772">
        <w:rPr>
          <w:rFonts w:ascii="Times New Roman" w:eastAsia="Times New Roman" w:hAnsi="Times New Roman"/>
          <w:bCs/>
          <w:spacing w:val="0"/>
          <w:sz w:val="24"/>
          <w:szCs w:val="24"/>
          <w:lang w:val="en-US" w:bidi="en-US"/>
        </w:rPr>
        <w:fldChar w:fldCharType="end"/>
      </w:r>
    </w:p>
    <w:p w14:paraId="598FEAEF" w14:textId="77777777" w:rsidR="006B0B8D" w:rsidRPr="00B02772" w:rsidRDefault="006B0B8D" w:rsidP="006B0B8D">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4" w:name="_Toc39744582"/>
      <w:bookmarkStart w:id="5" w:name="_Toc53014027"/>
      <w:bookmarkStart w:id="6" w:name="_Toc132982656"/>
      <w:bookmarkStart w:id="7" w:name="_Toc133403096"/>
      <w:bookmarkStart w:id="8" w:name="_Toc132663983"/>
      <w:r w:rsidRPr="00B02772">
        <w:rPr>
          <w:rFonts w:eastAsiaTheme="majorEastAsia" w:cstheme="majorBidi"/>
          <w:szCs w:val="32"/>
        </w:rPr>
        <w:lastRenderedPageBreak/>
        <w:t>Реестр изменений, выполненных в актуализированной схеме теплоснабжения</w:t>
      </w:r>
      <w:bookmarkEnd w:id="4"/>
      <w:bookmarkEnd w:id="5"/>
      <w:bookmarkEnd w:id="6"/>
      <w:bookmarkEnd w:id="7"/>
    </w:p>
    <w:bookmarkEnd w:id="8"/>
    <w:p w14:paraId="0DBA901A" w14:textId="1061BABA" w:rsidR="00137294" w:rsidRPr="00B02772" w:rsidRDefault="006B0B8D" w:rsidP="006B0B8D">
      <w:pPr>
        <w:widowControl/>
        <w:adjustRightInd/>
        <w:spacing w:before="0" w:after="0" w:line="360" w:lineRule="auto"/>
        <w:ind w:firstLine="709"/>
        <w:textAlignment w:val="auto"/>
        <w:rPr>
          <w:rFonts w:ascii="Times New Roman" w:hAnsi="Times New Roman"/>
          <w:sz w:val="24"/>
          <w:szCs w:val="24"/>
        </w:rPr>
      </w:pPr>
      <w:r w:rsidRPr="00B02772">
        <w:rPr>
          <w:rStyle w:val="ArialUnicodeMS115pt"/>
          <w:rFonts w:ascii="Times New Roman" w:hAnsi="Times New Roman"/>
          <w:sz w:val="24"/>
          <w:szCs w:val="24"/>
        </w:rPr>
        <w:t>Реестр изменений, внесенных в доработанную и (или) актуализированную схему теплоснабжения, сформирован с учетом п. 88 Требований к схемам теплоснабжения, утвержденным постановлением Правительства Российской Федерации от 22 февраля 2012 г. N 154, и приведен в таблице 1.1</w:t>
      </w:r>
      <w:r w:rsidR="00996ED9" w:rsidRPr="00B02772">
        <w:rPr>
          <w:rFonts w:ascii="Times New Roman" w:hAnsi="Times New Roman"/>
          <w:sz w:val="24"/>
          <w:szCs w:val="24"/>
        </w:rPr>
        <w:t>.</w:t>
      </w:r>
    </w:p>
    <w:p w14:paraId="43253BC9" w14:textId="77777777" w:rsidR="006B0B8D" w:rsidRPr="00B02772" w:rsidRDefault="006B0B8D" w:rsidP="006B0B8D">
      <w:pPr>
        <w:widowControl/>
        <w:adjustRightInd/>
        <w:spacing w:before="0" w:after="0" w:line="360" w:lineRule="auto"/>
        <w:ind w:firstLine="709"/>
        <w:textAlignment w:val="auto"/>
        <w:rPr>
          <w:rFonts w:ascii="Times New Roman" w:hAnsi="Times New Roman"/>
          <w:sz w:val="24"/>
          <w:szCs w:val="24"/>
        </w:rPr>
        <w:sectPr w:rsidR="006B0B8D" w:rsidRPr="00B02772" w:rsidSect="00996ED9">
          <w:headerReference w:type="default" r:id="rId15"/>
          <w:footerReference w:type="default" r:id="rId16"/>
          <w:headerReference w:type="first" r:id="rId17"/>
          <w:footerReference w:type="first" r:id="rId18"/>
          <w:pgSz w:w="11907" w:h="16839" w:code="9"/>
          <w:pgMar w:top="1134" w:right="850" w:bottom="1134" w:left="1701" w:header="284" w:footer="284" w:gutter="0"/>
          <w:cols w:space="708"/>
          <w:docGrid w:linePitch="360"/>
        </w:sectPr>
      </w:pPr>
    </w:p>
    <w:p w14:paraId="68E8C81D" w14:textId="77777777" w:rsidR="006B0B8D" w:rsidRPr="00B02772" w:rsidRDefault="006B0B8D" w:rsidP="006B0B8D">
      <w:pPr>
        <w:rPr>
          <w:rFonts w:ascii="Times New Roman" w:hAnsi="Times New Roman"/>
          <w:b/>
          <w:sz w:val="24"/>
          <w:szCs w:val="24"/>
        </w:rPr>
      </w:pPr>
      <w:bookmarkStart w:id="9" w:name="_Toc132663641"/>
      <w:bookmarkStart w:id="10" w:name="_Toc133232110"/>
      <w:bookmarkStart w:id="11" w:name="_Toc165129243"/>
      <w:r w:rsidRPr="00B02772">
        <w:rPr>
          <w:rFonts w:ascii="Times New Roman" w:hAnsi="Times New Roman"/>
          <w:b/>
          <w:sz w:val="24"/>
          <w:szCs w:val="24"/>
        </w:rPr>
        <w:t xml:space="preserve">Таблица </w:t>
      </w:r>
      <w:r w:rsidRPr="00B02772">
        <w:rPr>
          <w:rFonts w:ascii="Times New Roman" w:hAnsi="Times New Roman"/>
          <w:b/>
          <w:sz w:val="24"/>
          <w:szCs w:val="24"/>
        </w:rPr>
        <w:fldChar w:fldCharType="begin"/>
      </w:r>
      <w:r w:rsidRPr="00B02772">
        <w:rPr>
          <w:rFonts w:ascii="Times New Roman" w:hAnsi="Times New Roman"/>
          <w:b/>
          <w:sz w:val="24"/>
          <w:szCs w:val="24"/>
        </w:rPr>
        <w:instrText xml:space="preserve"> STYLEREF 1 \s </w:instrText>
      </w:r>
      <w:r w:rsidRPr="00B02772">
        <w:rPr>
          <w:rFonts w:ascii="Times New Roman" w:hAnsi="Times New Roman"/>
          <w:b/>
          <w:sz w:val="24"/>
          <w:szCs w:val="24"/>
        </w:rPr>
        <w:fldChar w:fldCharType="separate"/>
      </w:r>
      <w:r w:rsidR="00B95EE6" w:rsidRPr="00B02772">
        <w:rPr>
          <w:rFonts w:ascii="Times New Roman" w:hAnsi="Times New Roman"/>
          <w:b/>
          <w:noProof/>
          <w:sz w:val="24"/>
          <w:szCs w:val="24"/>
        </w:rPr>
        <w:t>1</w:t>
      </w:r>
      <w:r w:rsidRPr="00B02772">
        <w:rPr>
          <w:rFonts w:ascii="Times New Roman" w:hAnsi="Times New Roman"/>
          <w:b/>
          <w:noProof/>
          <w:sz w:val="24"/>
          <w:szCs w:val="24"/>
        </w:rPr>
        <w:fldChar w:fldCharType="end"/>
      </w:r>
      <w:r w:rsidRPr="00B02772">
        <w:rPr>
          <w:rFonts w:ascii="Times New Roman" w:hAnsi="Times New Roman"/>
          <w:b/>
          <w:sz w:val="24"/>
          <w:szCs w:val="24"/>
        </w:rPr>
        <w:t>.</w:t>
      </w:r>
      <w:r w:rsidRPr="00B02772">
        <w:rPr>
          <w:rFonts w:ascii="Times New Roman" w:hAnsi="Times New Roman"/>
          <w:b/>
          <w:sz w:val="24"/>
          <w:szCs w:val="24"/>
        </w:rPr>
        <w:fldChar w:fldCharType="begin"/>
      </w:r>
      <w:r w:rsidRPr="00B02772">
        <w:rPr>
          <w:rFonts w:ascii="Times New Roman" w:hAnsi="Times New Roman"/>
          <w:b/>
          <w:sz w:val="24"/>
          <w:szCs w:val="24"/>
        </w:rPr>
        <w:instrText xml:space="preserve"> SEQ Таблица \* ARABIC \s 1 </w:instrText>
      </w:r>
      <w:r w:rsidRPr="00B02772">
        <w:rPr>
          <w:rFonts w:ascii="Times New Roman" w:hAnsi="Times New Roman"/>
          <w:b/>
          <w:sz w:val="24"/>
          <w:szCs w:val="24"/>
        </w:rPr>
        <w:fldChar w:fldCharType="separate"/>
      </w:r>
      <w:r w:rsidR="00B95EE6" w:rsidRPr="00B02772">
        <w:rPr>
          <w:rFonts w:ascii="Times New Roman" w:hAnsi="Times New Roman"/>
          <w:b/>
          <w:noProof/>
          <w:sz w:val="24"/>
          <w:szCs w:val="24"/>
        </w:rPr>
        <w:t>1</w:t>
      </w:r>
      <w:r w:rsidRPr="00B02772">
        <w:rPr>
          <w:rFonts w:ascii="Times New Roman" w:hAnsi="Times New Roman"/>
          <w:b/>
          <w:noProof/>
          <w:sz w:val="24"/>
          <w:szCs w:val="24"/>
        </w:rPr>
        <w:fldChar w:fldCharType="end"/>
      </w:r>
      <w:r w:rsidRPr="00B02772">
        <w:rPr>
          <w:rFonts w:ascii="Times New Roman" w:hAnsi="Times New Roman"/>
          <w:b/>
          <w:sz w:val="24"/>
          <w:szCs w:val="24"/>
        </w:rPr>
        <w:t xml:space="preserve"> – </w:t>
      </w:r>
      <w:r w:rsidRPr="00B02772">
        <w:rPr>
          <w:rFonts w:ascii="Times New Roman" w:eastAsia="Times New Roman" w:hAnsi="Times New Roman"/>
          <w:b/>
          <w:sz w:val="24"/>
          <w:szCs w:val="24"/>
          <w:lang w:eastAsia="ru-RU"/>
        </w:rPr>
        <w:t>Реестр изменений, выполненных в актуализированной схеме теплоснабжения</w:t>
      </w:r>
      <w:bookmarkEnd w:id="9"/>
      <w:bookmarkEnd w:id="10"/>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2158"/>
        <w:gridCol w:w="3506"/>
        <w:gridCol w:w="8897"/>
      </w:tblGrid>
      <w:tr w:rsidR="006B0B8D" w:rsidRPr="00B02772" w14:paraId="4E404FE0" w14:textId="77777777" w:rsidTr="00891198">
        <w:trPr>
          <w:trHeight w:val="283"/>
          <w:tblHeader/>
        </w:trPr>
        <w:tc>
          <w:tcPr>
            <w:tcW w:w="741" w:type="pct"/>
            <w:shd w:val="clear" w:color="auto" w:fill="auto"/>
            <w:vAlign w:val="center"/>
            <w:hideMark/>
          </w:tcPr>
          <w:p w14:paraId="5E3DD6F1" w14:textId="77777777" w:rsidR="006B0B8D" w:rsidRPr="00B02772" w:rsidRDefault="006B0B8D" w:rsidP="00891198">
            <w:pPr>
              <w:spacing w:before="0" w:after="0"/>
              <w:ind w:firstLine="0"/>
              <w:jc w:val="center"/>
              <w:rPr>
                <w:rFonts w:ascii="Times New Roman" w:eastAsia="Times New Roman" w:hAnsi="Times New Roman"/>
                <w:b/>
                <w:bCs/>
                <w:color w:val="000000"/>
                <w:sz w:val="18"/>
                <w:szCs w:val="20"/>
                <w:lang w:eastAsia="ru-RU"/>
              </w:rPr>
            </w:pPr>
            <w:r w:rsidRPr="00B02772">
              <w:rPr>
                <w:rFonts w:ascii="Times New Roman" w:eastAsia="Times New Roman" w:hAnsi="Times New Roman"/>
                <w:b/>
                <w:bCs/>
                <w:color w:val="000000"/>
                <w:sz w:val="18"/>
                <w:szCs w:val="20"/>
                <w:lang w:eastAsia="ru-RU"/>
              </w:rPr>
              <w:t>Наименование документа</w:t>
            </w:r>
          </w:p>
        </w:tc>
        <w:tc>
          <w:tcPr>
            <w:tcW w:w="1204" w:type="pct"/>
            <w:shd w:val="clear" w:color="auto" w:fill="auto"/>
            <w:vAlign w:val="center"/>
            <w:hideMark/>
          </w:tcPr>
          <w:p w14:paraId="056BB71E" w14:textId="77777777" w:rsidR="006B0B8D" w:rsidRPr="00B02772" w:rsidRDefault="006B0B8D" w:rsidP="00891198">
            <w:pPr>
              <w:spacing w:before="0" w:after="0"/>
              <w:ind w:firstLine="0"/>
              <w:jc w:val="center"/>
              <w:rPr>
                <w:rFonts w:ascii="Times New Roman" w:eastAsia="Times New Roman" w:hAnsi="Times New Roman"/>
                <w:b/>
                <w:bCs/>
                <w:color w:val="000000"/>
                <w:sz w:val="18"/>
                <w:szCs w:val="20"/>
                <w:lang w:eastAsia="ru-RU"/>
              </w:rPr>
            </w:pPr>
            <w:r w:rsidRPr="00B02772">
              <w:rPr>
                <w:rFonts w:ascii="Times New Roman" w:eastAsia="Times New Roman" w:hAnsi="Times New Roman"/>
                <w:b/>
                <w:bCs/>
                <w:color w:val="000000"/>
                <w:sz w:val="18"/>
                <w:szCs w:val="20"/>
                <w:lang w:eastAsia="ru-RU"/>
              </w:rPr>
              <w:t>Раздел</w:t>
            </w:r>
          </w:p>
        </w:tc>
        <w:tc>
          <w:tcPr>
            <w:tcW w:w="3055" w:type="pct"/>
            <w:shd w:val="clear" w:color="auto" w:fill="auto"/>
            <w:vAlign w:val="center"/>
            <w:hideMark/>
          </w:tcPr>
          <w:p w14:paraId="105CAC07" w14:textId="77777777" w:rsidR="006B0B8D" w:rsidRPr="00B02772" w:rsidRDefault="006B0B8D" w:rsidP="00891198">
            <w:pPr>
              <w:spacing w:before="0" w:after="0"/>
              <w:jc w:val="center"/>
              <w:rPr>
                <w:rFonts w:ascii="Times New Roman" w:eastAsia="Times New Roman" w:hAnsi="Times New Roman"/>
                <w:b/>
                <w:bCs/>
                <w:color w:val="000000"/>
                <w:sz w:val="18"/>
                <w:szCs w:val="20"/>
                <w:lang w:eastAsia="ru-RU"/>
              </w:rPr>
            </w:pPr>
            <w:r w:rsidRPr="00B02772">
              <w:rPr>
                <w:rFonts w:ascii="Times New Roman" w:eastAsia="Times New Roman" w:hAnsi="Times New Roman"/>
                <w:b/>
                <w:bCs/>
                <w:color w:val="000000"/>
                <w:sz w:val="18"/>
                <w:szCs w:val="20"/>
                <w:lang w:eastAsia="ru-RU"/>
              </w:rPr>
              <w:t>Изменения, выполненные при актуализации</w:t>
            </w:r>
          </w:p>
        </w:tc>
      </w:tr>
      <w:tr w:rsidR="006B0B8D" w:rsidRPr="00B02772" w14:paraId="6E2E3175" w14:textId="77777777" w:rsidTr="00891198">
        <w:trPr>
          <w:trHeight w:val="283"/>
        </w:trPr>
        <w:tc>
          <w:tcPr>
            <w:tcW w:w="741" w:type="pct"/>
            <w:vMerge w:val="restart"/>
            <w:shd w:val="clear" w:color="auto" w:fill="auto"/>
            <w:vAlign w:val="center"/>
            <w:hideMark/>
          </w:tcPr>
          <w:p w14:paraId="4ECB57E5" w14:textId="3681B3BE" w:rsidR="000C24EE"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2</w:t>
            </w:r>
            <w:r w:rsidR="006B0B8D" w:rsidRPr="00B02772">
              <w:rPr>
                <w:rFonts w:ascii="Times New Roman" w:eastAsia="Times New Roman" w:hAnsi="Times New Roman"/>
                <w:color w:val="000000"/>
                <w:sz w:val="18"/>
                <w:szCs w:val="20"/>
                <w:lang w:eastAsia="ru-RU"/>
              </w:rPr>
              <w:t>.</w:t>
            </w:r>
          </w:p>
          <w:p w14:paraId="373EA76C" w14:textId="69F7D876"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Существующее положение в сфере производства, передачи и потребления тепловой энергии для целей теплоснабжения</w:t>
            </w:r>
          </w:p>
        </w:tc>
        <w:tc>
          <w:tcPr>
            <w:tcW w:w="1204" w:type="pct"/>
            <w:shd w:val="clear" w:color="auto" w:fill="auto"/>
            <w:vAlign w:val="center"/>
            <w:hideMark/>
          </w:tcPr>
          <w:p w14:paraId="79A9B5DE"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1. Функциональная структура теплоснабжения</w:t>
            </w:r>
          </w:p>
        </w:tc>
        <w:tc>
          <w:tcPr>
            <w:tcW w:w="3055" w:type="pct"/>
            <w:shd w:val="clear" w:color="auto" w:fill="auto"/>
            <w:vAlign w:val="center"/>
          </w:tcPr>
          <w:p w14:paraId="020E004D" w14:textId="78850E47" w:rsidR="006B0B8D" w:rsidRPr="00B02772" w:rsidRDefault="006B0B8D" w:rsidP="00891198">
            <w:pPr>
              <w:widowControl/>
              <w:spacing w:before="0" w:after="0"/>
              <w:ind w:firstLine="0"/>
              <w:contextualSpacing/>
              <w:jc w:val="center"/>
              <w:rPr>
                <w:rFonts w:ascii="Times New Roman" w:eastAsia="Times New Roman" w:hAnsi="Times New Roman"/>
                <w:sz w:val="18"/>
                <w:szCs w:val="20"/>
              </w:rPr>
            </w:pPr>
          </w:p>
        </w:tc>
      </w:tr>
      <w:tr w:rsidR="006B0B8D" w:rsidRPr="00B02772" w14:paraId="050EF7D9" w14:textId="77777777" w:rsidTr="00891198">
        <w:trPr>
          <w:trHeight w:val="283"/>
        </w:trPr>
        <w:tc>
          <w:tcPr>
            <w:tcW w:w="741" w:type="pct"/>
            <w:vMerge/>
            <w:shd w:val="clear" w:color="auto" w:fill="auto"/>
            <w:vAlign w:val="center"/>
            <w:hideMark/>
          </w:tcPr>
          <w:p w14:paraId="7D2C4B24"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274B9BBE"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2. Источники тепловой энергии</w:t>
            </w:r>
          </w:p>
        </w:tc>
        <w:tc>
          <w:tcPr>
            <w:tcW w:w="3055" w:type="pct"/>
            <w:shd w:val="clear" w:color="auto" w:fill="auto"/>
            <w:vAlign w:val="center"/>
          </w:tcPr>
          <w:p w14:paraId="20DACD9E" w14:textId="42652FF8" w:rsidR="006B0B8D" w:rsidRPr="00B02772" w:rsidRDefault="006B0B8D" w:rsidP="00891198">
            <w:pPr>
              <w:widowControl/>
              <w:spacing w:before="0" w:after="0"/>
              <w:contextualSpacing/>
              <w:jc w:val="center"/>
              <w:rPr>
                <w:rFonts w:ascii="Times New Roman" w:eastAsia="Times New Roman" w:hAnsi="Times New Roman"/>
                <w:sz w:val="18"/>
                <w:szCs w:val="20"/>
                <w:lang w:bidi="en-US"/>
              </w:rPr>
            </w:pPr>
          </w:p>
        </w:tc>
      </w:tr>
      <w:tr w:rsidR="006B0B8D" w:rsidRPr="00B02772" w14:paraId="426DD22C" w14:textId="77777777" w:rsidTr="00891198">
        <w:trPr>
          <w:trHeight w:val="283"/>
        </w:trPr>
        <w:tc>
          <w:tcPr>
            <w:tcW w:w="741" w:type="pct"/>
            <w:vMerge/>
            <w:shd w:val="clear" w:color="auto" w:fill="auto"/>
            <w:vAlign w:val="center"/>
            <w:hideMark/>
          </w:tcPr>
          <w:p w14:paraId="2A470451"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017D7205"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3. Тепловые сети и сооружения на них</w:t>
            </w:r>
          </w:p>
        </w:tc>
        <w:tc>
          <w:tcPr>
            <w:tcW w:w="3055" w:type="pct"/>
            <w:shd w:val="clear" w:color="auto" w:fill="auto"/>
            <w:vAlign w:val="center"/>
          </w:tcPr>
          <w:p w14:paraId="448BCE15" w14:textId="3EEE14E9"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0CD9C875" w14:textId="77777777" w:rsidTr="00891198">
        <w:trPr>
          <w:trHeight w:val="283"/>
        </w:trPr>
        <w:tc>
          <w:tcPr>
            <w:tcW w:w="741" w:type="pct"/>
            <w:vMerge/>
            <w:shd w:val="clear" w:color="auto" w:fill="auto"/>
            <w:vAlign w:val="center"/>
            <w:hideMark/>
          </w:tcPr>
          <w:p w14:paraId="0A24BF6C"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3ED0591E"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4 "Зоны действия источников тепловой энергии"</w:t>
            </w:r>
          </w:p>
        </w:tc>
        <w:tc>
          <w:tcPr>
            <w:tcW w:w="3055" w:type="pct"/>
            <w:shd w:val="clear" w:color="auto" w:fill="auto"/>
            <w:vAlign w:val="center"/>
          </w:tcPr>
          <w:p w14:paraId="59F7A74B" w14:textId="4EA503FD"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4C5A1F06" w14:textId="77777777" w:rsidTr="00891198">
        <w:trPr>
          <w:trHeight w:val="283"/>
        </w:trPr>
        <w:tc>
          <w:tcPr>
            <w:tcW w:w="741" w:type="pct"/>
            <w:vMerge/>
            <w:shd w:val="clear" w:color="auto" w:fill="auto"/>
            <w:vAlign w:val="center"/>
            <w:hideMark/>
          </w:tcPr>
          <w:p w14:paraId="19EBECAD"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0AE356DB"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5 "Тепловые нагрузки потребителей тепловой энергии, групп потребителей тепловой энергии";</w:t>
            </w:r>
          </w:p>
        </w:tc>
        <w:tc>
          <w:tcPr>
            <w:tcW w:w="3055" w:type="pct"/>
            <w:shd w:val="clear" w:color="auto" w:fill="auto"/>
            <w:vAlign w:val="center"/>
          </w:tcPr>
          <w:p w14:paraId="4E87D744" w14:textId="2B96D67B"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793EB113" w14:textId="77777777" w:rsidTr="00891198">
        <w:trPr>
          <w:trHeight w:val="283"/>
        </w:trPr>
        <w:tc>
          <w:tcPr>
            <w:tcW w:w="741" w:type="pct"/>
            <w:vMerge/>
            <w:shd w:val="clear" w:color="auto" w:fill="auto"/>
            <w:vAlign w:val="center"/>
            <w:hideMark/>
          </w:tcPr>
          <w:p w14:paraId="3865026C"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161AA987"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6 "Балансы тепловой мощности и тепловой нагрузки";</w:t>
            </w:r>
          </w:p>
        </w:tc>
        <w:tc>
          <w:tcPr>
            <w:tcW w:w="3055" w:type="pct"/>
            <w:shd w:val="clear" w:color="auto" w:fill="auto"/>
            <w:vAlign w:val="center"/>
          </w:tcPr>
          <w:p w14:paraId="17E64DAD" w14:textId="54AEF0CB"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76866E6D" w14:textId="77777777" w:rsidTr="00891198">
        <w:trPr>
          <w:trHeight w:val="283"/>
        </w:trPr>
        <w:tc>
          <w:tcPr>
            <w:tcW w:w="741" w:type="pct"/>
            <w:vMerge/>
            <w:shd w:val="clear" w:color="auto" w:fill="auto"/>
            <w:vAlign w:val="center"/>
            <w:hideMark/>
          </w:tcPr>
          <w:p w14:paraId="751C0DD3"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504B5575"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7 "Балансы теплоносителя";</w:t>
            </w:r>
          </w:p>
        </w:tc>
        <w:tc>
          <w:tcPr>
            <w:tcW w:w="3055" w:type="pct"/>
            <w:shd w:val="clear" w:color="auto" w:fill="auto"/>
            <w:vAlign w:val="center"/>
          </w:tcPr>
          <w:p w14:paraId="0B73DA32" w14:textId="565879DB"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33A89C82" w14:textId="77777777" w:rsidTr="00891198">
        <w:trPr>
          <w:trHeight w:val="283"/>
        </w:trPr>
        <w:tc>
          <w:tcPr>
            <w:tcW w:w="741" w:type="pct"/>
            <w:vMerge/>
            <w:shd w:val="clear" w:color="auto" w:fill="auto"/>
            <w:vAlign w:val="center"/>
            <w:hideMark/>
          </w:tcPr>
          <w:p w14:paraId="1E4749A1"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2FE06D0C"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8 "Топливные балансы источников тепловой энергии и система обеспечения топливом";</w:t>
            </w:r>
          </w:p>
        </w:tc>
        <w:tc>
          <w:tcPr>
            <w:tcW w:w="3055" w:type="pct"/>
            <w:shd w:val="clear" w:color="auto" w:fill="auto"/>
            <w:vAlign w:val="center"/>
          </w:tcPr>
          <w:p w14:paraId="4FC42ABE" w14:textId="1B47A5CC"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071091C4" w14:textId="77777777" w:rsidTr="00891198">
        <w:trPr>
          <w:trHeight w:val="283"/>
        </w:trPr>
        <w:tc>
          <w:tcPr>
            <w:tcW w:w="741" w:type="pct"/>
            <w:vMerge/>
            <w:shd w:val="clear" w:color="auto" w:fill="auto"/>
            <w:vAlign w:val="center"/>
            <w:hideMark/>
          </w:tcPr>
          <w:p w14:paraId="6688E6C4"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2D09C83E"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9 "Надежность теплоснабжения";</w:t>
            </w:r>
          </w:p>
        </w:tc>
        <w:tc>
          <w:tcPr>
            <w:tcW w:w="3055" w:type="pct"/>
            <w:shd w:val="clear" w:color="auto" w:fill="auto"/>
            <w:vAlign w:val="center"/>
          </w:tcPr>
          <w:p w14:paraId="6B53C099" w14:textId="26B0316B"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64CFBAFE" w14:textId="77777777" w:rsidTr="00891198">
        <w:trPr>
          <w:trHeight w:val="283"/>
        </w:trPr>
        <w:tc>
          <w:tcPr>
            <w:tcW w:w="741" w:type="pct"/>
            <w:vMerge/>
            <w:shd w:val="clear" w:color="auto" w:fill="auto"/>
            <w:vAlign w:val="center"/>
            <w:hideMark/>
          </w:tcPr>
          <w:p w14:paraId="21B4BA23"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2D559174"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10 "Технико-экономические показатели теплоснабжающих и теплосетевых организаций";</w:t>
            </w:r>
          </w:p>
        </w:tc>
        <w:tc>
          <w:tcPr>
            <w:tcW w:w="3055" w:type="pct"/>
            <w:shd w:val="clear" w:color="auto" w:fill="auto"/>
            <w:vAlign w:val="center"/>
          </w:tcPr>
          <w:p w14:paraId="46B9E695" w14:textId="50649316"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67629C5E" w14:textId="77777777" w:rsidTr="00891198">
        <w:trPr>
          <w:trHeight w:val="283"/>
        </w:trPr>
        <w:tc>
          <w:tcPr>
            <w:tcW w:w="741" w:type="pct"/>
            <w:vMerge/>
            <w:shd w:val="clear" w:color="auto" w:fill="auto"/>
            <w:vAlign w:val="center"/>
            <w:hideMark/>
          </w:tcPr>
          <w:p w14:paraId="10458C73"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5729DA03"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11 "Цены (тарифы) в сфере теплоснабжения";</w:t>
            </w:r>
          </w:p>
        </w:tc>
        <w:tc>
          <w:tcPr>
            <w:tcW w:w="3055" w:type="pct"/>
            <w:shd w:val="clear" w:color="auto" w:fill="auto"/>
            <w:vAlign w:val="center"/>
          </w:tcPr>
          <w:p w14:paraId="7B9D94CE" w14:textId="3D6B9C31"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4662306D" w14:textId="77777777" w:rsidTr="00891198">
        <w:trPr>
          <w:trHeight w:val="283"/>
        </w:trPr>
        <w:tc>
          <w:tcPr>
            <w:tcW w:w="741" w:type="pct"/>
            <w:vMerge/>
            <w:shd w:val="clear" w:color="auto" w:fill="auto"/>
            <w:vAlign w:val="center"/>
          </w:tcPr>
          <w:p w14:paraId="4D15B3F7"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tcPr>
          <w:p w14:paraId="54A5E132"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p>
        </w:tc>
        <w:tc>
          <w:tcPr>
            <w:tcW w:w="3055" w:type="pct"/>
            <w:shd w:val="clear" w:color="auto" w:fill="auto"/>
            <w:vAlign w:val="center"/>
          </w:tcPr>
          <w:p w14:paraId="7ABD2C87" w14:textId="6453DE89"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2EF1338E" w14:textId="77777777" w:rsidTr="00891198">
        <w:trPr>
          <w:trHeight w:val="283"/>
        </w:trPr>
        <w:tc>
          <w:tcPr>
            <w:tcW w:w="741" w:type="pct"/>
            <w:vMerge/>
            <w:shd w:val="clear" w:color="auto" w:fill="auto"/>
            <w:vAlign w:val="center"/>
            <w:hideMark/>
          </w:tcPr>
          <w:p w14:paraId="3FE8A954"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p>
        </w:tc>
        <w:tc>
          <w:tcPr>
            <w:tcW w:w="1204" w:type="pct"/>
            <w:shd w:val="clear" w:color="auto" w:fill="auto"/>
            <w:vAlign w:val="center"/>
            <w:hideMark/>
          </w:tcPr>
          <w:p w14:paraId="5BB4CC49" w14:textId="77777777" w:rsidR="006B0B8D" w:rsidRPr="00B02772" w:rsidRDefault="006B0B8D"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Часть 13 "Экологическая безопасность теплоснабжения"</w:t>
            </w:r>
          </w:p>
        </w:tc>
        <w:tc>
          <w:tcPr>
            <w:tcW w:w="3055" w:type="pct"/>
            <w:shd w:val="clear" w:color="auto" w:fill="auto"/>
            <w:vAlign w:val="center"/>
          </w:tcPr>
          <w:p w14:paraId="420E0561" w14:textId="008D2CB4" w:rsidR="006B0B8D" w:rsidRPr="00B02772" w:rsidRDefault="006B0B8D" w:rsidP="00891198">
            <w:pPr>
              <w:spacing w:before="0" w:after="0"/>
              <w:jc w:val="center"/>
              <w:rPr>
                <w:rFonts w:ascii="Times New Roman" w:eastAsia="Times New Roman" w:hAnsi="Times New Roman"/>
                <w:color w:val="000000"/>
                <w:sz w:val="18"/>
                <w:szCs w:val="20"/>
                <w:lang w:eastAsia="ru-RU"/>
              </w:rPr>
            </w:pPr>
          </w:p>
        </w:tc>
      </w:tr>
      <w:tr w:rsidR="006B0B8D" w:rsidRPr="00B02772" w14:paraId="6ED0C9CD" w14:textId="77777777" w:rsidTr="00891198">
        <w:trPr>
          <w:trHeight w:val="283"/>
        </w:trPr>
        <w:tc>
          <w:tcPr>
            <w:tcW w:w="1945" w:type="pct"/>
            <w:gridSpan w:val="2"/>
            <w:shd w:val="clear" w:color="auto" w:fill="auto"/>
            <w:vAlign w:val="center"/>
            <w:hideMark/>
          </w:tcPr>
          <w:p w14:paraId="7FA84F57" w14:textId="28D956DE"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3</w:t>
            </w:r>
            <w:r w:rsidR="006B0B8D" w:rsidRPr="00B02772">
              <w:rPr>
                <w:rFonts w:ascii="Times New Roman" w:eastAsia="Times New Roman" w:hAnsi="Times New Roman"/>
                <w:color w:val="000000"/>
                <w:sz w:val="18"/>
                <w:szCs w:val="20"/>
                <w:lang w:eastAsia="ru-RU"/>
              </w:rPr>
              <w:t>. Существующее и перспективное потребление тепловой энергии на цели теплоснабжения</w:t>
            </w:r>
          </w:p>
        </w:tc>
        <w:tc>
          <w:tcPr>
            <w:tcW w:w="3055" w:type="pct"/>
            <w:shd w:val="clear" w:color="auto" w:fill="auto"/>
            <w:vAlign w:val="center"/>
            <w:hideMark/>
          </w:tcPr>
          <w:p w14:paraId="52324D6A" w14:textId="46DBCE69" w:rsidR="006B0B8D" w:rsidRPr="00B02772" w:rsidRDefault="0050604B" w:rsidP="00891198">
            <w:pPr>
              <w:widowControl/>
              <w:tabs>
                <w:tab w:val="left" w:pos="466"/>
                <w:tab w:val="left" w:pos="993"/>
              </w:tabs>
              <w:adjustRightInd/>
              <w:spacing w:before="0" w:after="0"/>
              <w:ind w:firstLine="602"/>
              <w:contextualSpacing/>
              <w:jc w:val="center"/>
              <w:textAlignment w:val="auto"/>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Произведена переоценка прогнозов ввода строительных фондов, в части сглаживания прироста. Учтен фактический ввод объектов за базовый период актуализации. Составлен прогноз численности населения, обеспеченности населения жилищными площадями</w:t>
            </w:r>
          </w:p>
        </w:tc>
      </w:tr>
      <w:tr w:rsidR="006B0B8D" w:rsidRPr="00B02772" w14:paraId="411B40FC" w14:textId="77777777" w:rsidTr="00891198">
        <w:trPr>
          <w:trHeight w:val="283"/>
        </w:trPr>
        <w:tc>
          <w:tcPr>
            <w:tcW w:w="1945" w:type="pct"/>
            <w:gridSpan w:val="2"/>
            <w:shd w:val="clear" w:color="auto" w:fill="auto"/>
            <w:vAlign w:val="center"/>
            <w:hideMark/>
          </w:tcPr>
          <w:p w14:paraId="111390FB" w14:textId="34E64A22"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4</w:t>
            </w:r>
            <w:r w:rsidR="006B0B8D" w:rsidRPr="00B02772">
              <w:rPr>
                <w:rFonts w:ascii="Times New Roman" w:eastAsia="Times New Roman" w:hAnsi="Times New Roman"/>
                <w:color w:val="000000"/>
                <w:sz w:val="18"/>
                <w:szCs w:val="20"/>
                <w:lang w:eastAsia="ru-RU"/>
              </w:rPr>
              <w:t>. Электронная модель системы теплоснабжения</w:t>
            </w:r>
          </w:p>
        </w:tc>
        <w:tc>
          <w:tcPr>
            <w:tcW w:w="3055" w:type="pct"/>
            <w:shd w:val="clear" w:color="auto" w:fill="auto"/>
            <w:vAlign w:val="center"/>
            <w:hideMark/>
          </w:tcPr>
          <w:p w14:paraId="36ADB591" w14:textId="5AAC334F" w:rsidR="006B0B8D" w:rsidRPr="00B02772" w:rsidRDefault="000C24EE"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w:t>
            </w:r>
            <w:r w:rsidR="006B0B8D" w:rsidRPr="00B02772">
              <w:rPr>
                <w:rFonts w:ascii="Times New Roman" w:eastAsia="Times New Roman" w:hAnsi="Times New Roman"/>
                <w:color w:val="000000"/>
                <w:sz w:val="18"/>
                <w:szCs w:val="20"/>
                <w:lang w:eastAsia="ru-RU"/>
              </w:rPr>
              <w:t xml:space="preserve"> актуализирована</w:t>
            </w:r>
            <w:r w:rsidR="00F4577F" w:rsidRPr="00B02772">
              <w:rPr>
                <w:rFonts w:ascii="Times New Roman" w:eastAsia="Times New Roman" w:hAnsi="Times New Roman"/>
                <w:color w:val="000000"/>
                <w:sz w:val="18"/>
                <w:szCs w:val="20"/>
                <w:lang w:eastAsia="ru-RU"/>
              </w:rPr>
              <w:t xml:space="preserve"> актуализирована с учетлом изменений за период, прошедший с даты утверждения схемы теплоснабжения</w:t>
            </w:r>
          </w:p>
        </w:tc>
      </w:tr>
      <w:tr w:rsidR="00F4577F" w:rsidRPr="00B02772" w14:paraId="0166B883" w14:textId="77777777" w:rsidTr="00891198">
        <w:trPr>
          <w:trHeight w:val="283"/>
        </w:trPr>
        <w:tc>
          <w:tcPr>
            <w:tcW w:w="1945" w:type="pct"/>
            <w:gridSpan w:val="2"/>
            <w:shd w:val="clear" w:color="auto" w:fill="auto"/>
            <w:vAlign w:val="center"/>
            <w:hideMark/>
          </w:tcPr>
          <w:p w14:paraId="7C8BCF78" w14:textId="01B6B8C5" w:rsidR="00F4577F"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5</w:t>
            </w:r>
            <w:r w:rsidR="00F4577F" w:rsidRPr="00B02772">
              <w:rPr>
                <w:rFonts w:ascii="Times New Roman" w:eastAsia="Times New Roman" w:hAnsi="Times New Roman"/>
                <w:color w:val="000000"/>
                <w:sz w:val="18"/>
                <w:szCs w:val="20"/>
                <w:lang w:eastAsia="ru-RU"/>
              </w:rPr>
              <w:t>. Существующие и перспективные балансы тепловой мощности источников тепловой энергии и тепловой нагрузки потребителей</w:t>
            </w:r>
          </w:p>
        </w:tc>
        <w:tc>
          <w:tcPr>
            <w:tcW w:w="3055" w:type="pct"/>
            <w:shd w:val="clear" w:color="auto" w:fill="auto"/>
            <w:vAlign w:val="center"/>
          </w:tcPr>
          <w:p w14:paraId="1AA32F9F" w14:textId="0DA0058C" w:rsidR="00F4577F" w:rsidRPr="00B02772" w:rsidRDefault="000C24EE"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w:t>
            </w:r>
            <w:r w:rsidR="00F4577F" w:rsidRPr="00B02772">
              <w:rPr>
                <w:rFonts w:ascii="Times New Roman" w:eastAsia="Times New Roman" w:hAnsi="Times New Roman"/>
                <w:color w:val="000000"/>
                <w:sz w:val="18"/>
                <w:szCs w:val="20"/>
                <w:lang w:eastAsia="ru-RU"/>
              </w:rPr>
              <w:t xml:space="preserve"> актуализирована актуализирована с учетлом изменений за период, прошедший с даты утверждения схемы теплоснабжения</w:t>
            </w:r>
          </w:p>
        </w:tc>
      </w:tr>
      <w:tr w:rsidR="00F4577F" w:rsidRPr="00B02772" w14:paraId="22D272DD" w14:textId="77777777" w:rsidTr="00891198">
        <w:trPr>
          <w:trHeight w:val="283"/>
        </w:trPr>
        <w:tc>
          <w:tcPr>
            <w:tcW w:w="1945" w:type="pct"/>
            <w:gridSpan w:val="2"/>
            <w:shd w:val="clear" w:color="auto" w:fill="auto"/>
            <w:vAlign w:val="center"/>
            <w:hideMark/>
          </w:tcPr>
          <w:p w14:paraId="7AE4CB98" w14:textId="59DB1CCE" w:rsidR="00F4577F"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6</w:t>
            </w:r>
            <w:r w:rsidR="00F4577F" w:rsidRPr="00B02772">
              <w:rPr>
                <w:rFonts w:ascii="Times New Roman" w:eastAsia="Times New Roman" w:hAnsi="Times New Roman"/>
                <w:color w:val="000000"/>
                <w:sz w:val="18"/>
                <w:szCs w:val="20"/>
                <w:lang w:eastAsia="ru-RU"/>
              </w:rPr>
              <w:t>. Мастер-план развития систем теплоснабжения</w:t>
            </w:r>
          </w:p>
        </w:tc>
        <w:tc>
          <w:tcPr>
            <w:tcW w:w="3055" w:type="pct"/>
            <w:shd w:val="clear" w:color="auto" w:fill="auto"/>
            <w:vAlign w:val="center"/>
            <w:hideMark/>
          </w:tcPr>
          <w:p w14:paraId="3663842D" w14:textId="4B238514" w:rsidR="00F4577F" w:rsidRPr="00B02772" w:rsidRDefault="00030A30"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Проработаны дополнительные варианты развития системы теплоснабжения</w:t>
            </w:r>
          </w:p>
        </w:tc>
      </w:tr>
      <w:tr w:rsidR="006B0B8D" w:rsidRPr="00B02772" w14:paraId="2246970A" w14:textId="77777777" w:rsidTr="00891198">
        <w:trPr>
          <w:trHeight w:val="283"/>
        </w:trPr>
        <w:tc>
          <w:tcPr>
            <w:tcW w:w="1945" w:type="pct"/>
            <w:gridSpan w:val="2"/>
            <w:shd w:val="clear" w:color="auto" w:fill="auto"/>
            <w:vAlign w:val="center"/>
            <w:hideMark/>
          </w:tcPr>
          <w:p w14:paraId="0D7C3F85" w14:textId="45ECF05E"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7</w:t>
            </w:r>
            <w:r w:rsidR="006B0B8D" w:rsidRPr="00B02772">
              <w:rPr>
                <w:rFonts w:ascii="Times New Roman" w:eastAsia="Times New Roman" w:hAnsi="Times New Roman"/>
                <w:color w:val="000000"/>
                <w:sz w:val="18"/>
                <w:szCs w:val="20"/>
                <w:lang w:eastAsia="ru-RU"/>
              </w:rPr>
              <w:t>. Существующие и перспективные балансы производительности ВПУ</w:t>
            </w:r>
          </w:p>
        </w:tc>
        <w:tc>
          <w:tcPr>
            <w:tcW w:w="3055" w:type="pct"/>
            <w:shd w:val="clear" w:color="auto" w:fill="auto"/>
            <w:vAlign w:val="center"/>
            <w:hideMark/>
          </w:tcPr>
          <w:p w14:paraId="729D9413" w14:textId="759544A5" w:rsidR="006B0B8D" w:rsidRPr="00B02772" w:rsidRDefault="006B0B8D"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Выполнена актуализация перспективных балансов ВПУ на основании внесения изменений в перечень и график реализации мероприятий по строительству и реконструкции источников тепловой энергии, тепловых сетей и сооружений на них, а также отмены перевода потребителей, подключенных по открытой схемам, на закрытые схемы.</w:t>
            </w:r>
          </w:p>
        </w:tc>
      </w:tr>
      <w:tr w:rsidR="006B0B8D" w:rsidRPr="00B02772" w14:paraId="2BC4EA42" w14:textId="77777777" w:rsidTr="00891198">
        <w:trPr>
          <w:trHeight w:val="283"/>
        </w:trPr>
        <w:tc>
          <w:tcPr>
            <w:tcW w:w="1945" w:type="pct"/>
            <w:gridSpan w:val="2"/>
            <w:shd w:val="clear" w:color="auto" w:fill="auto"/>
            <w:vAlign w:val="center"/>
            <w:hideMark/>
          </w:tcPr>
          <w:p w14:paraId="3B2614AC" w14:textId="26A7B3C6"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8</w:t>
            </w:r>
            <w:r w:rsidR="006B0B8D" w:rsidRPr="00B02772">
              <w:rPr>
                <w:rFonts w:ascii="Times New Roman" w:eastAsia="Times New Roman" w:hAnsi="Times New Roman"/>
                <w:color w:val="000000"/>
                <w:sz w:val="18"/>
                <w:szCs w:val="20"/>
                <w:lang w:eastAsia="ru-RU"/>
              </w:rPr>
              <w:t>. Предложения по строительству, реконструкции и техническому перевооружению источников тепловой энергии</w:t>
            </w:r>
          </w:p>
        </w:tc>
        <w:tc>
          <w:tcPr>
            <w:tcW w:w="3055" w:type="pct"/>
            <w:shd w:val="clear" w:color="auto" w:fill="auto"/>
            <w:vAlign w:val="center"/>
            <w:hideMark/>
          </w:tcPr>
          <w:p w14:paraId="3EF3D87C" w14:textId="7A775E41" w:rsidR="006B0B8D" w:rsidRPr="00B02772" w:rsidRDefault="006B0B8D"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Выполнена актуализация перечня мероприятий по строительству, реконструкции и техническому перевооружению источников тепловой энергии.</w:t>
            </w:r>
          </w:p>
        </w:tc>
      </w:tr>
      <w:tr w:rsidR="006B0B8D" w:rsidRPr="00B02772" w14:paraId="551FFEA0" w14:textId="77777777" w:rsidTr="00891198">
        <w:trPr>
          <w:trHeight w:val="283"/>
        </w:trPr>
        <w:tc>
          <w:tcPr>
            <w:tcW w:w="1945" w:type="pct"/>
            <w:gridSpan w:val="2"/>
            <w:shd w:val="clear" w:color="auto" w:fill="auto"/>
            <w:vAlign w:val="center"/>
            <w:hideMark/>
          </w:tcPr>
          <w:p w14:paraId="26A10930" w14:textId="2BF00A6F"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9</w:t>
            </w:r>
            <w:r w:rsidR="006B0B8D" w:rsidRPr="00B02772">
              <w:rPr>
                <w:rFonts w:ascii="Times New Roman" w:eastAsia="Times New Roman" w:hAnsi="Times New Roman"/>
                <w:color w:val="000000"/>
                <w:sz w:val="18"/>
                <w:szCs w:val="20"/>
                <w:lang w:eastAsia="ru-RU"/>
              </w:rPr>
              <w:t>. Предложения по строительству и реконструкции тепловых сетей</w:t>
            </w:r>
          </w:p>
        </w:tc>
        <w:tc>
          <w:tcPr>
            <w:tcW w:w="3055" w:type="pct"/>
            <w:shd w:val="clear" w:color="auto" w:fill="auto"/>
            <w:vAlign w:val="center"/>
            <w:hideMark/>
          </w:tcPr>
          <w:p w14:paraId="0AEA2F29" w14:textId="77777777" w:rsidR="006B0B8D" w:rsidRPr="00B02772" w:rsidRDefault="006B0B8D"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Выполнена актуализация перечня мероприятий по строительству и реконструкции тепловых сетей и сооружений на них.</w:t>
            </w:r>
          </w:p>
        </w:tc>
      </w:tr>
      <w:tr w:rsidR="006B0B8D" w:rsidRPr="00B02772" w14:paraId="32989091" w14:textId="77777777" w:rsidTr="00891198">
        <w:trPr>
          <w:trHeight w:val="283"/>
        </w:trPr>
        <w:tc>
          <w:tcPr>
            <w:tcW w:w="1945" w:type="pct"/>
            <w:gridSpan w:val="2"/>
            <w:shd w:val="clear" w:color="auto" w:fill="auto"/>
            <w:vAlign w:val="center"/>
            <w:hideMark/>
          </w:tcPr>
          <w:p w14:paraId="47782BF2" w14:textId="745D2205"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10</w:t>
            </w:r>
            <w:r w:rsidR="006B0B8D" w:rsidRPr="00B02772">
              <w:rPr>
                <w:rFonts w:ascii="Times New Roman" w:eastAsia="Times New Roman" w:hAnsi="Times New Roman"/>
                <w:color w:val="000000"/>
                <w:sz w:val="18"/>
                <w:szCs w:val="20"/>
                <w:lang w:eastAsia="ru-RU"/>
              </w:rPr>
              <w:t>. Предложения по переводу открытых систем теплоснабжения</w:t>
            </w:r>
          </w:p>
        </w:tc>
        <w:tc>
          <w:tcPr>
            <w:tcW w:w="3055" w:type="pct"/>
            <w:shd w:val="clear" w:color="auto" w:fill="auto"/>
            <w:vAlign w:val="center"/>
          </w:tcPr>
          <w:p w14:paraId="683ACB5D" w14:textId="1C8672CD" w:rsidR="006B0B8D" w:rsidRPr="00B02772" w:rsidRDefault="000C24EE"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w:t>
            </w:r>
            <w:r w:rsidR="00F4577F" w:rsidRPr="00B02772">
              <w:rPr>
                <w:rFonts w:ascii="Times New Roman" w:eastAsia="Times New Roman" w:hAnsi="Times New Roman"/>
                <w:color w:val="000000"/>
                <w:sz w:val="18"/>
                <w:szCs w:val="20"/>
                <w:lang w:eastAsia="ru-RU"/>
              </w:rPr>
              <w:t xml:space="preserve"> актуализирована актуализирована с учетлом изменений за период, прошедший с даты утверждения схемы теплоснабжения</w:t>
            </w:r>
          </w:p>
        </w:tc>
      </w:tr>
      <w:tr w:rsidR="006B0B8D" w:rsidRPr="00B02772" w14:paraId="706D666F" w14:textId="77777777" w:rsidTr="00891198">
        <w:trPr>
          <w:trHeight w:val="283"/>
        </w:trPr>
        <w:tc>
          <w:tcPr>
            <w:tcW w:w="1945" w:type="pct"/>
            <w:gridSpan w:val="2"/>
            <w:shd w:val="clear" w:color="auto" w:fill="auto"/>
            <w:vAlign w:val="center"/>
            <w:hideMark/>
          </w:tcPr>
          <w:p w14:paraId="64FDCAE8" w14:textId="5EDB6D72"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11</w:t>
            </w:r>
            <w:r w:rsidR="006B0B8D" w:rsidRPr="00B02772">
              <w:rPr>
                <w:rFonts w:ascii="Times New Roman" w:eastAsia="Times New Roman" w:hAnsi="Times New Roman"/>
                <w:color w:val="000000"/>
                <w:sz w:val="18"/>
                <w:szCs w:val="20"/>
                <w:lang w:eastAsia="ru-RU"/>
              </w:rPr>
              <w:t>. Перспективные топливные балансы</w:t>
            </w:r>
          </w:p>
        </w:tc>
        <w:tc>
          <w:tcPr>
            <w:tcW w:w="3055" w:type="pct"/>
            <w:shd w:val="clear" w:color="auto" w:fill="auto"/>
            <w:vAlign w:val="center"/>
            <w:hideMark/>
          </w:tcPr>
          <w:p w14:paraId="775E1C37" w14:textId="77777777" w:rsidR="006B0B8D" w:rsidRPr="00B02772" w:rsidRDefault="006B0B8D"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Выполнена корректировка перспективных топливных балансов с учетом изменения перечня и графика реализации мероприятий по строительству и реконструкции источников тепловой энергии и тепловых сетей, а также с учетом изменения балансов отпуска тепловой энергии</w:t>
            </w:r>
          </w:p>
        </w:tc>
      </w:tr>
      <w:tr w:rsidR="006B0B8D" w:rsidRPr="00B02772" w14:paraId="5AE991B6" w14:textId="77777777" w:rsidTr="00891198">
        <w:trPr>
          <w:trHeight w:val="283"/>
        </w:trPr>
        <w:tc>
          <w:tcPr>
            <w:tcW w:w="1945" w:type="pct"/>
            <w:gridSpan w:val="2"/>
            <w:shd w:val="clear" w:color="auto" w:fill="auto"/>
            <w:vAlign w:val="center"/>
            <w:hideMark/>
          </w:tcPr>
          <w:p w14:paraId="7D74D02F" w14:textId="6184A0CA"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12</w:t>
            </w:r>
            <w:r w:rsidR="006B0B8D" w:rsidRPr="00B02772">
              <w:rPr>
                <w:rFonts w:ascii="Times New Roman" w:eastAsia="Times New Roman" w:hAnsi="Times New Roman"/>
                <w:color w:val="000000"/>
                <w:sz w:val="18"/>
                <w:szCs w:val="20"/>
                <w:lang w:eastAsia="ru-RU"/>
              </w:rPr>
              <w:t>. Оценка надежности теплоснабжения</w:t>
            </w:r>
          </w:p>
        </w:tc>
        <w:tc>
          <w:tcPr>
            <w:tcW w:w="3055" w:type="pct"/>
            <w:shd w:val="clear" w:color="auto" w:fill="auto"/>
            <w:vAlign w:val="center"/>
            <w:hideMark/>
          </w:tcPr>
          <w:p w14:paraId="0563A625" w14:textId="2B5B85BF" w:rsidR="006B0B8D" w:rsidRPr="00B02772" w:rsidRDefault="000C24EE"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w:t>
            </w:r>
            <w:r w:rsidR="00F4577F" w:rsidRPr="00B02772">
              <w:rPr>
                <w:rFonts w:ascii="Times New Roman" w:eastAsia="Times New Roman" w:hAnsi="Times New Roman"/>
                <w:color w:val="000000"/>
                <w:sz w:val="18"/>
                <w:szCs w:val="20"/>
                <w:lang w:eastAsia="ru-RU"/>
              </w:rPr>
              <w:t xml:space="preserve"> актуализирована актуализирована с учетлом изменений за период, прошедший с даты утверждения схемы теплоснабжения</w:t>
            </w:r>
          </w:p>
        </w:tc>
      </w:tr>
      <w:tr w:rsidR="006B0B8D" w:rsidRPr="00B02772" w14:paraId="13C8BF2C" w14:textId="77777777" w:rsidTr="00891198">
        <w:trPr>
          <w:trHeight w:val="283"/>
        </w:trPr>
        <w:tc>
          <w:tcPr>
            <w:tcW w:w="1945" w:type="pct"/>
            <w:gridSpan w:val="2"/>
            <w:shd w:val="clear" w:color="auto" w:fill="auto"/>
            <w:vAlign w:val="center"/>
            <w:hideMark/>
          </w:tcPr>
          <w:p w14:paraId="702D2963" w14:textId="4971EBF7"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13</w:t>
            </w:r>
            <w:r w:rsidR="006B0B8D" w:rsidRPr="00B02772">
              <w:rPr>
                <w:rFonts w:ascii="Times New Roman" w:eastAsia="Times New Roman" w:hAnsi="Times New Roman"/>
                <w:color w:val="000000"/>
                <w:sz w:val="18"/>
                <w:szCs w:val="20"/>
                <w:lang w:eastAsia="ru-RU"/>
              </w:rPr>
              <w:t>. Обоснование инвестиций в строительство, реконструкцию и техническое перевооружение</w:t>
            </w:r>
          </w:p>
        </w:tc>
        <w:tc>
          <w:tcPr>
            <w:tcW w:w="3055" w:type="pct"/>
            <w:shd w:val="clear" w:color="auto" w:fill="auto"/>
            <w:vAlign w:val="center"/>
            <w:hideMark/>
          </w:tcPr>
          <w:p w14:paraId="0F99A12C" w14:textId="6469872C" w:rsidR="006B0B8D" w:rsidRPr="00B02772" w:rsidRDefault="000C24EE"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w:t>
            </w:r>
            <w:r w:rsidR="00F4577F" w:rsidRPr="00B02772">
              <w:rPr>
                <w:rFonts w:ascii="Times New Roman" w:eastAsia="Times New Roman" w:hAnsi="Times New Roman"/>
                <w:color w:val="000000"/>
                <w:sz w:val="18"/>
                <w:szCs w:val="20"/>
                <w:lang w:eastAsia="ru-RU"/>
              </w:rPr>
              <w:t xml:space="preserve"> актуализирована актуализирована с учетлом изменений за период, прошедший с даты утверждения схемы теплоснабжения, а также с учетом изменения перечня и графика реализации мероприятий по строительству и реконструкции источников тепловой энергии и тепловых сетей</w:t>
            </w:r>
          </w:p>
        </w:tc>
      </w:tr>
      <w:tr w:rsidR="006B0B8D" w:rsidRPr="00B02772" w14:paraId="33BF1F48" w14:textId="77777777" w:rsidTr="00891198">
        <w:trPr>
          <w:trHeight w:val="283"/>
        </w:trPr>
        <w:tc>
          <w:tcPr>
            <w:tcW w:w="1945" w:type="pct"/>
            <w:gridSpan w:val="2"/>
            <w:shd w:val="clear" w:color="auto" w:fill="auto"/>
            <w:vAlign w:val="center"/>
            <w:hideMark/>
          </w:tcPr>
          <w:p w14:paraId="0E67C515" w14:textId="55F7781A"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14</w:t>
            </w:r>
            <w:r w:rsidR="006B0B8D" w:rsidRPr="00B02772">
              <w:rPr>
                <w:rFonts w:ascii="Times New Roman" w:eastAsia="Times New Roman" w:hAnsi="Times New Roman"/>
                <w:color w:val="000000"/>
                <w:sz w:val="18"/>
                <w:szCs w:val="20"/>
                <w:lang w:eastAsia="ru-RU"/>
              </w:rPr>
              <w:t>. Индикаторы развития систем теплоснабжения</w:t>
            </w:r>
          </w:p>
        </w:tc>
        <w:tc>
          <w:tcPr>
            <w:tcW w:w="3055" w:type="pct"/>
            <w:shd w:val="clear" w:color="auto" w:fill="auto"/>
            <w:vAlign w:val="center"/>
            <w:hideMark/>
          </w:tcPr>
          <w:p w14:paraId="3E007CC3" w14:textId="77777777" w:rsidR="006B0B8D" w:rsidRPr="00B02772" w:rsidRDefault="006B0B8D"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Выполнена актуализация с учетом изменения перечня и графика реализации мероприятий по строительству и реконструкции источников тепловой энергии и тепловых сетей, а также с учетом изменения балансов отпуска тепловой энергии</w:t>
            </w:r>
          </w:p>
        </w:tc>
      </w:tr>
      <w:tr w:rsidR="006B0B8D" w:rsidRPr="00B02772" w14:paraId="767B17B4" w14:textId="77777777" w:rsidTr="00891198">
        <w:trPr>
          <w:trHeight w:val="283"/>
        </w:trPr>
        <w:tc>
          <w:tcPr>
            <w:tcW w:w="1945" w:type="pct"/>
            <w:gridSpan w:val="2"/>
            <w:shd w:val="clear" w:color="auto" w:fill="auto"/>
            <w:vAlign w:val="center"/>
            <w:hideMark/>
          </w:tcPr>
          <w:p w14:paraId="4C8F689E" w14:textId="672A2403"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15</w:t>
            </w:r>
            <w:r w:rsidR="006B0B8D" w:rsidRPr="00B02772">
              <w:rPr>
                <w:rFonts w:ascii="Times New Roman" w:eastAsia="Times New Roman" w:hAnsi="Times New Roman"/>
                <w:color w:val="000000"/>
                <w:sz w:val="18"/>
                <w:szCs w:val="20"/>
                <w:lang w:eastAsia="ru-RU"/>
              </w:rPr>
              <w:t>. Ценовые (тарифные) последствия</w:t>
            </w:r>
          </w:p>
        </w:tc>
        <w:tc>
          <w:tcPr>
            <w:tcW w:w="3055" w:type="pct"/>
            <w:shd w:val="clear" w:color="auto" w:fill="auto"/>
            <w:vAlign w:val="center"/>
            <w:hideMark/>
          </w:tcPr>
          <w:p w14:paraId="34AD469F" w14:textId="7734E5BD" w:rsidR="006B0B8D" w:rsidRPr="00B02772" w:rsidRDefault="000C24EE"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w:t>
            </w:r>
            <w:r w:rsidR="00F4577F" w:rsidRPr="00B02772">
              <w:rPr>
                <w:rFonts w:ascii="Times New Roman" w:eastAsia="Times New Roman" w:hAnsi="Times New Roman"/>
                <w:color w:val="000000"/>
                <w:sz w:val="18"/>
                <w:szCs w:val="20"/>
                <w:lang w:eastAsia="ru-RU"/>
              </w:rPr>
              <w:t xml:space="preserve"> актуализирована с учетом изменения перечня и графика реализации мероприятий по строительству и реконструкции источников тепловой энергии и тепловых сетей, а также с учетом изменения балансов отпуска тепловой энергии</w:t>
            </w:r>
          </w:p>
        </w:tc>
      </w:tr>
      <w:tr w:rsidR="006B0B8D" w:rsidRPr="00B02772" w14:paraId="1714C1F7" w14:textId="77777777" w:rsidTr="00891198">
        <w:trPr>
          <w:trHeight w:val="283"/>
        </w:trPr>
        <w:tc>
          <w:tcPr>
            <w:tcW w:w="1945" w:type="pct"/>
            <w:gridSpan w:val="2"/>
            <w:shd w:val="clear" w:color="auto" w:fill="auto"/>
            <w:vAlign w:val="center"/>
            <w:hideMark/>
          </w:tcPr>
          <w:p w14:paraId="7376689F" w14:textId="21DF81C4"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16</w:t>
            </w:r>
            <w:r w:rsidR="006B0B8D" w:rsidRPr="00B02772">
              <w:rPr>
                <w:rFonts w:ascii="Times New Roman" w:eastAsia="Times New Roman" w:hAnsi="Times New Roman"/>
                <w:color w:val="000000"/>
                <w:sz w:val="18"/>
                <w:szCs w:val="20"/>
                <w:lang w:eastAsia="ru-RU"/>
              </w:rPr>
              <w:t>. Реестр единых теплоснабжающих организаций</w:t>
            </w:r>
          </w:p>
        </w:tc>
        <w:tc>
          <w:tcPr>
            <w:tcW w:w="3055" w:type="pct"/>
            <w:shd w:val="clear" w:color="auto" w:fill="auto"/>
            <w:vAlign w:val="center"/>
            <w:hideMark/>
          </w:tcPr>
          <w:p w14:paraId="20988AE2" w14:textId="17CAD4DC" w:rsidR="006B0B8D" w:rsidRPr="00B02772" w:rsidRDefault="006B0B8D" w:rsidP="00891198">
            <w:pPr>
              <w:widowControl/>
              <w:spacing w:before="0" w:after="0"/>
              <w:contextualSpacing/>
              <w:jc w:val="center"/>
              <w:rPr>
                <w:rFonts w:ascii="Times New Roman" w:eastAsia="Times New Roman" w:hAnsi="Times New Roman"/>
                <w:sz w:val="18"/>
                <w:szCs w:val="20"/>
              </w:rPr>
            </w:pPr>
            <w:r w:rsidRPr="00B02772">
              <w:rPr>
                <w:rFonts w:ascii="Times New Roman" w:eastAsia="Times New Roman" w:hAnsi="Times New Roman"/>
                <w:sz w:val="18"/>
                <w:szCs w:val="20"/>
              </w:rPr>
              <w:t>Изменения в реестре ЕТО аналогичны изменениям функциональной структуры теплоснабжения</w:t>
            </w:r>
            <w:r w:rsidR="0050604B" w:rsidRPr="00B02772">
              <w:rPr>
                <w:rFonts w:ascii="Times New Roman" w:eastAsia="Times New Roman" w:hAnsi="Times New Roman"/>
                <w:sz w:val="18"/>
                <w:szCs w:val="20"/>
              </w:rPr>
              <w:t>. Кроме того, учтены имеющиеся технологические связи между источниками теплоснабжения. Однако в соответствии с принятым решением Департаментом городского хозяйства (Приложение 1), решения по перераспределиню обязанностей между ЕТО не предусматриваются</w:t>
            </w:r>
          </w:p>
        </w:tc>
      </w:tr>
      <w:tr w:rsidR="006B0B8D" w:rsidRPr="00B02772" w14:paraId="6218846C" w14:textId="77777777" w:rsidTr="00891198">
        <w:trPr>
          <w:trHeight w:val="283"/>
        </w:trPr>
        <w:tc>
          <w:tcPr>
            <w:tcW w:w="1945" w:type="pct"/>
            <w:gridSpan w:val="2"/>
            <w:shd w:val="clear" w:color="auto" w:fill="auto"/>
            <w:vAlign w:val="center"/>
            <w:hideMark/>
          </w:tcPr>
          <w:p w14:paraId="1261ED9C" w14:textId="41970189"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17</w:t>
            </w:r>
            <w:r w:rsidR="006B0B8D" w:rsidRPr="00B02772">
              <w:rPr>
                <w:rFonts w:ascii="Times New Roman" w:eastAsia="Times New Roman" w:hAnsi="Times New Roman"/>
                <w:color w:val="000000"/>
                <w:sz w:val="18"/>
                <w:szCs w:val="20"/>
                <w:lang w:eastAsia="ru-RU"/>
              </w:rPr>
              <w:t>. Реестр мероприятий Схемы теплоснабжения</w:t>
            </w:r>
          </w:p>
        </w:tc>
        <w:tc>
          <w:tcPr>
            <w:tcW w:w="3055" w:type="pct"/>
            <w:shd w:val="clear" w:color="auto" w:fill="auto"/>
            <w:vAlign w:val="center"/>
            <w:hideMark/>
          </w:tcPr>
          <w:p w14:paraId="51E53B15" w14:textId="31C8549E" w:rsidR="006B0B8D" w:rsidRPr="00B02772" w:rsidRDefault="006B0B8D"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 xml:space="preserve">Реестр мероприятий приведен в соответствие с перечнями мероприятий на источниках тепловой энергии, тепловых сетях и сооружениях на них, представленных в </w:t>
            </w:r>
            <w:r w:rsidR="000C24EE" w:rsidRPr="00B02772">
              <w:rPr>
                <w:rFonts w:ascii="Times New Roman" w:eastAsia="Times New Roman" w:hAnsi="Times New Roman"/>
                <w:color w:val="000000"/>
                <w:sz w:val="18"/>
                <w:szCs w:val="20"/>
                <w:lang w:eastAsia="ru-RU"/>
              </w:rPr>
              <w:t>Книгах 8</w:t>
            </w:r>
            <w:r w:rsidRPr="00B02772">
              <w:rPr>
                <w:rFonts w:ascii="Times New Roman" w:eastAsia="Times New Roman" w:hAnsi="Times New Roman"/>
                <w:color w:val="000000"/>
                <w:sz w:val="18"/>
                <w:szCs w:val="20"/>
                <w:lang w:eastAsia="ru-RU"/>
              </w:rPr>
              <w:t xml:space="preserve"> и </w:t>
            </w:r>
            <w:r w:rsidR="000C24EE" w:rsidRPr="00B02772">
              <w:rPr>
                <w:rFonts w:ascii="Times New Roman" w:eastAsia="Times New Roman" w:hAnsi="Times New Roman"/>
                <w:color w:val="000000"/>
                <w:sz w:val="18"/>
                <w:szCs w:val="20"/>
                <w:lang w:eastAsia="ru-RU"/>
              </w:rPr>
              <w:t>9</w:t>
            </w:r>
            <w:r w:rsidRPr="00B02772">
              <w:rPr>
                <w:rFonts w:ascii="Times New Roman" w:eastAsia="Times New Roman" w:hAnsi="Times New Roman"/>
                <w:color w:val="000000"/>
                <w:sz w:val="18"/>
                <w:szCs w:val="20"/>
                <w:lang w:eastAsia="ru-RU"/>
              </w:rPr>
              <w:t xml:space="preserve"> обосновывающих материалов</w:t>
            </w:r>
          </w:p>
        </w:tc>
      </w:tr>
      <w:tr w:rsidR="006B0B8D" w:rsidRPr="00B02772" w14:paraId="4A34EF5B" w14:textId="77777777" w:rsidTr="00891198">
        <w:trPr>
          <w:trHeight w:val="283"/>
        </w:trPr>
        <w:tc>
          <w:tcPr>
            <w:tcW w:w="1945" w:type="pct"/>
            <w:gridSpan w:val="2"/>
            <w:shd w:val="clear" w:color="auto" w:fill="auto"/>
            <w:vAlign w:val="center"/>
            <w:hideMark/>
          </w:tcPr>
          <w:p w14:paraId="619CFD5F" w14:textId="4CF2F778"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18</w:t>
            </w:r>
            <w:r w:rsidR="006B0B8D" w:rsidRPr="00B02772">
              <w:rPr>
                <w:rFonts w:ascii="Times New Roman" w:eastAsia="Times New Roman" w:hAnsi="Times New Roman"/>
                <w:color w:val="000000"/>
                <w:sz w:val="18"/>
                <w:szCs w:val="20"/>
                <w:lang w:eastAsia="ru-RU"/>
              </w:rPr>
              <w:t>. Замечания и предложения к проекту схемы теплоснабжения</w:t>
            </w:r>
          </w:p>
        </w:tc>
        <w:tc>
          <w:tcPr>
            <w:tcW w:w="3055" w:type="pct"/>
            <w:shd w:val="clear" w:color="auto" w:fill="auto"/>
            <w:vAlign w:val="center"/>
            <w:hideMark/>
          </w:tcPr>
          <w:p w14:paraId="5EB1130E" w14:textId="3CAA0159" w:rsidR="006B0B8D" w:rsidRPr="00B02772" w:rsidRDefault="006B0B8D"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 xml:space="preserve">Выполнена актуализация </w:t>
            </w:r>
            <w:r w:rsidR="000C24EE" w:rsidRPr="00B02772">
              <w:rPr>
                <w:rFonts w:ascii="Times New Roman" w:eastAsia="Times New Roman" w:hAnsi="Times New Roman"/>
                <w:color w:val="000000"/>
                <w:sz w:val="18"/>
                <w:szCs w:val="20"/>
                <w:lang w:eastAsia="ru-RU"/>
              </w:rPr>
              <w:t>Книги</w:t>
            </w:r>
            <w:r w:rsidRPr="00B02772">
              <w:rPr>
                <w:rFonts w:ascii="Times New Roman" w:eastAsia="Times New Roman" w:hAnsi="Times New Roman"/>
                <w:color w:val="000000"/>
                <w:sz w:val="18"/>
                <w:szCs w:val="20"/>
                <w:lang w:eastAsia="ru-RU"/>
              </w:rPr>
              <w:t xml:space="preserve"> в соответствии с поступившими замечаниями и предложениями к проекту актуализированной схемы теплоснабжения</w:t>
            </w:r>
          </w:p>
        </w:tc>
      </w:tr>
      <w:tr w:rsidR="006B0B8D" w:rsidRPr="00B02772" w14:paraId="4CFC0F97" w14:textId="77777777" w:rsidTr="00891198">
        <w:trPr>
          <w:trHeight w:val="283"/>
        </w:trPr>
        <w:tc>
          <w:tcPr>
            <w:tcW w:w="1945" w:type="pct"/>
            <w:gridSpan w:val="2"/>
            <w:shd w:val="clear" w:color="auto" w:fill="auto"/>
            <w:vAlign w:val="center"/>
            <w:hideMark/>
          </w:tcPr>
          <w:p w14:paraId="09B4EDB0" w14:textId="4822B885"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19</w:t>
            </w:r>
            <w:r w:rsidR="006B0B8D" w:rsidRPr="00B02772">
              <w:rPr>
                <w:rFonts w:ascii="Times New Roman" w:eastAsia="Times New Roman" w:hAnsi="Times New Roman"/>
                <w:color w:val="000000"/>
                <w:sz w:val="18"/>
                <w:szCs w:val="20"/>
                <w:lang w:eastAsia="ru-RU"/>
              </w:rPr>
              <w:t>. Сводный том изменений, выполненных в доработанной и актуализированной схеме теплоснабжения</w:t>
            </w:r>
          </w:p>
        </w:tc>
        <w:tc>
          <w:tcPr>
            <w:tcW w:w="3055" w:type="pct"/>
            <w:shd w:val="clear" w:color="auto" w:fill="auto"/>
            <w:vAlign w:val="center"/>
            <w:hideMark/>
          </w:tcPr>
          <w:p w14:paraId="7D0F3F4B" w14:textId="1A9D8DC9" w:rsidR="006B0B8D" w:rsidRPr="00B02772" w:rsidRDefault="000C24EE"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w:t>
            </w:r>
            <w:r w:rsidR="00F4577F" w:rsidRPr="00B02772">
              <w:rPr>
                <w:rFonts w:ascii="Times New Roman" w:eastAsia="Times New Roman" w:hAnsi="Times New Roman"/>
                <w:color w:val="000000"/>
                <w:sz w:val="18"/>
                <w:szCs w:val="20"/>
                <w:lang w:eastAsia="ru-RU"/>
              </w:rPr>
              <w:t xml:space="preserve"> актуализирована актуализирована с учетлом изменений за период, прошедший с даты утверждения схемы теплоснабжения</w:t>
            </w:r>
          </w:p>
        </w:tc>
      </w:tr>
      <w:tr w:rsidR="006B0B8D" w:rsidRPr="00B02772" w14:paraId="69B70C27" w14:textId="77777777" w:rsidTr="00891198">
        <w:trPr>
          <w:trHeight w:val="283"/>
        </w:trPr>
        <w:tc>
          <w:tcPr>
            <w:tcW w:w="1945" w:type="pct"/>
            <w:gridSpan w:val="2"/>
            <w:shd w:val="clear" w:color="auto" w:fill="auto"/>
            <w:vAlign w:val="center"/>
          </w:tcPr>
          <w:p w14:paraId="7CEEEAB2" w14:textId="5D975ECF"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 20</w:t>
            </w:r>
            <w:r w:rsidR="006B0B8D" w:rsidRPr="00B02772">
              <w:rPr>
                <w:rFonts w:ascii="Times New Roman" w:eastAsia="Times New Roman" w:hAnsi="Times New Roman"/>
                <w:color w:val="000000"/>
                <w:sz w:val="18"/>
                <w:szCs w:val="20"/>
                <w:lang w:eastAsia="ru-RU"/>
              </w:rPr>
              <w:t>. Оценка экологической безопасности теплоснабжения</w:t>
            </w:r>
          </w:p>
        </w:tc>
        <w:tc>
          <w:tcPr>
            <w:tcW w:w="3055" w:type="pct"/>
            <w:shd w:val="clear" w:color="auto" w:fill="auto"/>
            <w:vAlign w:val="center"/>
          </w:tcPr>
          <w:p w14:paraId="74AE9C82" w14:textId="03DB9C5A" w:rsidR="006B0B8D" w:rsidRPr="00B02772" w:rsidRDefault="000C24EE"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Книга</w:t>
            </w:r>
            <w:r w:rsidR="006B0B8D" w:rsidRPr="00B02772">
              <w:rPr>
                <w:rFonts w:ascii="Times New Roman" w:eastAsia="Times New Roman" w:hAnsi="Times New Roman"/>
                <w:color w:val="000000"/>
                <w:sz w:val="18"/>
                <w:szCs w:val="20"/>
                <w:lang w:eastAsia="ru-RU"/>
              </w:rPr>
              <w:t xml:space="preserve"> разработана впервые</w:t>
            </w:r>
          </w:p>
        </w:tc>
      </w:tr>
      <w:tr w:rsidR="006B0B8D" w:rsidRPr="00B02772" w14:paraId="62FD50D5" w14:textId="77777777" w:rsidTr="00891198">
        <w:trPr>
          <w:trHeight w:val="283"/>
        </w:trPr>
        <w:tc>
          <w:tcPr>
            <w:tcW w:w="1945" w:type="pct"/>
            <w:gridSpan w:val="2"/>
            <w:shd w:val="clear" w:color="auto" w:fill="auto"/>
            <w:vAlign w:val="center"/>
            <w:hideMark/>
          </w:tcPr>
          <w:p w14:paraId="2E5A27C9" w14:textId="131D1A3F" w:rsidR="006B0B8D" w:rsidRPr="00B02772" w:rsidRDefault="000C24EE" w:rsidP="00891198">
            <w:pPr>
              <w:spacing w:before="0" w:after="0"/>
              <w:ind w:firstLine="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 xml:space="preserve">Книга 1. </w:t>
            </w:r>
            <w:r w:rsidR="006B0B8D" w:rsidRPr="00B02772">
              <w:rPr>
                <w:rFonts w:ascii="Times New Roman" w:eastAsia="Times New Roman" w:hAnsi="Times New Roman"/>
                <w:color w:val="000000"/>
                <w:sz w:val="18"/>
                <w:szCs w:val="20"/>
                <w:lang w:eastAsia="ru-RU"/>
              </w:rPr>
              <w:t>Утверждаемая часть</w:t>
            </w:r>
          </w:p>
        </w:tc>
        <w:tc>
          <w:tcPr>
            <w:tcW w:w="3055" w:type="pct"/>
            <w:shd w:val="clear" w:color="auto" w:fill="auto"/>
            <w:vAlign w:val="center"/>
            <w:hideMark/>
          </w:tcPr>
          <w:p w14:paraId="53B507E9" w14:textId="2648CE2E" w:rsidR="006B0B8D" w:rsidRPr="00B02772" w:rsidRDefault="006B0B8D" w:rsidP="00891198">
            <w:pPr>
              <w:spacing w:before="0" w:after="0"/>
              <w:jc w:val="center"/>
              <w:rPr>
                <w:rFonts w:ascii="Times New Roman" w:eastAsia="Times New Roman" w:hAnsi="Times New Roman"/>
                <w:color w:val="000000"/>
                <w:sz w:val="18"/>
                <w:szCs w:val="20"/>
                <w:lang w:eastAsia="ru-RU"/>
              </w:rPr>
            </w:pPr>
            <w:r w:rsidRPr="00B02772">
              <w:rPr>
                <w:rFonts w:ascii="Times New Roman" w:eastAsia="Times New Roman" w:hAnsi="Times New Roman"/>
                <w:color w:val="000000"/>
                <w:sz w:val="18"/>
                <w:szCs w:val="20"/>
                <w:lang w:eastAsia="ru-RU"/>
              </w:rPr>
              <w:t>Изменения, внесенные в утверждаемую часть, полностью соответствуют изменения</w:t>
            </w:r>
            <w:r w:rsidR="000C24EE" w:rsidRPr="00B02772">
              <w:rPr>
                <w:rFonts w:ascii="Times New Roman" w:eastAsia="Times New Roman" w:hAnsi="Times New Roman"/>
                <w:color w:val="000000"/>
                <w:sz w:val="18"/>
                <w:szCs w:val="20"/>
                <w:lang w:eastAsia="ru-RU"/>
              </w:rPr>
              <w:t>м, внесенным в соответствующие книги</w:t>
            </w:r>
            <w:r w:rsidRPr="00B02772">
              <w:rPr>
                <w:rFonts w:ascii="Times New Roman" w:eastAsia="Times New Roman" w:hAnsi="Times New Roman"/>
                <w:color w:val="000000"/>
                <w:sz w:val="18"/>
                <w:szCs w:val="20"/>
                <w:lang w:eastAsia="ru-RU"/>
              </w:rPr>
              <w:t xml:space="preserve"> обосновывающих материалов.</w:t>
            </w:r>
          </w:p>
        </w:tc>
      </w:tr>
    </w:tbl>
    <w:p w14:paraId="1045395B" w14:textId="44F697AA" w:rsidR="006B0B8D" w:rsidRPr="00B02772" w:rsidRDefault="006B0B8D" w:rsidP="006B0B8D">
      <w:pPr>
        <w:widowControl/>
        <w:adjustRightInd/>
        <w:spacing w:before="0" w:after="0" w:line="360" w:lineRule="auto"/>
        <w:ind w:firstLine="709"/>
        <w:textAlignment w:val="auto"/>
        <w:rPr>
          <w:rFonts w:ascii="Times New Roman" w:hAnsi="Times New Roman"/>
          <w:sz w:val="24"/>
          <w:szCs w:val="24"/>
        </w:rPr>
      </w:pPr>
    </w:p>
    <w:p w14:paraId="204C742F" w14:textId="77777777" w:rsidR="006B0B8D" w:rsidRPr="00B02772" w:rsidRDefault="006B0B8D" w:rsidP="006B0B8D">
      <w:pPr>
        <w:widowControl/>
        <w:adjustRightInd/>
        <w:spacing w:before="0" w:after="0" w:line="360" w:lineRule="auto"/>
        <w:ind w:firstLine="709"/>
        <w:textAlignment w:val="auto"/>
        <w:rPr>
          <w:rFonts w:ascii="Times New Roman" w:hAnsi="Times New Roman"/>
          <w:sz w:val="24"/>
          <w:szCs w:val="24"/>
        </w:rPr>
      </w:pPr>
    </w:p>
    <w:p w14:paraId="5E59FAD8" w14:textId="77777777" w:rsidR="006B0B8D" w:rsidRPr="00B02772" w:rsidRDefault="006B0B8D" w:rsidP="006B0B8D">
      <w:pPr>
        <w:widowControl/>
        <w:adjustRightInd/>
        <w:spacing w:before="0" w:after="0" w:line="360" w:lineRule="auto"/>
        <w:ind w:firstLine="709"/>
        <w:textAlignment w:val="auto"/>
        <w:rPr>
          <w:rFonts w:ascii="Times New Roman" w:hAnsi="Times New Roman"/>
          <w:sz w:val="24"/>
          <w:szCs w:val="24"/>
        </w:rPr>
        <w:sectPr w:rsidR="006B0B8D" w:rsidRPr="00B02772" w:rsidSect="006B0B8D">
          <w:pgSz w:w="16839" w:h="11907" w:orient="landscape" w:code="9"/>
          <w:pgMar w:top="1701" w:right="1134" w:bottom="850" w:left="1134" w:header="284" w:footer="284" w:gutter="0"/>
          <w:cols w:space="708"/>
          <w:docGrid w:linePitch="360"/>
        </w:sectPr>
      </w:pPr>
    </w:p>
    <w:p w14:paraId="0037DAD0" w14:textId="77777777" w:rsidR="006B0B8D" w:rsidRPr="00B02772" w:rsidRDefault="006B0B8D" w:rsidP="006B0B8D">
      <w:pPr>
        <w:pStyle w:val="1c"/>
        <w:numPr>
          <w:ilvl w:val="0"/>
          <w:numId w:val="65"/>
        </w:numPr>
        <w:pBdr>
          <w:top w:val="none" w:sz="0" w:space="0" w:color="auto"/>
          <w:left w:val="none" w:sz="0" w:space="0" w:color="auto"/>
          <w:bottom w:val="none" w:sz="0" w:space="0" w:color="auto"/>
        </w:pBdr>
        <w:tabs>
          <w:tab w:val="clear" w:pos="284"/>
          <w:tab w:val="left" w:pos="425"/>
        </w:tabs>
        <w:adjustRightInd/>
        <w:ind w:left="0" w:firstLine="0"/>
        <w:textAlignment w:val="auto"/>
        <w:rPr>
          <w:rFonts w:eastAsiaTheme="majorEastAsia" w:cstheme="majorBidi"/>
          <w:bCs/>
          <w:caps w:val="0"/>
          <w:szCs w:val="32"/>
        </w:rPr>
      </w:pPr>
      <w:bookmarkStart w:id="12" w:name="_Toc39744583"/>
      <w:bookmarkStart w:id="13" w:name="_Toc53014028"/>
      <w:bookmarkStart w:id="14" w:name="_Toc132982657"/>
      <w:bookmarkStart w:id="15" w:name="_Toc133403097"/>
      <w:r w:rsidRPr="00B02772">
        <w:rPr>
          <w:rFonts w:eastAsiaTheme="majorEastAsia" w:cstheme="majorBidi"/>
          <w:szCs w:val="32"/>
        </w:rPr>
        <w:t>Сведения о мероприятиях из утвержденной схемы теплоснабжения, которые были выполнены за период, прошедший с даты утверждения схемы теплоснабжения</w:t>
      </w:r>
      <w:bookmarkEnd w:id="12"/>
      <w:bookmarkEnd w:id="13"/>
      <w:bookmarkEnd w:id="14"/>
      <w:bookmarkEnd w:id="15"/>
    </w:p>
    <w:p w14:paraId="79D1FBFB" w14:textId="77777777" w:rsidR="006B0B8D" w:rsidRPr="00B02772" w:rsidRDefault="006B0B8D" w:rsidP="006B0B8D">
      <w:pPr>
        <w:pStyle w:val="23"/>
        <w:keepNext/>
        <w:keepLines/>
        <w:widowControl/>
        <w:numPr>
          <w:ilvl w:val="1"/>
          <w:numId w:val="65"/>
        </w:numPr>
        <w:tabs>
          <w:tab w:val="left" w:pos="1134"/>
        </w:tabs>
        <w:suppressAutoHyphens w:val="0"/>
        <w:ind w:left="0" w:firstLine="709"/>
        <w:textAlignment w:val="auto"/>
        <w:rPr>
          <w:rFonts w:ascii="Times New Roman" w:hAnsi="Times New Roman"/>
          <w:b w:val="0"/>
        </w:rPr>
      </w:pPr>
      <w:bookmarkStart w:id="16" w:name="_Toc39744584"/>
      <w:bookmarkStart w:id="17" w:name="_Toc53014029"/>
      <w:bookmarkStart w:id="18" w:name="_Toc132982658"/>
      <w:bookmarkStart w:id="19" w:name="_Toc133403098"/>
      <w:r w:rsidRPr="00B02772">
        <w:rPr>
          <w:rFonts w:ascii="Times New Roman" w:hAnsi="Times New Roman"/>
        </w:rPr>
        <w:t>Сведения о мероприятиях на источниках тепловой энергии из утвержденной схемы теплоснабжения, которые были выполнены за период, прошедший с даты утверждения схемы теплоснабжения</w:t>
      </w:r>
      <w:bookmarkEnd w:id="16"/>
      <w:bookmarkEnd w:id="17"/>
      <w:bookmarkEnd w:id="18"/>
      <w:bookmarkEnd w:id="19"/>
      <w:r w:rsidRPr="00B02772">
        <w:rPr>
          <w:rFonts w:ascii="Times New Roman" w:hAnsi="Times New Roman"/>
        </w:rPr>
        <w:t xml:space="preserve"> </w:t>
      </w:r>
    </w:p>
    <w:p w14:paraId="07BCC2A7" w14:textId="19B2B0E1" w:rsidR="006B0B8D" w:rsidRPr="00B02772" w:rsidRDefault="006B0B8D" w:rsidP="006B0B8D">
      <w:pPr>
        <w:spacing w:line="360" w:lineRule="auto"/>
        <w:ind w:firstLine="680"/>
        <w:rPr>
          <w:rFonts w:ascii="Times New Roman" w:eastAsiaTheme="majorEastAsia" w:hAnsi="Times New Roman"/>
          <w:sz w:val="24"/>
          <w:szCs w:val="24"/>
          <w:lang w:bidi="en-US"/>
        </w:rPr>
      </w:pPr>
      <w:r w:rsidRPr="00B02772">
        <w:rPr>
          <w:rFonts w:ascii="Times New Roman" w:eastAsiaTheme="majorEastAsia" w:hAnsi="Times New Roman"/>
          <w:sz w:val="24"/>
          <w:szCs w:val="24"/>
          <w:lang w:bidi="en-US"/>
        </w:rPr>
        <w:t>Сведения о мероприятиях на источниках тепловой энергии, которые были выполнены за период, предшествующий актуализации Схемы теплоснабжения</w:t>
      </w:r>
      <w:r w:rsidR="00891198" w:rsidRPr="00B02772">
        <w:rPr>
          <w:rFonts w:ascii="Times New Roman" w:eastAsiaTheme="majorEastAsia" w:hAnsi="Times New Roman"/>
          <w:sz w:val="24"/>
          <w:szCs w:val="24"/>
          <w:lang w:bidi="en-US"/>
        </w:rPr>
        <w:t>, представлены в Пояснительной записке.</w:t>
      </w:r>
    </w:p>
    <w:p w14:paraId="76DC4508" w14:textId="77777777" w:rsidR="006B0B8D" w:rsidRPr="00B02772" w:rsidRDefault="006B0B8D" w:rsidP="006B0B8D">
      <w:pPr>
        <w:pStyle w:val="23"/>
        <w:keepNext/>
        <w:keepLines/>
        <w:widowControl/>
        <w:numPr>
          <w:ilvl w:val="1"/>
          <w:numId w:val="65"/>
        </w:numPr>
        <w:tabs>
          <w:tab w:val="left" w:pos="1134"/>
        </w:tabs>
        <w:suppressAutoHyphens w:val="0"/>
        <w:ind w:left="0" w:firstLine="709"/>
        <w:textAlignment w:val="auto"/>
        <w:rPr>
          <w:rFonts w:ascii="Times New Roman" w:hAnsi="Times New Roman"/>
          <w:b w:val="0"/>
        </w:rPr>
      </w:pPr>
      <w:bookmarkStart w:id="20" w:name="_Toc37860938"/>
      <w:bookmarkStart w:id="21" w:name="_Toc39744585"/>
      <w:bookmarkStart w:id="22" w:name="_Toc53014030"/>
      <w:bookmarkStart w:id="23" w:name="_Toc132982659"/>
      <w:bookmarkStart w:id="24" w:name="_Toc133403099"/>
      <w:r w:rsidRPr="00B02772">
        <w:rPr>
          <w:rFonts w:ascii="Times New Roman" w:hAnsi="Times New Roman"/>
        </w:rPr>
        <w:t>Сведения о мероприятиях на тепловых сетях и сооружениях на них из утвержденной схемы теплоснабжения, которые были выполнены за период, прошедший с даты утверждения схемы теплоснабжения</w:t>
      </w:r>
      <w:bookmarkEnd w:id="20"/>
      <w:bookmarkEnd w:id="21"/>
      <w:bookmarkEnd w:id="22"/>
      <w:bookmarkEnd w:id="23"/>
      <w:bookmarkEnd w:id="24"/>
    </w:p>
    <w:p w14:paraId="0312F3CA" w14:textId="373A353D" w:rsidR="00996ED9" w:rsidRDefault="006B0B8D" w:rsidP="00891198">
      <w:pPr>
        <w:widowControl/>
        <w:adjustRightInd/>
        <w:spacing w:before="0" w:after="0" w:line="360" w:lineRule="auto"/>
        <w:ind w:firstLine="709"/>
        <w:textAlignment w:val="auto"/>
      </w:pPr>
      <w:r w:rsidRPr="00B02772">
        <w:rPr>
          <w:rStyle w:val="ArialUnicodeMS115pt"/>
          <w:rFonts w:ascii="Times New Roman" w:hAnsi="Times New Roman"/>
          <w:sz w:val="24"/>
          <w:szCs w:val="24"/>
        </w:rPr>
        <w:t xml:space="preserve">Сведения о мероприятиях на тепловых сетях и сооружениях на них, которые были выполнены за период, прошедший с даты утверждения Схемы теплоснабжения, представлены </w:t>
      </w:r>
      <w:r w:rsidR="00891198" w:rsidRPr="00B02772">
        <w:rPr>
          <w:rStyle w:val="ArialUnicodeMS115pt"/>
          <w:rFonts w:ascii="Times New Roman" w:hAnsi="Times New Roman"/>
          <w:sz w:val="24"/>
          <w:szCs w:val="24"/>
        </w:rPr>
        <w:t>в Пояснительной записке.</w:t>
      </w:r>
      <w:bookmarkStart w:id="25" w:name="_GoBack"/>
      <w:bookmarkEnd w:id="25"/>
    </w:p>
    <w:sectPr w:rsidR="00996ED9" w:rsidSect="00891198">
      <w:pgSz w:w="11906" w:h="16838" w:code="9"/>
      <w:pgMar w:top="1134" w:right="851" w:bottom="1134"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BB155A" w14:textId="77777777" w:rsidR="005D5A1E" w:rsidRDefault="005D5A1E">
      <w:r>
        <w:separator/>
      </w:r>
    </w:p>
  </w:endnote>
  <w:endnote w:type="continuationSeparator" w:id="0">
    <w:p w14:paraId="0DBB155B" w14:textId="77777777" w:rsidR="005D5A1E" w:rsidRDefault="005D5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A00002EF" w:usb1="4000004B"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Calibri">
    <w:panose1 w:val="020F0502020204030204"/>
    <w:charset w:val="CC"/>
    <w:family w:val="swiss"/>
    <w:pitch w:val="variable"/>
    <w:sig w:usb0="E0002AFF" w:usb1="4000ACFF" w:usb2="00000001" w:usb3="00000000" w:csb0="000001FF" w:csb1="00000000"/>
  </w:font>
  <w:font w:name="Times New Roman CYR">
    <w:panose1 w:val="02020603050405020304"/>
    <w:charset w:val="CC"/>
    <w:family w:val="roman"/>
    <w:pitch w:val="variable"/>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Reference Sans Serif">
    <w:panose1 w:val="020B0604030504040204"/>
    <w:charset w:val="CC"/>
    <w:family w:val="swiss"/>
    <w:pitch w:val="variable"/>
    <w:sig w:usb0="20000287" w:usb1="00000000"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Marlett">
    <w:panose1 w:val="00000000000000000000"/>
    <w:charset w:val="02"/>
    <w:family w:val="auto"/>
    <w:pitch w:val="variable"/>
    <w:sig w:usb0="00000000" w:usb1="10000000" w:usb2="00000000" w:usb3="00000000" w:csb0="80000000" w:csb1="00000000"/>
  </w:font>
  <w:font w:name="Consultant">
    <w:altName w:val="Courier New"/>
    <w:panose1 w:val="00000000000000000000"/>
    <w:charset w:val="00"/>
    <w:family w:val="modern"/>
    <w:notTrueType/>
    <w:pitch w:val="fixed"/>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Bahnschrift SemiBold Condensed">
    <w:panose1 w:val="020B0502040204020203"/>
    <w:charset w:val="CC"/>
    <w:family w:val="swiss"/>
    <w:pitch w:val="variable"/>
    <w:sig w:usb0="A00002C7" w:usb1="00000002" w:usb2="00000000"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panose1 w:val="020B07060304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00006FF" w:usb1="0000FCFF" w:usb2="00000001" w:usb3="00000000" w:csb0="0000019F" w:csb1="00000000"/>
  </w:font>
  <w:font w:name="Constantia">
    <w:panose1 w:val="02030602050306030303"/>
    <w:charset w:val="CC"/>
    <w:family w:val="roman"/>
    <w:pitch w:val="variable"/>
    <w:sig w:usb0="A00002EF" w:usb1="4000204B" w:usb2="0000000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71A26" w14:textId="77777777" w:rsidR="00562D0C" w:rsidRPr="000E3FEF" w:rsidRDefault="00562D0C" w:rsidP="00562D0C">
    <w:pPr>
      <w:pStyle w:val="2fff2"/>
      <w:spacing w:before="0"/>
    </w:pPr>
    <w:r w:rsidRPr="000E3FEF">
      <w:t>Санкт-Петербург</w:t>
    </w:r>
  </w:p>
  <w:p w14:paraId="3ED2C8D2" w14:textId="77777777" w:rsidR="00562D0C" w:rsidRPr="00B96210" w:rsidRDefault="00562D0C" w:rsidP="00562D0C">
    <w:pPr>
      <w:pStyle w:val="2fff2"/>
      <w:spacing w:before="0"/>
      <w:rPr>
        <w:lang w:val="en-US"/>
      </w:rPr>
    </w:pPr>
    <w:r>
      <w:t>202</w:t>
    </w:r>
    <w:r>
      <w:rPr>
        <w:lang w:val="en-US"/>
      </w:rPr>
      <w:t>4</w:t>
    </w:r>
  </w:p>
  <w:p w14:paraId="0DBB155F" w14:textId="788E968F" w:rsidR="005D5A1E" w:rsidRDefault="00562D0C" w:rsidP="00562D0C">
    <w:pPr>
      <w:tabs>
        <w:tab w:val="center" w:pos="4677"/>
        <w:tab w:val="right" w:pos="9355"/>
      </w:tabs>
      <w:ind w:firstLine="0"/>
      <w:jc w:val="center"/>
      <w:rPr>
        <w:rFonts w:ascii="Times New Roman" w:eastAsia="Calibri" w:hAnsi="Times New Roman"/>
        <w:spacing w:val="0"/>
        <w:sz w:val="24"/>
        <w:szCs w:val="24"/>
        <w:lang w:val="en-US" w:bidi="en-US"/>
      </w:rPr>
    </w:pPr>
    <w:r w:rsidRPr="009E6F2F">
      <w:rPr>
        <w:rFonts w:eastAsia="Calibri"/>
        <w:noProof/>
        <w:szCs w:val="24"/>
        <w:lang w:eastAsia="ru-RU"/>
      </w:rPr>
      <w:drawing>
        <wp:inline distT="0" distB="0" distL="0" distR="0" wp14:anchorId="35F1E782" wp14:editId="1C4B38E0">
          <wp:extent cx="166370" cy="356235"/>
          <wp:effectExtent l="0" t="0" r="5080" b="5715"/>
          <wp:docPr id="37" name="Рисунок 37"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1" w14:textId="7B24EC9A" w:rsidR="005D5A1E" w:rsidRPr="0010362B" w:rsidRDefault="00562D0C" w:rsidP="00562D0C">
    <w:pPr>
      <w:widowControl/>
      <w:adjustRightInd/>
      <w:spacing w:before="0" w:after="0" w:line="360" w:lineRule="auto"/>
      <w:ind w:firstLine="0"/>
      <w:jc w:val="center"/>
      <w:textAlignment w:val="auto"/>
      <w:rPr>
        <w:rFonts w:ascii="Times New Roman" w:eastAsiaTheme="minorHAnsi" w:hAnsi="Times New Roman"/>
        <w:b/>
        <w:spacing w:val="0"/>
        <w:sz w:val="24"/>
        <w:szCs w:val="24"/>
      </w:rPr>
    </w:pPr>
    <w:r>
      <w:rPr>
        <w:rFonts w:ascii="Times New Roman" w:eastAsiaTheme="minorHAnsi" w:hAnsi="Times New Roman"/>
        <w:b/>
        <w:spacing w:val="0"/>
        <w:sz w:val="24"/>
        <w:szCs w:val="24"/>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88D3E" w14:textId="31EA4588" w:rsidR="00562D0C" w:rsidRDefault="00562D0C" w:rsidP="00562D0C">
    <w:pPr>
      <w:widowControl/>
      <w:tabs>
        <w:tab w:val="center" w:pos="4677"/>
        <w:tab w:val="right" w:pos="9355"/>
      </w:tabs>
      <w:adjustRightInd/>
      <w:spacing w:before="0" w:after="0" w:line="360" w:lineRule="auto"/>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B02772">
      <w:rPr>
        <w:rFonts w:ascii="Times New Roman" w:eastAsia="Calibri" w:hAnsi="Times New Roman"/>
        <w:noProof/>
        <w:spacing w:val="0"/>
        <w:sz w:val="24"/>
        <w:szCs w:val="24"/>
        <w:lang w:val="en-US" w:bidi="en-US"/>
      </w:rPr>
      <w:t>3</w:t>
    </w:r>
    <w:r>
      <w:rPr>
        <w:rFonts w:ascii="Times New Roman" w:eastAsia="Calibri" w:hAnsi="Times New Roman"/>
        <w:spacing w:val="0"/>
        <w:sz w:val="24"/>
        <w:szCs w:val="24"/>
        <w:lang w:val="en-US" w:bidi="en-US"/>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6" w14:textId="4D8F5BF5" w:rsidR="005D5A1E" w:rsidRDefault="005D5A1E" w:rsidP="00562D0C">
    <w:pPr>
      <w:widowControl/>
      <w:tabs>
        <w:tab w:val="center" w:pos="4677"/>
        <w:tab w:val="right" w:pos="9355"/>
      </w:tabs>
      <w:adjustRightInd/>
      <w:spacing w:before="0" w:after="0" w:line="360" w:lineRule="auto"/>
      <w:ind w:firstLine="680"/>
      <w:jc w:val="right"/>
      <w:textAlignment w:val="auto"/>
      <w:rPr>
        <w:rFonts w:ascii="Times New Roman" w:eastAsia="Calibri" w:hAnsi="Times New Roman"/>
        <w:spacing w:val="0"/>
        <w:sz w:val="24"/>
        <w:szCs w:val="24"/>
        <w:lang w:val="en-US" w:bidi="en-US"/>
      </w:rPr>
    </w:pPr>
    <w:r>
      <w:rPr>
        <w:rFonts w:ascii="Times New Roman" w:eastAsia="Calibri" w:hAnsi="Times New Roman"/>
        <w:spacing w:val="0"/>
        <w:sz w:val="24"/>
        <w:szCs w:val="24"/>
        <w:lang w:val="en-US" w:bidi="en-US"/>
      </w:rPr>
      <w:fldChar w:fldCharType="begin"/>
    </w:r>
    <w:r>
      <w:rPr>
        <w:rFonts w:ascii="Times New Roman" w:eastAsia="Calibri" w:hAnsi="Times New Roman"/>
        <w:spacing w:val="0"/>
        <w:sz w:val="24"/>
        <w:szCs w:val="24"/>
        <w:lang w:val="en-US" w:bidi="en-US"/>
      </w:rPr>
      <w:instrText>PAGE   \* MERGEFORMAT</w:instrText>
    </w:r>
    <w:r>
      <w:rPr>
        <w:rFonts w:ascii="Times New Roman" w:eastAsia="Calibri" w:hAnsi="Times New Roman"/>
        <w:spacing w:val="0"/>
        <w:sz w:val="24"/>
        <w:szCs w:val="24"/>
        <w:lang w:val="en-US" w:bidi="en-US"/>
      </w:rPr>
      <w:fldChar w:fldCharType="separate"/>
    </w:r>
    <w:r w:rsidR="00B02772">
      <w:rPr>
        <w:rFonts w:ascii="Times New Roman" w:eastAsia="Calibri" w:hAnsi="Times New Roman"/>
        <w:noProof/>
        <w:spacing w:val="0"/>
        <w:sz w:val="24"/>
        <w:szCs w:val="24"/>
        <w:lang w:val="en-US" w:bidi="en-US"/>
      </w:rPr>
      <w:t>4</w:t>
    </w:r>
    <w:r>
      <w:rPr>
        <w:rFonts w:ascii="Times New Roman" w:eastAsia="Calibri" w:hAnsi="Times New Roman"/>
        <w:spacing w:val="0"/>
        <w:sz w:val="24"/>
        <w:szCs w:val="24"/>
        <w:lang w:val="en-US" w:bidi="en-US"/>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page" w:tblpX="22704" w:tblpYSpec="bottom"/>
      <w:tblW w:w="0" w:type="auto"/>
      <w:tblLook w:val="04A0" w:firstRow="1" w:lastRow="0" w:firstColumn="1" w:lastColumn="0" w:noHBand="0" w:noVBand="1"/>
    </w:tblPr>
    <w:tblGrid>
      <w:gridCol w:w="675"/>
    </w:tblGrid>
    <w:tr w:rsidR="005D5A1E" w14:paraId="0DBB156A" w14:textId="77777777">
      <w:trPr>
        <w:trHeight w:val="964"/>
      </w:trPr>
      <w:tc>
        <w:tcPr>
          <w:tcW w:w="675" w:type="dxa"/>
          <w:tcBorders>
            <w:top w:val="single" w:sz="4" w:space="0" w:color="auto"/>
          </w:tcBorders>
        </w:tcPr>
        <w:p w14:paraId="0DBB1569" w14:textId="77777777" w:rsidR="005D5A1E" w:rsidRDefault="005D5A1E">
          <w:pPr>
            <w:pStyle w:val="aff2"/>
            <w:ind w:left="284" w:right="-1242" w:hanging="28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noProof/>
              <w:color w:val="4F81BD" w:themeColor="accent1"/>
              <w:sz w:val="28"/>
              <w:szCs w:val="28"/>
            </w:rPr>
            <w:t>118</w:t>
          </w:r>
          <w:r>
            <w:rPr>
              <w:noProof/>
              <w:color w:val="4F81BD" w:themeColor="accent1"/>
              <w:sz w:val="28"/>
              <w:szCs w:val="28"/>
            </w:rPr>
            <w:fldChar w:fldCharType="end"/>
          </w:r>
        </w:p>
      </w:tc>
    </w:tr>
  </w:tbl>
  <w:p w14:paraId="0DBB156B" w14:textId="77777777" w:rsidR="005D5A1E" w:rsidRDefault="005D5A1E">
    <w:pPr>
      <w:pStyle w:val="af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B1558" w14:textId="77777777" w:rsidR="005D5A1E" w:rsidRDefault="005D5A1E">
      <w:r>
        <w:separator/>
      </w:r>
    </w:p>
  </w:footnote>
  <w:footnote w:type="continuationSeparator" w:id="0">
    <w:p w14:paraId="0DBB1559" w14:textId="77777777" w:rsidR="005D5A1E" w:rsidRDefault="005D5A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5D" w14:textId="753CB5DB" w:rsidR="00E714AE" w:rsidRPr="00562D0C" w:rsidRDefault="00E714AE" w:rsidP="00562D0C">
    <w:pPr>
      <w:pStyle w:val="aff7"/>
      <w:numPr>
        <w:ilvl w:val="0"/>
        <w:numId w:val="0"/>
      </w:numPr>
      <w:ind w:left="720"/>
      <w:rPr>
        <w:rFonts w:eastAsiaTheme="minorHAnsi"/>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0" w14:textId="77777777" w:rsidR="005D5A1E" w:rsidRDefault="005D5A1E">
    <w:pPr>
      <w:pStyle w:val="aff7"/>
      <w:numPr>
        <w:ilvl w:val="0"/>
        <w:numId w:val="0"/>
      </w:numPr>
      <w:ind w:left="72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4" w14:textId="77777777" w:rsidR="005D5A1E" w:rsidRPr="00562D0C" w:rsidRDefault="005D5A1E" w:rsidP="00562D0C">
    <w:pPr>
      <w:pStyle w:val="aff7"/>
      <w:numPr>
        <w:ilvl w:val="0"/>
        <w:numId w:val="0"/>
      </w:numPr>
      <w:ind w:left="720"/>
      <w:rPr>
        <w:rFonts w:eastAsiaTheme="majorEastAsia"/>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1567" w14:textId="77777777" w:rsidR="005D5A1E" w:rsidRDefault="005D5A1E">
    <w:pPr>
      <w:pStyle w:val="aff7"/>
      <w:numPr>
        <w:ilvl w:val="0"/>
        <w:numId w:val="0"/>
      </w:numPr>
      <w:pBdr>
        <w:bottom w:val="thickThinSmallGap" w:sz="24" w:space="1" w:color="622423" w:themeColor="accent2" w:themeShade="7F"/>
      </w:pBdr>
      <w:jc w:val="center"/>
      <w:rPr>
        <w:rFonts w:ascii="Arial" w:eastAsiaTheme="majorEastAsia" w:hAnsi="Arial" w:cs="Arial"/>
        <w:sz w:val="20"/>
        <w:szCs w:val="20"/>
      </w:rPr>
    </w:pPr>
    <w:r>
      <w:rPr>
        <w:rFonts w:ascii="Arial" w:eastAsiaTheme="majorEastAsia" w:hAnsi="Arial" w:cs="Arial"/>
        <w:sz w:val="20"/>
        <w:szCs w:val="20"/>
      </w:rPr>
      <w:t>Книга 1. Существующее состояние в сфере теплоснабжения городского округа</w:t>
    </w:r>
  </w:p>
  <w:p w14:paraId="0DBB1568" w14:textId="77777777" w:rsidR="005D5A1E" w:rsidRDefault="005D5A1E">
    <w:pPr>
      <w:pStyle w:val="aff7"/>
      <w:numPr>
        <w:ilvl w:val="0"/>
        <w:numId w:val="0"/>
      </w:numPr>
      <w:ind w:left="72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6"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000003"/>
    <w:multiLevelType w:val="multilevel"/>
    <w:tmpl w:val="00000003"/>
    <w:name w:val="WW8Num3"/>
    <w:lvl w:ilvl="0">
      <w:start w:val="1"/>
      <w:numFmt w:val="decimal"/>
      <w:lvlText w:val="%1."/>
      <w:lvlJc w:val="left"/>
      <w:pPr>
        <w:tabs>
          <w:tab w:val="num" w:pos="1080"/>
        </w:tabs>
        <w:ind w:left="1080" w:hanging="360"/>
      </w:pPr>
    </w:lvl>
    <w:lvl w:ilvl="1">
      <w:start w:val="1"/>
      <w:numFmt w:val="bullet"/>
      <w:lvlText w:val=""/>
      <w:lvlJc w:val="left"/>
      <w:pPr>
        <w:tabs>
          <w:tab w:val="num" w:pos="1701"/>
        </w:tabs>
        <w:ind w:left="1701" w:hanging="567"/>
      </w:pPr>
      <w:rPr>
        <w:rFonts w:ascii="Symbol" w:hAnsi="Symbol"/>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00000005"/>
    <w:multiLevelType w:val="singleLevel"/>
    <w:tmpl w:val="00000005"/>
    <w:name w:val="WW8Num2"/>
    <w:lvl w:ilvl="0">
      <w:start w:val="1"/>
      <w:numFmt w:val="bullet"/>
      <w:lvlText w:val=""/>
      <w:lvlJc w:val="left"/>
      <w:pPr>
        <w:tabs>
          <w:tab w:val="num" w:pos="1440"/>
        </w:tabs>
        <w:ind w:left="1440" w:hanging="360"/>
      </w:pPr>
      <w:rPr>
        <w:rFonts w:ascii="Wingdings" w:hAnsi="Wingdings"/>
        <w:sz w:val="24"/>
        <w:szCs w:val="24"/>
      </w:rPr>
    </w:lvl>
  </w:abstractNum>
  <w:abstractNum w:abstractNumId="3" w15:restartNumberingAfterBreak="0">
    <w:nsid w:val="00000007"/>
    <w:multiLevelType w:val="multilevel"/>
    <w:tmpl w:val="00000007"/>
    <w:name w:val="WW8Num7"/>
    <w:lvl w:ilvl="0">
      <w:start w:val="1"/>
      <w:numFmt w:val="decimal"/>
      <w:lvlText w:val="%1."/>
      <w:lvlJc w:val="left"/>
      <w:pPr>
        <w:tabs>
          <w:tab w:val="num" w:pos="1080"/>
        </w:tabs>
        <w:ind w:left="1080" w:hanging="360"/>
      </w:pPr>
    </w:lvl>
    <w:lvl w:ilvl="1">
      <w:start w:val="2"/>
      <w:numFmt w:val="decimal"/>
      <w:lvlText w:val="%1.%2"/>
      <w:lvlJc w:val="left"/>
      <w:pPr>
        <w:tabs>
          <w:tab w:val="num" w:pos="1140"/>
        </w:tabs>
        <w:ind w:left="1140" w:hanging="42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4"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pStyle w:val="2"/>
      <w:lvlText w:val="%1.%2."/>
      <w:lvlJc w:val="left"/>
      <w:pPr>
        <w:tabs>
          <w:tab w:val="num" w:pos="792"/>
        </w:tabs>
        <w:ind w:left="794" w:hanging="794"/>
      </w:pPr>
      <w:rPr>
        <w:rFonts w:hint="default"/>
      </w:rPr>
    </w:lvl>
    <w:lvl w:ilvl="2">
      <w:start w:val="1"/>
      <w:numFmt w:val="decimal"/>
      <w:pStyle w:val="3"/>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3916E96"/>
    <w:multiLevelType w:val="multilevel"/>
    <w:tmpl w:val="AA60D250"/>
    <w:styleLink w:val="3132"/>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4AD1199"/>
    <w:multiLevelType w:val="multilevel"/>
    <w:tmpl w:val="37308C0A"/>
    <w:name w:val="WW8Num4"/>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701"/>
        </w:tabs>
        <w:ind w:left="1701" w:hanging="1134"/>
      </w:pPr>
      <w:rPr>
        <w:rFonts w:hint="default"/>
      </w:rPr>
    </w:lvl>
    <w:lvl w:ilvl="3">
      <w:start w:val="1"/>
      <w:numFmt w:val="decimal"/>
      <w:lvlText w:val="%1.%2.%3.%4"/>
      <w:lvlJc w:val="left"/>
      <w:pPr>
        <w:tabs>
          <w:tab w:val="num" w:pos="2552"/>
        </w:tabs>
        <w:ind w:left="2552" w:hanging="1418"/>
      </w:pPr>
      <w:rPr>
        <w:rFonts w:hint="default"/>
      </w:rPr>
    </w:lvl>
    <w:lvl w:ilvl="4">
      <w:start w:val="1"/>
      <w:numFmt w:val="decimal"/>
      <w:lvlText w:val="%1.%2.%3.%4.%5"/>
      <w:lvlJc w:val="left"/>
      <w:pPr>
        <w:tabs>
          <w:tab w:val="num" w:pos="3119"/>
        </w:tabs>
        <w:ind w:left="3119" w:hanging="1418"/>
      </w:pPr>
      <w:rPr>
        <w:rFonts w:hint="default"/>
      </w:rPr>
    </w:lvl>
    <w:lvl w:ilvl="5">
      <w:start w:val="1"/>
      <w:numFmt w:val="decimal"/>
      <w:lvlText w:val="%1.%2.%3.%4.%5.%6"/>
      <w:lvlJc w:val="left"/>
      <w:pPr>
        <w:tabs>
          <w:tab w:val="num" w:pos="2284"/>
        </w:tabs>
        <w:ind w:left="2284" w:hanging="1152"/>
      </w:pPr>
      <w:rPr>
        <w:rFonts w:hint="default"/>
      </w:rPr>
    </w:lvl>
    <w:lvl w:ilvl="6">
      <w:start w:val="1"/>
      <w:numFmt w:val="decimal"/>
      <w:lvlText w:val="%1.%2.%3.%4.%5.%6.%7"/>
      <w:lvlJc w:val="left"/>
      <w:pPr>
        <w:tabs>
          <w:tab w:val="num" w:pos="2428"/>
        </w:tabs>
        <w:ind w:left="2428" w:hanging="1296"/>
      </w:pPr>
      <w:rPr>
        <w:rFonts w:hint="default"/>
      </w:rPr>
    </w:lvl>
    <w:lvl w:ilvl="7">
      <w:start w:val="1"/>
      <w:numFmt w:val="decimal"/>
      <w:lvlText w:val="%1.%2.%3.%4.%5.%6.%7.%8"/>
      <w:lvlJc w:val="left"/>
      <w:pPr>
        <w:tabs>
          <w:tab w:val="num" w:pos="2572"/>
        </w:tabs>
        <w:ind w:left="2572" w:hanging="1440"/>
      </w:pPr>
      <w:rPr>
        <w:rFonts w:hint="default"/>
      </w:rPr>
    </w:lvl>
    <w:lvl w:ilvl="8">
      <w:start w:val="1"/>
      <w:numFmt w:val="decimal"/>
      <w:lvlText w:val="%1.%2.%3.%4.%5.%6.%7.%8.%9"/>
      <w:lvlJc w:val="left"/>
      <w:pPr>
        <w:tabs>
          <w:tab w:val="num" w:pos="2716"/>
        </w:tabs>
        <w:ind w:left="2716" w:hanging="1584"/>
      </w:pPr>
      <w:rPr>
        <w:rFonts w:hint="default"/>
      </w:rPr>
    </w:lvl>
  </w:abstractNum>
  <w:abstractNum w:abstractNumId="7" w15:restartNumberingAfterBreak="0">
    <w:nsid w:val="09BC25B8"/>
    <w:multiLevelType w:val="hybridMultilevel"/>
    <w:tmpl w:val="E4F421E8"/>
    <w:lvl w:ilvl="0" w:tplc="2F3A49BE">
      <w:start w:val="1"/>
      <w:numFmt w:val="decimal"/>
      <w:pStyle w:val="11"/>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DD73208"/>
    <w:multiLevelType w:val="hybridMultilevel"/>
    <w:tmpl w:val="338ABEEC"/>
    <w:lvl w:ilvl="0" w:tplc="080E45E6">
      <w:start w:val="1"/>
      <w:numFmt w:val="decimal"/>
      <w:pStyle w:val="110"/>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01D4D13"/>
    <w:multiLevelType w:val="hybridMultilevel"/>
    <w:tmpl w:val="CDC8291C"/>
    <w:lvl w:ilvl="0" w:tplc="88BC292C">
      <w:start w:val="1"/>
      <w:numFmt w:val="decimal"/>
      <w:pStyle w:val="12"/>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C30576"/>
    <w:multiLevelType w:val="multilevel"/>
    <w:tmpl w:val="B7908256"/>
    <w:styleLink w:val="112"/>
    <w:lvl w:ilvl="0">
      <w:start w:val="7"/>
      <w:numFmt w:val="decimal"/>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0"/>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19BC6A35"/>
    <w:multiLevelType w:val="hybridMultilevel"/>
    <w:tmpl w:val="75384454"/>
    <w:styleLink w:val="11111415"/>
    <w:lvl w:ilvl="0" w:tplc="B08EC5FA">
      <w:start w:val="1"/>
      <w:numFmt w:val="decimal"/>
      <w:pStyle w:val="a1"/>
      <w:lvlText w:val="Табл.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15:restartNumberingAfterBreak="0">
    <w:nsid w:val="19CD72D1"/>
    <w:multiLevelType w:val="hybridMultilevel"/>
    <w:tmpl w:val="A0D6DD40"/>
    <w:styleLink w:val="315"/>
    <w:lvl w:ilvl="0" w:tplc="DD140232">
      <w:start w:val="1"/>
      <w:numFmt w:val="decimal"/>
      <w:pStyle w:val="20"/>
      <w:lvlText w:val="%1.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8"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1" w15:restartNumberingAfterBreak="0">
    <w:nsid w:val="2937585D"/>
    <w:multiLevelType w:val="hybridMultilevel"/>
    <w:tmpl w:val="C492AA20"/>
    <w:styleLink w:val="15"/>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2" w15:restartNumberingAfterBreak="0">
    <w:nsid w:val="2945091A"/>
    <w:multiLevelType w:val="multilevel"/>
    <w:tmpl w:val="B6C40CD6"/>
    <w:styleLink w:val="13"/>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937391"/>
    <w:multiLevelType w:val="multilevel"/>
    <w:tmpl w:val="A752A494"/>
    <w:lvl w:ilvl="0">
      <w:start w:val="1"/>
      <w:numFmt w:val="decimal"/>
      <w:pStyle w:val="a3"/>
      <w:suff w:val="space"/>
      <w:lvlText w:val="Таблица %1."/>
      <w:lvlJc w:val="left"/>
      <w:pPr>
        <w:ind w:left="1495" w:hanging="360"/>
      </w:pPr>
      <w:rPr>
        <w:rFonts w:hint="default"/>
        <w:sz w:val="20"/>
        <w:szCs w:val="2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45D1796"/>
    <w:multiLevelType w:val="hybridMultilevel"/>
    <w:tmpl w:val="2666A130"/>
    <w:lvl w:ilvl="0" w:tplc="9FD2E2E6">
      <w:start w:val="1"/>
      <w:numFmt w:val="bullet"/>
      <w:pStyle w:val="21"/>
      <w:lvlText w:val=""/>
      <w:lvlPicBulletId w:val="0"/>
      <w:lvlJc w:val="left"/>
      <w:pPr>
        <w:tabs>
          <w:tab w:val="num" w:pos="1287"/>
        </w:tabs>
        <w:ind w:left="1287" w:hanging="360"/>
      </w:pPr>
      <w:rPr>
        <w:rFonts w:ascii="Symbol" w:hAnsi="Symbol" w:hint="default"/>
        <w:color w:val="auto"/>
        <w:sz w:val="16"/>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3E4298"/>
    <w:multiLevelType w:val="hybridMultilevel"/>
    <w:tmpl w:val="0D9A4658"/>
    <w:styleLink w:val="1111152"/>
    <w:lvl w:ilvl="0" w:tplc="958EDA3A">
      <w:start w:val="1"/>
      <w:numFmt w:val="decimal"/>
      <w:pStyle w:val="22"/>
      <w:lvlText w:val="%1.1"/>
      <w:lvlJc w:val="left"/>
      <w:pPr>
        <w:ind w:left="1145" w:hanging="360"/>
      </w:pPr>
      <w:rPr>
        <w:rFonts w:hint="default"/>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7" w15:restartNumberingAfterBreak="0">
    <w:nsid w:val="397F6ADB"/>
    <w:multiLevelType w:val="hybridMultilevel"/>
    <w:tmpl w:val="8662CC98"/>
    <w:lvl w:ilvl="0" w:tplc="96B06804">
      <w:numFmt w:val="bullet"/>
      <w:pStyle w:val="111"/>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28" w15:restartNumberingAfterBreak="0">
    <w:nsid w:val="39856AA7"/>
    <w:multiLevelType w:val="multilevel"/>
    <w:tmpl w:val="08226CBE"/>
    <w:styleLink w:val="113"/>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3A95296C"/>
    <w:multiLevelType w:val="multilevel"/>
    <w:tmpl w:val="0419001D"/>
    <w:styleLink w:val="14"/>
    <w:lvl w:ilvl="0">
      <w:start w:val="2"/>
      <w:numFmt w:val="decimal"/>
      <w:lvlText w:val="%1)"/>
      <w:lvlJc w:val="left"/>
      <w:pPr>
        <w:ind w:left="360" w:hanging="360"/>
      </w:pPr>
    </w:lvl>
    <w:lvl w:ilvl="1">
      <w:start w:val="2"/>
      <w:numFmt w:val="decimal"/>
      <w:lvlText w:val="%2)"/>
      <w:lvlJc w:val="left"/>
      <w:pPr>
        <w:ind w:left="720" w:hanging="360"/>
      </w:pPr>
    </w:lvl>
    <w:lvl w:ilvl="2">
      <w:start w:val="2"/>
      <w:numFmt w:val="decimal"/>
      <w:lvlText w:val="%3)"/>
      <w:lvlJc w:val="left"/>
      <w:pPr>
        <w:ind w:left="1080" w:hanging="360"/>
      </w:pPr>
    </w:lvl>
    <w:lvl w:ilvl="3">
      <w:start w:val="1"/>
      <w:numFmt w:val="decimal"/>
      <w:lvlText w:val="%4"/>
      <w:lvlJc w:val="left"/>
      <w:pPr>
        <w:ind w:left="1440" w:hanging="360"/>
      </w:pPr>
      <w:rPr>
        <w:rFonts w:ascii="Arial" w:hAnsi="Arial" w:hint="default"/>
        <w:color w:val="auto"/>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BC94E42"/>
    <w:multiLevelType w:val="hybridMultilevel"/>
    <w:tmpl w:val="3A181A46"/>
    <w:lvl w:ilvl="0" w:tplc="D9507C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3D0B7FE9"/>
    <w:multiLevelType w:val="hybridMultilevel"/>
    <w:tmpl w:val="089A3F60"/>
    <w:lvl w:ilvl="0" w:tplc="C38AFFB2">
      <w:start w:val="1"/>
      <w:numFmt w:val="decimal"/>
      <w:pStyle w:val="a4"/>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2"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3" w15:restartNumberingAfterBreak="0">
    <w:nsid w:val="403322A9"/>
    <w:multiLevelType w:val="hybridMultilevel"/>
    <w:tmpl w:val="CB6C68DA"/>
    <w:lvl w:ilvl="0" w:tplc="BE86B636">
      <w:start w:val="1"/>
      <w:numFmt w:val="decimal"/>
      <w:pStyle w:val="16"/>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4" w15:restartNumberingAfterBreak="0">
    <w:nsid w:val="41E53E29"/>
    <w:multiLevelType w:val="hybridMultilevel"/>
    <w:tmpl w:val="707A9384"/>
    <w:lvl w:ilvl="0" w:tplc="CF126654">
      <w:start w:val="1"/>
      <w:numFmt w:val="decimal"/>
      <w:pStyle w:val="17"/>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485829D4"/>
    <w:multiLevelType w:val="hybridMultilevel"/>
    <w:tmpl w:val="B98E2448"/>
    <w:lvl w:ilvl="0" w:tplc="C978B706">
      <w:start w:val="1"/>
      <w:numFmt w:val="decimal"/>
      <w:pStyle w:val="a6"/>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38" w15:restartNumberingAfterBreak="0">
    <w:nsid w:val="4B170563"/>
    <w:multiLevelType w:val="singleLevel"/>
    <w:tmpl w:val="8A0C6168"/>
    <w:styleLink w:val="130"/>
    <w:lvl w:ilvl="0">
      <w:start w:val="1"/>
      <w:numFmt w:val="bullet"/>
      <w:pStyle w:val="a7"/>
      <w:lvlText w:val=""/>
      <w:lvlJc w:val="left"/>
      <w:pPr>
        <w:tabs>
          <w:tab w:val="num" w:pos="786"/>
        </w:tabs>
        <w:ind w:left="786" w:hanging="360"/>
      </w:pPr>
      <w:rPr>
        <w:rFonts w:ascii="Wingdings" w:hAnsi="Wingdings" w:hint="default"/>
        <w:sz w:val="16"/>
      </w:rPr>
    </w:lvl>
  </w:abstractNum>
  <w:abstractNum w:abstractNumId="39"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EBF4264"/>
    <w:multiLevelType w:val="multilevel"/>
    <w:tmpl w:val="04190023"/>
    <w:styleLink w:val="a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2722815"/>
    <w:multiLevelType w:val="hybridMultilevel"/>
    <w:tmpl w:val="CC509714"/>
    <w:lvl w:ilvl="0" w:tplc="6232B2EA">
      <w:start w:val="1"/>
      <w:numFmt w:val="decimal"/>
      <w:pStyle w:val="a9"/>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53064A2C"/>
    <w:multiLevelType w:val="multilevel"/>
    <w:tmpl w:val="FC5CE3C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3" w15:restartNumberingAfterBreak="0">
    <w:nsid w:val="534C4B12"/>
    <w:multiLevelType w:val="hybridMultilevel"/>
    <w:tmpl w:val="78827838"/>
    <w:styleLink w:val="212"/>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44" w15:restartNumberingAfterBreak="0">
    <w:nsid w:val="54A32B65"/>
    <w:multiLevelType w:val="hybridMultilevel"/>
    <w:tmpl w:val="3A7ACEB0"/>
    <w:lvl w:ilvl="0" w:tplc="AC42CE80">
      <w:start w:val="1"/>
      <w:numFmt w:val="bullet"/>
      <w:pStyle w:val="5"/>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45" w15:restartNumberingAfterBreak="0">
    <w:nsid w:val="57D123D5"/>
    <w:multiLevelType w:val="multilevel"/>
    <w:tmpl w:val="D7545F0E"/>
    <w:lvl w:ilvl="0">
      <w:start w:val="1"/>
      <w:numFmt w:val="decimal"/>
      <w:lvlText w:val="%1."/>
      <w:lvlJc w:val="left"/>
      <w:pPr>
        <w:ind w:left="720" w:hanging="360"/>
      </w:pPr>
    </w:lvl>
    <w:lvl w:ilvl="1">
      <w:start w:val="1"/>
      <w:numFmt w:val="decimal"/>
      <w:isLgl/>
      <w:lvlText w:val="%1.%2."/>
      <w:lvlJc w:val="left"/>
      <w:pPr>
        <w:ind w:left="1287" w:hanging="720"/>
      </w:pPr>
    </w:lvl>
    <w:lvl w:ilvl="2">
      <w:start w:val="1"/>
      <w:numFmt w:val="decimal"/>
      <w:isLgl/>
      <w:lvlText w:val="%1.%2.%3."/>
      <w:lvlJc w:val="left"/>
      <w:pPr>
        <w:ind w:left="1494" w:hanging="720"/>
      </w:pPr>
    </w:lvl>
    <w:lvl w:ilvl="3">
      <w:start w:val="1"/>
      <w:numFmt w:val="decimal"/>
      <w:isLgl/>
      <w:lvlText w:val="%1.%2.%3.%4."/>
      <w:lvlJc w:val="left"/>
      <w:pPr>
        <w:ind w:left="2061" w:hanging="1080"/>
      </w:pPr>
    </w:lvl>
    <w:lvl w:ilvl="4">
      <w:start w:val="1"/>
      <w:numFmt w:val="decimal"/>
      <w:isLgl/>
      <w:lvlText w:val="%1.%2.%3.%4.%5."/>
      <w:lvlJc w:val="left"/>
      <w:pPr>
        <w:ind w:left="2268" w:hanging="1080"/>
      </w:pPr>
    </w:lvl>
    <w:lvl w:ilvl="5">
      <w:start w:val="1"/>
      <w:numFmt w:val="decimal"/>
      <w:isLgl/>
      <w:lvlText w:val="%1.%2.%3.%4.%5.%6."/>
      <w:lvlJc w:val="left"/>
      <w:pPr>
        <w:ind w:left="2835" w:hanging="1440"/>
      </w:pPr>
    </w:lvl>
    <w:lvl w:ilvl="6">
      <w:start w:val="1"/>
      <w:numFmt w:val="decimal"/>
      <w:isLgl/>
      <w:lvlText w:val="%1.%2.%3.%4.%5.%6.%7."/>
      <w:lvlJc w:val="left"/>
      <w:pPr>
        <w:ind w:left="3402" w:hanging="1800"/>
      </w:pPr>
    </w:lvl>
    <w:lvl w:ilvl="7">
      <w:start w:val="1"/>
      <w:numFmt w:val="decimal"/>
      <w:isLgl/>
      <w:lvlText w:val="%1.%2.%3.%4.%5.%6.%7.%8."/>
      <w:lvlJc w:val="left"/>
      <w:pPr>
        <w:ind w:left="3609" w:hanging="1800"/>
      </w:pPr>
    </w:lvl>
    <w:lvl w:ilvl="8">
      <w:start w:val="1"/>
      <w:numFmt w:val="decimal"/>
      <w:isLgl/>
      <w:lvlText w:val="%1.%2.%3.%4.%5.%6.%7.%8.%9."/>
      <w:lvlJc w:val="left"/>
      <w:pPr>
        <w:ind w:left="4176" w:hanging="2160"/>
      </w:pPr>
    </w:lvl>
  </w:abstractNum>
  <w:abstractNum w:abstractNumId="46" w15:restartNumberingAfterBreak="0">
    <w:nsid w:val="58DF3BA8"/>
    <w:multiLevelType w:val="hybridMultilevel"/>
    <w:tmpl w:val="E3F0F3D6"/>
    <w:lvl w:ilvl="0" w:tplc="BC4646B8">
      <w:start w:val="1"/>
      <w:numFmt w:val="decimal"/>
      <w:pStyle w:val="18"/>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47" w15:restartNumberingAfterBreak="0">
    <w:nsid w:val="59500DA2"/>
    <w:multiLevelType w:val="multilevel"/>
    <w:tmpl w:val="45564EF8"/>
    <w:styleLink w:val="19"/>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a"/>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9"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60584B7E"/>
    <w:multiLevelType w:val="hybridMultilevel"/>
    <w:tmpl w:val="D062CB34"/>
    <w:lvl w:ilvl="0" w:tplc="7F2A0D3A">
      <w:start w:val="1"/>
      <w:numFmt w:val="decimal"/>
      <w:pStyle w:val="aa"/>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609F7ACC"/>
    <w:multiLevelType w:val="hybridMultilevel"/>
    <w:tmpl w:val="FEBCF854"/>
    <w:styleLink w:val="1120"/>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53" w15:restartNumberingAfterBreak="0">
    <w:nsid w:val="60C93F2B"/>
    <w:multiLevelType w:val="hybridMultilevel"/>
    <w:tmpl w:val="16D2C904"/>
    <w:lvl w:ilvl="0" w:tplc="6D048A0C">
      <w:start w:val="1"/>
      <w:numFmt w:val="decimal"/>
      <w:pStyle w:val="ab"/>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54" w15:restartNumberingAfterBreak="0">
    <w:nsid w:val="62226F37"/>
    <w:multiLevelType w:val="hybridMultilevel"/>
    <w:tmpl w:val="A73E8E9A"/>
    <w:lvl w:ilvl="0" w:tplc="1ABAB1EA">
      <w:start w:val="1"/>
      <w:numFmt w:val="decimal"/>
      <w:pStyle w:val="ac"/>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6" w15:restartNumberingAfterBreak="0">
    <w:nsid w:val="63686982"/>
    <w:multiLevelType w:val="hybridMultilevel"/>
    <w:tmpl w:val="84DC6940"/>
    <w:lvl w:ilvl="0" w:tplc="1758CB24">
      <w:start w:val="1"/>
      <w:numFmt w:val="decimal"/>
      <w:pStyle w:val="ad"/>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58" w15:restartNumberingAfterBreak="0">
    <w:nsid w:val="699B3254"/>
    <w:multiLevelType w:val="multilevel"/>
    <w:tmpl w:val="A9ACB978"/>
    <w:lvl w:ilvl="0">
      <w:start w:val="1"/>
      <w:numFmt w:val="decimal"/>
      <w:pStyle w:val="1c"/>
      <w:lvlText w:val="%1."/>
      <w:lvlJc w:val="left"/>
      <w:pPr>
        <w:ind w:left="0" w:firstLine="0"/>
      </w:pPr>
      <w:rPr>
        <w:rFonts w:ascii="Times New Roman" w:hAnsi="Times New Roman" w:hint="default"/>
        <w:b/>
        <w:bCs w:val="0"/>
        <w:i w:val="0"/>
        <w:iCs w:val="0"/>
        <w:caps w:val="0"/>
        <w:smallCaps w:val="0"/>
        <w:strike w:val="0"/>
        <w:dstrike w:val="0"/>
        <w:noProof w:val="0"/>
        <w:vanish w:val="0"/>
        <w:color w:val="000000"/>
        <w:spacing w:val="0"/>
        <w:kern w:val="0"/>
        <w:position w:val="0"/>
        <w:sz w:val="24"/>
        <w:szCs w:val="26"/>
        <w:u w:val="none"/>
        <w:effect w:val="none"/>
        <w:vertAlign w:val="baseline"/>
        <w:em w:val="none"/>
        <w:specVanish w:val="0"/>
      </w:rPr>
    </w:lvl>
    <w:lvl w:ilvl="1">
      <w:start w:val="1"/>
      <w:numFmt w:val="decimal"/>
      <w:pStyle w:val="23"/>
      <w:lvlText w:val="%1.%2"/>
      <w:lvlJc w:val="left"/>
      <w:pPr>
        <w:tabs>
          <w:tab w:val="num" w:pos="2345"/>
        </w:tabs>
        <w:ind w:left="2345" w:hanging="851"/>
      </w:pPr>
      <w:rPr>
        <w:rFonts w:ascii="Arial" w:hAnsi="Arial" w:cs="Arial" w:hint="default"/>
        <w:b/>
        <w:sz w:val="24"/>
        <w:szCs w:val="24"/>
      </w:rPr>
    </w:lvl>
    <w:lvl w:ilvl="2">
      <w:start w:val="1"/>
      <w:numFmt w:val="decimal"/>
      <w:lvlText w:val="%1.%2.%3"/>
      <w:lvlJc w:val="left"/>
      <w:pPr>
        <w:tabs>
          <w:tab w:val="num" w:pos="2464"/>
        </w:tabs>
        <w:ind w:left="2464" w:hanging="1134"/>
      </w:pPr>
      <w:rPr>
        <w:rFonts w:hint="default"/>
      </w:rPr>
    </w:lvl>
    <w:lvl w:ilvl="3">
      <w:start w:val="1"/>
      <w:numFmt w:val="decimal"/>
      <w:lvlText w:val="%1.%2.%3.%4"/>
      <w:lvlJc w:val="left"/>
      <w:pPr>
        <w:tabs>
          <w:tab w:val="num" w:pos="2388"/>
        </w:tabs>
        <w:ind w:left="2388" w:hanging="1418"/>
      </w:pPr>
      <w:rPr>
        <w:rFonts w:hint="default"/>
      </w:rPr>
    </w:lvl>
    <w:lvl w:ilvl="4">
      <w:start w:val="1"/>
      <w:numFmt w:val="decimal"/>
      <w:lvlText w:val="%1.%2.%3.%4.%5"/>
      <w:lvlJc w:val="left"/>
      <w:pPr>
        <w:tabs>
          <w:tab w:val="num" w:pos="4329"/>
        </w:tabs>
        <w:ind w:left="4329" w:hanging="1418"/>
      </w:pPr>
      <w:rPr>
        <w:rFonts w:hint="default"/>
      </w:rPr>
    </w:lvl>
    <w:lvl w:ilvl="5">
      <w:start w:val="1"/>
      <w:numFmt w:val="decimal"/>
      <w:lvlText w:val="%1.%2.%3.%4.%5.%6"/>
      <w:lvlJc w:val="left"/>
      <w:pPr>
        <w:tabs>
          <w:tab w:val="num" w:pos="3494"/>
        </w:tabs>
        <w:ind w:left="3494" w:hanging="1152"/>
      </w:pPr>
      <w:rPr>
        <w:rFonts w:hint="default"/>
      </w:rPr>
    </w:lvl>
    <w:lvl w:ilvl="6">
      <w:start w:val="1"/>
      <w:numFmt w:val="decimal"/>
      <w:lvlText w:val="%1.%2.%3.%4.%5.%6.%7"/>
      <w:lvlJc w:val="left"/>
      <w:pPr>
        <w:tabs>
          <w:tab w:val="num" w:pos="3638"/>
        </w:tabs>
        <w:ind w:left="3638" w:hanging="1296"/>
      </w:pPr>
      <w:rPr>
        <w:rFonts w:hint="default"/>
      </w:rPr>
    </w:lvl>
    <w:lvl w:ilvl="7">
      <w:start w:val="1"/>
      <w:numFmt w:val="decimal"/>
      <w:lvlText w:val="%1.%2.%3.%4.%5.%6.%7.%8"/>
      <w:lvlJc w:val="left"/>
      <w:pPr>
        <w:tabs>
          <w:tab w:val="num" w:pos="3782"/>
        </w:tabs>
        <w:ind w:left="3782" w:hanging="1440"/>
      </w:pPr>
      <w:rPr>
        <w:rFonts w:hint="default"/>
      </w:rPr>
    </w:lvl>
    <w:lvl w:ilvl="8">
      <w:start w:val="1"/>
      <w:numFmt w:val="decimal"/>
      <w:lvlText w:val="%1.%2.%3.%4.%5.%6.%7.%8.%9"/>
      <w:lvlJc w:val="left"/>
      <w:pPr>
        <w:tabs>
          <w:tab w:val="num" w:pos="3926"/>
        </w:tabs>
        <w:ind w:left="3926" w:hanging="1584"/>
      </w:pPr>
      <w:rPr>
        <w:rFonts w:hint="default"/>
      </w:rPr>
    </w:lvl>
  </w:abstractNum>
  <w:abstractNum w:abstractNumId="59"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714701E0"/>
    <w:multiLevelType w:val="hybridMultilevel"/>
    <w:tmpl w:val="F802301A"/>
    <w:lvl w:ilvl="0" w:tplc="BEAC3BC2">
      <w:start w:val="1"/>
      <w:numFmt w:val="decimal"/>
      <w:pStyle w:val="ae"/>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71650B4C"/>
    <w:multiLevelType w:val="singleLevel"/>
    <w:tmpl w:val="70DE7A12"/>
    <w:lvl w:ilvl="0">
      <w:start w:val="1"/>
      <w:numFmt w:val="bullet"/>
      <w:pStyle w:val="af"/>
      <w:lvlText w:val=""/>
      <w:lvlJc w:val="left"/>
      <w:pPr>
        <w:tabs>
          <w:tab w:val="num" w:pos="360"/>
        </w:tabs>
        <w:ind w:left="360" w:hanging="360"/>
      </w:pPr>
      <w:rPr>
        <w:rFonts w:ascii="Symbol" w:hAnsi="Symbol" w:cs="Symbol" w:hint="default"/>
        <w:color w:val="auto"/>
      </w:rPr>
    </w:lvl>
  </w:abstractNum>
  <w:abstractNum w:abstractNumId="62" w15:restartNumberingAfterBreak="0">
    <w:nsid w:val="71774058"/>
    <w:multiLevelType w:val="multilevel"/>
    <w:tmpl w:val="244CDD22"/>
    <w:styleLink w:val="2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5091FBA"/>
    <w:multiLevelType w:val="hybridMultilevel"/>
    <w:tmpl w:val="F0220C5A"/>
    <w:lvl w:ilvl="0" w:tplc="6BE811F2">
      <w:start w:val="1"/>
      <w:numFmt w:val="decimal"/>
      <w:pStyle w:val="af0"/>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64"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65"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79A31A7"/>
    <w:multiLevelType w:val="hybridMultilevel"/>
    <w:tmpl w:val="5CB62550"/>
    <w:lvl w:ilvl="0" w:tplc="BB820464">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7" w15:restartNumberingAfterBreak="0">
    <w:nsid w:val="7C6C7F8C"/>
    <w:multiLevelType w:val="hybridMultilevel"/>
    <w:tmpl w:val="33EE90B8"/>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68" w15:restartNumberingAfterBreak="0">
    <w:nsid w:val="7C732E38"/>
    <w:multiLevelType w:val="hybridMultilevel"/>
    <w:tmpl w:val="B6A43058"/>
    <w:lvl w:ilvl="0" w:tplc="04190001">
      <w:start w:val="1"/>
      <w:numFmt w:val="bullet"/>
      <w:pStyle w:val="32"/>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58"/>
  </w:num>
  <w:num w:numId="2">
    <w:abstractNumId w:val="36"/>
  </w:num>
  <w:num w:numId="3">
    <w:abstractNumId w:val="0"/>
  </w:num>
  <w:num w:numId="4">
    <w:abstractNumId w:val="68"/>
  </w:num>
  <w:num w:numId="5">
    <w:abstractNumId w:val="38"/>
  </w:num>
  <w:num w:numId="6">
    <w:abstractNumId w:val="25"/>
  </w:num>
  <w:num w:numId="7">
    <w:abstractNumId w:val="48"/>
  </w:num>
  <w:num w:numId="8">
    <w:abstractNumId w:val="61"/>
  </w:num>
  <w:num w:numId="9">
    <w:abstractNumId w:val="62"/>
  </w:num>
  <w:num w:numId="10">
    <w:abstractNumId w:val="28"/>
  </w:num>
  <w:num w:numId="11">
    <w:abstractNumId w:val="52"/>
  </w:num>
  <w:num w:numId="12">
    <w:abstractNumId w:val="17"/>
  </w:num>
  <w:num w:numId="13">
    <w:abstractNumId w:val="26"/>
  </w:num>
  <w:num w:numId="14">
    <w:abstractNumId w:val="58"/>
  </w:num>
  <w:num w:numId="15">
    <w:abstractNumId w:val="13"/>
  </w:num>
  <w:num w:numId="16">
    <w:abstractNumId w:val="40"/>
  </w:num>
  <w:num w:numId="17">
    <w:abstractNumId w:val="4"/>
  </w:num>
  <w:num w:numId="18">
    <w:abstractNumId w:val="29"/>
  </w:num>
  <w:num w:numId="19">
    <w:abstractNumId w:val="16"/>
  </w:num>
  <w:num w:numId="20">
    <w:abstractNumId w:val="41"/>
  </w:num>
  <w:num w:numId="21">
    <w:abstractNumId w:val="24"/>
  </w:num>
  <w:num w:numId="22">
    <w:abstractNumId w:val="32"/>
  </w:num>
  <w:num w:numId="23">
    <w:abstractNumId w:val="20"/>
  </w:num>
  <w:num w:numId="24">
    <w:abstractNumId w:val="18"/>
  </w:num>
  <w:num w:numId="25">
    <w:abstractNumId w:val="14"/>
  </w:num>
  <w:num w:numId="26">
    <w:abstractNumId w:val="43"/>
  </w:num>
  <w:num w:numId="27">
    <w:abstractNumId w:val="50"/>
  </w:num>
  <w:num w:numId="28">
    <w:abstractNumId w:val="65"/>
  </w:num>
  <w:num w:numId="29">
    <w:abstractNumId w:val="21"/>
  </w:num>
  <w:num w:numId="30">
    <w:abstractNumId w:val="63"/>
  </w:num>
  <w:num w:numId="31">
    <w:abstractNumId w:val="54"/>
  </w:num>
  <w:num w:numId="32">
    <w:abstractNumId w:val="66"/>
  </w:num>
  <w:num w:numId="33">
    <w:abstractNumId w:val="22"/>
  </w:num>
  <w:num w:numId="34">
    <w:abstractNumId w:val="47"/>
  </w:num>
  <w:num w:numId="35">
    <w:abstractNumId w:val="39"/>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6">
    <w:abstractNumId w:val="64"/>
  </w:num>
  <w:num w:numId="37">
    <w:abstractNumId w:val="53"/>
  </w:num>
  <w:num w:numId="38">
    <w:abstractNumId w:val="67"/>
  </w:num>
  <w:num w:numId="39">
    <w:abstractNumId w:val="46"/>
  </w:num>
  <w:num w:numId="40">
    <w:abstractNumId w:val="10"/>
  </w:num>
  <w:num w:numId="41">
    <w:abstractNumId w:val="37"/>
  </w:num>
  <w:num w:numId="42">
    <w:abstractNumId w:val="35"/>
  </w:num>
  <w:num w:numId="43">
    <w:abstractNumId w:val="12"/>
  </w:num>
  <w:num w:numId="44">
    <w:abstractNumId w:val="9"/>
  </w:num>
  <w:num w:numId="45">
    <w:abstractNumId w:val="57"/>
  </w:num>
  <w:num w:numId="46">
    <w:abstractNumId w:val="8"/>
  </w:num>
  <w:num w:numId="47">
    <w:abstractNumId w:val="5"/>
  </w:num>
  <w:num w:numId="48">
    <w:abstractNumId w:val="33"/>
  </w:num>
  <w:num w:numId="49">
    <w:abstractNumId w:val="51"/>
  </w:num>
  <w:num w:numId="50">
    <w:abstractNumId w:val="27"/>
  </w:num>
  <w:num w:numId="51">
    <w:abstractNumId w:val="19"/>
  </w:num>
  <w:num w:numId="52">
    <w:abstractNumId w:val="56"/>
  </w:num>
  <w:num w:numId="53">
    <w:abstractNumId w:val="55"/>
  </w:num>
  <w:num w:numId="54">
    <w:abstractNumId w:val="11"/>
  </w:num>
  <w:num w:numId="55">
    <w:abstractNumId w:val="59"/>
  </w:num>
  <w:num w:numId="56">
    <w:abstractNumId w:val="31"/>
  </w:num>
  <w:num w:numId="57">
    <w:abstractNumId w:val="15"/>
  </w:num>
  <w:num w:numId="58">
    <w:abstractNumId w:val="23"/>
  </w:num>
  <w:num w:numId="59">
    <w:abstractNumId w:val="49"/>
  </w:num>
  <w:num w:numId="60">
    <w:abstractNumId w:val="44"/>
  </w:num>
  <w:num w:numId="61">
    <w:abstractNumId w:val="34"/>
  </w:num>
  <w:num w:numId="62">
    <w:abstractNumId w:val="60"/>
  </w:num>
  <w:num w:numId="63">
    <w:abstractNumId w:val="7"/>
  </w:num>
  <w:num w:numId="64">
    <w:abstractNumId w:val="69"/>
  </w:num>
  <w:num w:numId="65">
    <w:abstractNumId w:val="42"/>
  </w:num>
  <w:num w:numId="66">
    <w:abstractNumId w:val="30"/>
  </w:num>
  <w:num w:numId="6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0"/>
  <w:drawingGridHorizontalSpacing w:val="215"/>
  <w:displayHorizontalDrawingGridEvery w:val="0"/>
  <w:displayVerticalDrawingGridEvery w:val="0"/>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294"/>
    <w:rsid w:val="00030A30"/>
    <w:rsid w:val="000924B4"/>
    <w:rsid w:val="000C24EE"/>
    <w:rsid w:val="000F26CA"/>
    <w:rsid w:val="0010362B"/>
    <w:rsid w:val="00137294"/>
    <w:rsid w:val="001903BA"/>
    <w:rsid w:val="002720C7"/>
    <w:rsid w:val="002D4287"/>
    <w:rsid w:val="00354612"/>
    <w:rsid w:val="00384046"/>
    <w:rsid w:val="003D2855"/>
    <w:rsid w:val="00426913"/>
    <w:rsid w:val="00460726"/>
    <w:rsid w:val="004C43A9"/>
    <w:rsid w:val="0050604B"/>
    <w:rsid w:val="005151C2"/>
    <w:rsid w:val="00522375"/>
    <w:rsid w:val="00546D34"/>
    <w:rsid w:val="00562D0C"/>
    <w:rsid w:val="005D5A1E"/>
    <w:rsid w:val="005D753E"/>
    <w:rsid w:val="005D784A"/>
    <w:rsid w:val="0065657A"/>
    <w:rsid w:val="0069597E"/>
    <w:rsid w:val="006B0B8D"/>
    <w:rsid w:val="006E3D98"/>
    <w:rsid w:val="007230EF"/>
    <w:rsid w:val="0075049E"/>
    <w:rsid w:val="00891198"/>
    <w:rsid w:val="00996ED9"/>
    <w:rsid w:val="009F203B"/>
    <w:rsid w:val="00B02772"/>
    <w:rsid w:val="00B673D7"/>
    <w:rsid w:val="00B70E3E"/>
    <w:rsid w:val="00B95EE6"/>
    <w:rsid w:val="00B966CB"/>
    <w:rsid w:val="00C92F7D"/>
    <w:rsid w:val="00D27019"/>
    <w:rsid w:val="00DE0537"/>
    <w:rsid w:val="00E11BE5"/>
    <w:rsid w:val="00E50431"/>
    <w:rsid w:val="00E67DAD"/>
    <w:rsid w:val="00E714AE"/>
    <w:rsid w:val="00EA1A95"/>
    <w:rsid w:val="00F4577F"/>
    <w:rsid w:val="00FC31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2"/>
    </o:shapelayout>
  </w:shapeDefaults>
  <w:decimalSymbol w:val=","/>
  <w:listSeparator w:val=";"/>
  <w14:docId w14:val="0DBA8FA7"/>
  <w15:docId w15:val="{410233BD-2B23-4ACD-B297-DEE8076C9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uiPriority="0"/>
    <w:lsdException w:name="envelope return" w:uiPriority="0"/>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0"/>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uiPriority="0"/>
    <w:lsdException w:name="Signature" w:uiPriority="0"/>
    <w:lsdException w:name="Default Paragraph Font" w:semiHidden="1" w:uiPriority="0"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uiPriority="0"/>
    <w:lsdException w:name="Subtitle" w:qFormat="1"/>
    <w:lsdException w:name="Salutation" w:uiPriority="0"/>
    <w:lsdException w:name="Date"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uiPriority="0"/>
    <w:lsdException w:name="HTML Top of Form" w:semiHidden="1" w:unhideWhenUsed="1"/>
    <w:lsdException w:name="HTML Bottom of Form" w:semiHidden="1" w:unhideWhenUsed="1"/>
    <w:lsdException w:name="Normal (Web)" w:semiHidden="1" w:unhideWhenUsed="1"/>
    <w:lsdException w:name="HTML Acronym" w:uiPriority="0"/>
    <w:lsdException w:name="HTML Address" w:uiPriority="0"/>
    <w:lsdException w:name="HTML Cite" w:uiPriority="0"/>
    <w:lsdException w:name="HTML Code" w:uiPriority="0"/>
    <w:lsdException w:name="HTML Definition" w:uiPriority="0"/>
    <w:lsdException w:name="HTML Keyboard" w:semiHidden="1" w:uiPriority="0" w:unhideWhenUsed="1"/>
    <w:lsdException w:name="HTML Preformatted" w:semiHidden="1" w:unhideWhenUsed="1"/>
    <w:lsdException w:name="HTML Sample" w:uiPriority="0"/>
    <w:lsdException w:name="HTML Typewriter" w:uiPriority="0"/>
    <w:lsdException w:name="HTML Variable" w:uiPriority="0"/>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qFormat/>
    <w:rsid w:val="00E714AE"/>
    <w:pPr>
      <w:widowControl w:val="0"/>
      <w:adjustRightInd w:val="0"/>
      <w:spacing w:before="120" w:after="120"/>
      <w:ind w:firstLine="567"/>
      <w:jc w:val="both"/>
      <w:textAlignment w:val="baseline"/>
    </w:pPr>
    <w:rPr>
      <w:rFonts w:ascii="Arial" w:eastAsia="Microsoft YaHei" w:hAnsi="Arial"/>
      <w:spacing w:val="-5"/>
      <w:sz w:val="22"/>
      <w:szCs w:val="22"/>
      <w:lang w:eastAsia="en-US"/>
    </w:rPr>
  </w:style>
  <w:style w:type="paragraph" w:styleId="1c">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d"/>
    <w:qFormat/>
    <w:rsid w:val="005D5A1E"/>
    <w:pPr>
      <w:keepNext/>
      <w:keepLines/>
      <w:pageBreakBefore/>
      <w:widowControl/>
      <w:numPr>
        <w:numId w:val="14"/>
      </w:numPr>
      <w:pBdr>
        <w:top w:val="single" w:sz="48" w:space="3" w:color="FFFFFF"/>
        <w:left w:val="single" w:sz="6" w:space="3" w:color="FFFFFF"/>
        <w:bottom w:val="single" w:sz="6" w:space="3" w:color="FFFFFF"/>
      </w:pBdr>
      <w:tabs>
        <w:tab w:val="left" w:pos="284"/>
      </w:tabs>
      <w:spacing w:after="240"/>
      <w:outlineLvl w:val="0"/>
    </w:pPr>
    <w:rPr>
      <w:rFonts w:ascii="Times New Roman" w:hAnsi="Times New Roman" w:cs="Arial"/>
      <w:b/>
      <w:caps/>
      <w:spacing w:val="-8"/>
      <w:kern w:val="20"/>
      <w:sz w:val="24"/>
      <w:szCs w:val="24"/>
    </w:rPr>
  </w:style>
  <w:style w:type="paragraph" w:styleId="23">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3"/>
    <w:next w:val="af3"/>
    <w:link w:val="25"/>
    <w:qFormat/>
    <w:pPr>
      <w:numPr>
        <w:ilvl w:val="1"/>
        <w:numId w:val="14"/>
      </w:numPr>
      <w:suppressAutoHyphens/>
      <w:adjustRightInd/>
      <w:spacing w:before="240" w:after="240"/>
      <w:outlineLvl w:val="1"/>
    </w:pPr>
    <w:rPr>
      <w:rFonts w:cs="Arial"/>
      <w:b/>
      <w:spacing w:val="0"/>
      <w:sz w:val="24"/>
      <w:szCs w:val="24"/>
    </w:rPr>
  </w:style>
  <w:style w:type="paragraph" w:styleId="34">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5"/>
    <w:qFormat/>
    <w:pPr>
      <w:spacing w:before="240" w:line="240" w:lineRule="atLeast"/>
      <w:ind w:firstLine="0"/>
      <w:outlineLvl w:val="2"/>
    </w:pPr>
    <w:rPr>
      <w:b/>
      <w:spacing w:val="-10"/>
      <w:kern w:val="28"/>
    </w:rPr>
  </w:style>
  <w:style w:type="paragraph" w:styleId="40">
    <w:name w:val="heading 4"/>
    <w:basedOn w:val="af3"/>
    <w:next w:val="af3"/>
    <w:link w:val="41"/>
    <w:qFormat/>
    <w:pPr>
      <w:keepNext/>
      <w:keepLines/>
      <w:spacing w:before="240" w:line="240" w:lineRule="atLeast"/>
      <w:ind w:firstLine="0"/>
      <w:outlineLvl w:val="3"/>
    </w:pPr>
    <w:rPr>
      <w:b/>
      <w:i/>
      <w:spacing w:val="-4"/>
      <w:kern w:val="28"/>
    </w:rPr>
  </w:style>
  <w:style w:type="paragraph" w:styleId="50">
    <w:name w:val="heading 5"/>
    <w:basedOn w:val="af3"/>
    <w:next w:val="af3"/>
    <w:link w:val="51"/>
    <w:qFormat/>
    <w:pPr>
      <w:outlineLvl w:val="4"/>
    </w:pPr>
  </w:style>
  <w:style w:type="paragraph" w:styleId="60">
    <w:name w:val="heading 6"/>
    <w:basedOn w:val="af3"/>
    <w:next w:val="af3"/>
    <w:link w:val="61"/>
    <w:qFormat/>
    <w:pPr>
      <w:keepNext/>
      <w:keepLines/>
      <w:spacing w:before="140" w:line="220" w:lineRule="atLeast"/>
      <w:outlineLvl w:val="5"/>
    </w:pPr>
    <w:rPr>
      <w:b/>
      <w:i/>
      <w:spacing w:val="-4"/>
      <w:kern w:val="28"/>
      <w:szCs w:val="28"/>
    </w:rPr>
  </w:style>
  <w:style w:type="paragraph" w:styleId="70">
    <w:name w:val="heading 7"/>
    <w:basedOn w:val="af3"/>
    <w:next w:val="af3"/>
    <w:link w:val="71"/>
    <w:qFormat/>
    <w:pPr>
      <w:keepNext/>
      <w:keepLines/>
      <w:spacing w:before="140" w:line="220" w:lineRule="atLeast"/>
      <w:outlineLvl w:val="6"/>
    </w:pPr>
    <w:rPr>
      <w:b/>
      <w:spacing w:val="-4"/>
      <w:kern w:val="28"/>
      <w:szCs w:val="28"/>
    </w:rPr>
  </w:style>
  <w:style w:type="paragraph" w:styleId="8">
    <w:name w:val="heading 8"/>
    <w:basedOn w:val="af3"/>
    <w:next w:val="af3"/>
    <w:link w:val="80"/>
    <w:qFormat/>
    <w:pPr>
      <w:keepNext/>
      <w:keepLines/>
      <w:spacing w:before="140" w:line="220" w:lineRule="atLeast"/>
      <w:outlineLvl w:val="7"/>
    </w:pPr>
    <w:rPr>
      <w:b/>
      <w:i/>
      <w:spacing w:val="-4"/>
      <w:kern w:val="28"/>
      <w:sz w:val="18"/>
      <w:szCs w:val="28"/>
    </w:rPr>
  </w:style>
  <w:style w:type="paragraph" w:styleId="9">
    <w:name w:val="heading 9"/>
    <w:basedOn w:val="af3"/>
    <w:next w:val="af3"/>
    <w:link w:val="90"/>
    <w:qFormat/>
    <w:pPr>
      <w:keepNext/>
      <w:keepLines/>
      <w:spacing w:before="140" w:line="220" w:lineRule="atLeast"/>
      <w:outlineLvl w:val="8"/>
    </w:pPr>
    <w:rPr>
      <w:b/>
      <w:spacing w:val="-4"/>
      <w:kern w:val="28"/>
      <w:sz w:val="24"/>
      <w:szCs w:val="28"/>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d">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4"/>
    <w:link w:val="1c"/>
    <w:rsid w:val="005D5A1E"/>
    <w:rPr>
      <w:rFonts w:eastAsia="Microsoft YaHei" w:cs="Arial"/>
      <w:b/>
      <w:caps/>
      <w:spacing w:val="-8"/>
      <w:kern w:val="20"/>
      <w:sz w:val="24"/>
      <w:szCs w:val="24"/>
      <w:lang w:eastAsia="en-US"/>
    </w:rPr>
  </w:style>
  <w:style w:type="character" w:customStyle="1" w:styleId="25">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4"/>
    <w:link w:val="23"/>
    <w:rsid w:val="005D753E"/>
    <w:rPr>
      <w:rFonts w:ascii="Arial" w:eastAsia="Microsoft YaHei" w:hAnsi="Arial" w:cs="Arial"/>
      <w:b/>
      <w:sz w:val="24"/>
      <w:szCs w:val="24"/>
      <w:lang w:eastAsia="en-US"/>
    </w:rPr>
  </w:style>
  <w:style w:type="character" w:customStyle="1" w:styleId="35">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4"/>
    <w:rsid w:val="005D753E"/>
    <w:rPr>
      <w:rFonts w:ascii="Arial" w:eastAsia="Microsoft YaHei" w:hAnsi="Arial"/>
      <w:b/>
      <w:spacing w:val="-10"/>
      <w:kern w:val="28"/>
      <w:sz w:val="22"/>
      <w:szCs w:val="22"/>
      <w:lang w:eastAsia="en-US"/>
    </w:rPr>
  </w:style>
  <w:style w:type="character" w:customStyle="1" w:styleId="41">
    <w:name w:val="Заголовок 4 Знак"/>
    <w:basedOn w:val="af4"/>
    <w:link w:val="40"/>
    <w:rsid w:val="005D753E"/>
    <w:rPr>
      <w:rFonts w:ascii="Arial" w:eastAsia="Microsoft YaHei" w:hAnsi="Arial"/>
      <w:b/>
      <w:i/>
      <w:spacing w:val="-4"/>
      <w:kern w:val="28"/>
      <w:sz w:val="22"/>
      <w:szCs w:val="22"/>
      <w:lang w:eastAsia="en-US"/>
    </w:rPr>
  </w:style>
  <w:style w:type="character" w:customStyle="1" w:styleId="51">
    <w:name w:val="Заголовок 5 Знак"/>
    <w:basedOn w:val="af4"/>
    <w:link w:val="50"/>
    <w:rsid w:val="005D753E"/>
    <w:rPr>
      <w:rFonts w:ascii="Arial" w:eastAsia="Microsoft YaHei" w:hAnsi="Arial"/>
      <w:spacing w:val="-5"/>
      <w:sz w:val="22"/>
      <w:szCs w:val="22"/>
      <w:lang w:eastAsia="en-US"/>
    </w:rPr>
  </w:style>
  <w:style w:type="character" w:customStyle="1" w:styleId="61">
    <w:name w:val="Заголовок 6 Знак"/>
    <w:basedOn w:val="af4"/>
    <w:link w:val="60"/>
    <w:rsid w:val="005D753E"/>
    <w:rPr>
      <w:rFonts w:ascii="Arial" w:eastAsia="Microsoft YaHei" w:hAnsi="Arial"/>
      <w:b/>
      <w:i/>
      <w:spacing w:val="-4"/>
      <w:kern w:val="28"/>
      <w:sz w:val="22"/>
      <w:szCs w:val="28"/>
      <w:lang w:eastAsia="en-US"/>
    </w:rPr>
  </w:style>
  <w:style w:type="character" w:customStyle="1" w:styleId="71">
    <w:name w:val="Заголовок 7 Знак"/>
    <w:basedOn w:val="af4"/>
    <w:link w:val="70"/>
    <w:rsid w:val="005D753E"/>
    <w:rPr>
      <w:rFonts w:ascii="Arial" w:eastAsia="Microsoft YaHei" w:hAnsi="Arial"/>
      <w:b/>
      <w:spacing w:val="-4"/>
      <w:kern w:val="28"/>
      <w:sz w:val="22"/>
      <w:szCs w:val="28"/>
      <w:lang w:eastAsia="en-US"/>
    </w:rPr>
  </w:style>
  <w:style w:type="character" w:customStyle="1" w:styleId="80">
    <w:name w:val="Заголовок 8 Знак"/>
    <w:basedOn w:val="af4"/>
    <w:link w:val="8"/>
    <w:rsid w:val="005D753E"/>
    <w:rPr>
      <w:rFonts w:ascii="Arial" w:eastAsia="Microsoft YaHei" w:hAnsi="Arial"/>
      <w:b/>
      <w:i/>
      <w:spacing w:val="-4"/>
      <w:kern w:val="28"/>
      <w:sz w:val="18"/>
      <w:szCs w:val="28"/>
      <w:lang w:eastAsia="en-US"/>
    </w:rPr>
  </w:style>
  <w:style w:type="character" w:customStyle="1" w:styleId="90">
    <w:name w:val="Заголовок 9 Знак"/>
    <w:basedOn w:val="af4"/>
    <w:link w:val="9"/>
    <w:rsid w:val="005D753E"/>
    <w:rPr>
      <w:rFonts w:ascii="Arial" w:eastAsia="Microsoft YaHei" w:hAnsi="Arial"/>
      <w:b/>
      <w:spacing w:val="-4"/>
      <w:kern w:val="28"/>
      <w:sz w:val="24"/>
      <w:szCs w:val="28"/>
      <w:lang w:eastAsia="en-US"/>
    </w:rPr>
  </w:style>
  <w:style w:type="paragraph" w:styleId="af7">
    <w:name w:val="Balloon Text"/>
    <w:basedOn w:val="af3"/>
    <w:link w:val="af8"/>
    <w:rPr>
      <w:rFonts w:ascii="Tahoma" w:hAnsi="Tahoma" w:cs="Tahoma"/>
      <w:sz w:val="16"/>
      <w:szCs w:val="16"/>
    </w:rPr>
  </w:style>
  <w:style w:type="character" w:customStyle="1" w:styleId="af8">
    <w:name w:val="Текст выноски Знак"/>
    <w:basedOn w:val="af4"/>
    <w:link w:val="af7"/>
    <w:rsid w:val="005D753E"/>
    <w:rPr>
      <w:rFonts w:ascii="Tahoma" w:eastAsia="Microsoft YaHei" w:hAnsi="Tahoma" w:cs="Tahoma"/>
      <w:spacing w:val="-5"/>
      <w:sz w:val="16"/>
      <w:szCs w:val="16"/>
      <w:lang w:eastAsia="en-US"/>
    </w:rPr>
  </w:style>
  <w:style w:type="paragraph" w:customStyle="1" w:styleId="1e">
    <w:name w:val="Для таблицы (приложения 1)"/>
    <w:basedOn w:val="af3"/>
    <w:uiPriority w:val="99"/>
    <w:qFormat/>
    <w:pPr>
      <w:spacing w:before="0" w:after="0" w:line="240" w:lineRule="atLeast"/>
      <w:ind w:firstLine="0"/>
      <w:jc w:val="left"/>
    </w:pPr>
    <w:rPr>
      <w:rFonts w:eastAsia="Times New Roman"/>
      <w:bCs/>
      <w:color w:val="000000"/>
      <w:sz w:val="18"/>
    </w:rPr>
  </w:style>
  <w:style w:type="paragraph" w:styleId="26">
    <w:name w:val="List 2"/>
    <w:basedOn w:val="af3"/>
    <w:link w:val="27"/>
    <w:pPr>
      <w:ind w:left="566" w:hanging="283"/>
      <w:contextualSpacing/>
    </w:pPr>
  </w:style>
  <w:style w:type="character" w:customStyle="1" w:styleId="27">
    <w:name w:val="Список 2 Знак"/>
    <w:basedOn w:val="af9"/>
    <w:link w:val="26"/>
    <w:rsid w:val="005D753E"/>
    <w:rPr>
      <w:rFonts w:ascii="Arial" w:eastAsia="Microsoft YaHei" w:hAnsi="Arial"/>
      <w:spacing w:val="-5"/>
      <w:sz w:val="22"/>
      <w:szCs w:val="22"/>
      <w:lang w:eastAsia="en-US"/>
    </w:rPr>
  </w:style>
  <w:style w:type="paragraph" w:styleId="afa">
    <w:name w:val="Title"/>
    <w:basedOn w:val="af3"/>
    <w:next w:val="af3"/>
    <w:link w:val="afb"/>
    <w:qFormat/>
    <w:pPr>
      <w:keepNext/>
      <w:keepLines/>
      <w:spacing w:before="220" w:after="60"/>
      <w:ind w:firstLine="0"/>
      <w:jc w:val="center"/>
    </w:pPr>
    <w:rPr>
      <w:b/>
      <w:caps/>
      <w:spacing w:val="-30"/>
      <w:kern w:val="28"/>
      <w:sz w:val="32"/>
      <w:szCs w:val="28"/>
    </w:rPr>
  </w:style>
  <w:style w:type="character" w:customStyle="1" w:styleId="afb">
    <w:name w:val="Заголовок Знак"/>
    <w:basedOn w:val="af4"/>
    <w:link w:val="afa"/>
    <w:rsid w:val="005D753E"/>
    <w:rPr>
      <w:rFonts w:ascii="Arial" w:eastAsia="Microsoft YaHei" w:hAnsi="Arial"/>
      <w:b/>
      <w:caps/>
      <w:spacing w:val="-30"/>
      <w:kern w:val="28"/>
      <w:sz w:val="32"/>
      <w:szCs w:val="28"/>
      <w:lang w:eastAsia="en-US"/>
    </w:rPr>
  </w:style>
  <w:style w:type="character" w:styleId="afc">
    <w:name w:val="annotation reference"/>
    <w:rPr>
      <w:rFonts w:ascii="Arial" w:hAnsi="Arial"/>
      <w:sz w:val="16"/>
    </w:rPr>
  </w:style>
  <w:style w:type="paragraph" w:styleId="afd">
    <w:name w:val="annotation text"/>
    <w:basedOn w:val="af3"/>
    <w:link w:val="afe"/>
  </w:style>
  <w:style w:type="character" w:customStyle="1" w:styleId="afe">
    <w:name w:val="Текст примечания Знак"/>
    <w:basedOn w:val="af4"/>
    <w:link w:val="afd"/>
    <w:rsid w:val="005D753E"/>
    <w:rPr>
      <w:rFonts w:ascii="Arial" w:eastAsia="Microsoft YaHei" w:hAnsi="Arial"/>
      <w:spacing w:val="-5"/>
      <w:sz w:val="22"/>
      <w:szCs w:val="22"/>
      <w:lang w:eastAsia="en-US"/>
    </w:rPr>
  </w:style>
  <w:style w:type="character" w:styleId="aff">
    <w:name w:val="endnote reference"/>
    <w:rPr>
      <w:vertAlign w:val="superscript"/>
    </w:rPr>
  </w:style>
  <w:style w:type="paragraph" w:styleId="aff0">
    <w:name w:val="endnote text"/>
    <w:basedOn w:val="af3"/>
    <w:link w:val="aff1"/>
  </w:style>
  <w:style w:type="character" w:customStyle="1" w:styleId="aff1">
    <w:name w:val="Текст концевой сноски Знак"/>
    <w:basedOn w:val="af4"/>
    <w:link w:val="aff0"/>
    <w:rsid w:val="005D753E"/>
    <w:rPr>
      <w:rFonts w:ascii="Arial" w:eastAsia="Microsoft YaHei" w:hAnsi="Arial"/>
      <w:spacing w:val="-5"/>
      <w:sz w:val="22"/>
      <w:szCs w:val="22"/>
      <w:lang w:eastAsia="en-US"/>
    </w:rPr>
  </w:style>
  <w:style w:type="paragraph" w:styleId="aff2">
    <w:name w:val="footer"/>
    <w:aliases w:val=" Знак1"/>
    <w:basedOn w:val="af3"/>
    <w:link w:val="aff3"/>
    <w:qFormat/>
    <w:pPr>
      <w:keepLines/>
      <w:pBdr>
        <w:top w:val="thinThickSmallGap" w:sz="24" w:space="0" w:color="622423"/>
      </w:pBdr>
      <w:tabs>
        <w:tab w:val="left" w:pos="6379"/>
        <w:tab w:val="right" w:pos="14601"/>
      </w:tabs>
      <w:spacing w:line="190" w:lineRule="atLeast"/>
      <w:ind w:firstLine="0"/>
    </w:pPr>
    <w:rPr>
      <w:rFonts w:ascii="Cambria" w:hAnsi="Cambria"/>
      <w:caps/>
      <w:sz w:val="12"/>
      <w:szCs w:val="12"/>
    </w:rPr>
  </w:style>
  <w:style w:type="character" w:customStyle="1" w:styleId="aff3">
    <w:name w:val="Нижний колонтитул Знак"/>
    <w:aliases w:val=" Знак1 Знак"/>
    <w:basedOn w:val="af4"/>
    <w:link w:val="aff2"/>
    <w:rsid w:val="005D753E"/>
    <w:rPr>
      <w:rFonts w:ascii="Cambria" w:eastAsia="Microsoft YaHei" w:hAnsi="Cambria"/>
      <w:caps/>
      <w:spacing w:val="-5"/>
      <w:sz w:val="12"/>
      <w:szCs w:val="12"/>
      <w:lang w:eastAsia="en-US"/>
    </w:rPr>
  </w:style>
  <w:style w:type="character" w:styleId="aff4">
    <w:name w:val="footnote reference"/>
    <w:rPr>
      <w:vertAlign w:val="superscript"/>
    </w:rPr>
  </w:style>
  <w:style w:type="paragraph" w:styleId="aff5">
    <w:name w:val="footnote text"/>
    <w:basedOn w:val="af3"/>
    <w:link w:val="aff6"/>
  </w:style>
  <w:style w:type="character" w:customStyle="1" w:styleId="aff6">
    <w:name w:val="Текст сноски Знак"/>
    <w:basedOn w:val="af4"/>
    <w:link w:val="aff5"/>
    <w:rsid w:val="005D753E"/>
    <w:rPr>
      <w:rFonts w:ascii="Arial" w:eastAsia="Microsoft YaHei" w:hAnsi="Arial"/>
      <w:spacing w:val="-5"/>
      <w:sz w:val="22"/>
      <w:szCs w:val="22"/>
      <w:lang w:eastAsia="en-US"/>
    </w:rPr>
  </w:style>
  <w:style w:type="paragraph" w:styleId="aff7">
    <w:name w:val="header"/>
    <w:aliases w:val=" Знак4,Знак4, Знак8,ВерхКолонтитул,Знак8"/>
    <w:basedOn w:val="1a"/>
    <w:link w:val="aff8"/>
  </w:style>
  <w:style w:type="paragraph" w:styleId="1f">
    <w:name w:val="index 1"/>
    <w:basedOn w:val="af3"/>
    <w:autoRedefine/>
  </w:style>
  <w:style w:type="paragraph" w:styleId="28">
    <w:name w:val="index 2"/>
    <w:basedOn w:val="af3"/>
    <w:autoRedefine/>
    <w:pPr>
      <w:ind w:left="720"/>
    </w:pPr>
  </w:style>
  <w:style w:type="paragraph" w:styleId="36">
    <w:name w:val="index 3"/>
    <w:basedOn w:val="af3"/>
    <w:autoRedefine/>
  </w:style>
  <w:style w:type="paragraph" w:styleId="42">
    <w:name w:val="index 4"/>
    <w:basedOn w:val="af3"/>
    <w:autoRedefine/>
    <w:pPr>
      <w:ind w:left="1440"/>
    </w:pPr>
  </w:style>
  <w:style w:type="paragraph" w:styleId="52">
    <w:name w:val="index 5"/>
    <w:basedOn w:val="af3"/>
    <w:autoRedefine/>
    <w:pPr>
      <w:ind w:left="1800"/>
    </w:pPr>
  </w:style>
  <w:style w:type="paragraph" w:styleId="aff9">
    <w:name w:val="index heading"/>
    <w:basedOn w:val="af3"/>
    <w:next w:val="1f"/>
    <w:pPr>
      <w:spacing w:line="480" w:lineRule="atLeast"/>
    </w:pPr>
    <w:rPr>
      <w:rFonts w:ascii="Arial Black" w:hAnsi="Arial Black"/>
    </w:rPr>
  </w:style>
  <w:style w:type="character" w:styleId="affa">
    <w:name w:val="line number"/>
    <w:rPr>
      <w:sz w:val="18"/>
    </w:rPr>
  </w:style>
  <w:style w:type="paragraph" w:styleId="affb">
    <w:name w:val="List"/>
    <w:basedOn w:val="af3"/>
    <w:link w:val="af9"/>
    <w:pPr>
      <w:ind w:firstLine="0"/>
    </w:pPr>
    <w:rPr>
      <w:sz w:val="20"/>
    </w:rPr>
  </w:style>
  <w:style w:type="character" w:customStyle="1" w:styleId="af9">
    <w:name w:val="Список Знак"/>
    <w:basedOn w:val="af4"/>
    <w:link w:val="affb"/>
    <w:rsid w:val="005D753E"/>
    <w:rPr>
      <w:rFonts w:ascii="Arial" w:eastAsia="Microsoft YaHei" w:hAnsi="Arial"/>
      <w:spacing w:val="-5"/>
      <w:szCs w:val="22"/>
      <w:lang w:eastAsia="en-US"/>
    </w:rPr>
  </w:style>
  <w:style w:type="character" w:styleId="affc">
    <w:name w:val="page number"/>
    <w:rPr>
      <w:rFonts w:ascii="Arial Black" w:hAnsi="Arial Black"/>
      <w:spacing w:val="-10"/>
      <w:sz w:val="18"/>
    </w:rPr>
  </w:style>
  <w:style w:type="paragraph" w:styleId="affd">
    <w:name w:val="table of authorities"/>
    <w:basedOn w:val="af3"/>
    <w:locked/>
    <w:pPr>
      <w:tabs>
        <w:tab w:val="right" w:leader="dot" w:pos="7560"/>
      </w:tabs>
      <w:ind w:left="1440" w:hanging="360"/>
    </w:pPr>
  </w:style>
  <w:style w:type="paragraph" w:styleId="affe">
    <w:name w:val="toa heading"/>
    <w:basedOn w:val="af3"/>
    <w:next w:val="affd"/>
    <w:pPr>
      <w:keepNext/>
      <w:spacing w:line="480" w:lineRule="atLeast"/>
    </w:pPr>
    <w:rPr>
      <w:rFonts w:ascii="Arial Black" w:hAnsi="Arial Black"/>
      <w:b/>
      <w:spacing w:val="-10"/>
      <w:kern w:val="28"/>
    </w:rPr>
  </w:style>
  <w:style w:type="paragraph" w:styleId="43">
    <w:name w:val="toc 4"/>
    <w:basedOn w:val="af3"/>
    <w:autoRedefine/>
    <w:pPr>
      <w:spacing w:before="0" w:after="0"/>
      <w:ind w:left="660"/>
      <w:jc w:val="left"/>
    </w:pPr>
    <w:rPr>
      <w:rFonts w:ascii="Calibri" w:hAnsi="Calibri" w:cs="Calibri"/>
      <w:sz w:val="20"/>
      <w:szCs w:val="20"/>
    </w:rPr>
  </w:style>
  <w:style w:type="paragraph" w:styleId="53">
    <w:name w:val="toc 5"/>
    <w:basedOn w:val="af3"/>
    <w:autoRedefine/>
    <w:pPr>
      <w:spacing w:before="0" w:after="0"/>
      <w:ind w:left="880"/>
      <w:jc w:val="left"/>
    </w:pPr>
    <w:rPr>
      <w:rFonts w:ascii="Calibri" w:hAnsi="Calibri" w:cs="Calibri"/>
      <w:sz w:val="20"/>
      <w:szCs w:val="20"/>
    </w:rPr>
  </w:style>
  <w:style w:type="paragraph" w:styleId="62">
    <w:name w:val="toc 6"/>
    <w:basedOn w:val="af3"/>
    <w:next w:val="af3"/>
    <w:autoRedefine/>
    <w:pPr>
      <w:spacing w:before="0" w:after="0"/>
      <w:ind w:left="1100"/>
      <w:jc w:val="left"/>
    </w:pPr>
    <w:rPr>
      <w:rFonts w:ascii="Calibri" w:hAnsi="Calibri" w:cs="Calibri"/>
      <w:sz w:val="20"/>
      <w:szCs w:val="20"/>
    </w:rPr>
  </w:style>
  <w:style w:type="paragraph" w:styleId="72">
    <w:name w:val="toc 7"/>
    <w:basedOn w:val="af3"/>
    <w:next w:val="af3"/>
    <w:autoRedefine/>
    <w:pPr>
      <w:spacing w:before="0" w:after="0"/>
      <w:ind w:left="1320"/>
      <w:jc w:val="left"/>
    </w:pPr>
    <w:rPr>
      <w:rFonts w:ascii="Calibri" w:hAnsi="Calibri" w:cs="Calibri"/>
      <w:sz w:val="20"/>
      <w:szCs w:val="20"/>
    </w:rPr>
  </w:style>
  <w:style w:type="paragraph" w:styleId="81">
    <w:name w:val="toc 8"/>
    <w:basedOn w:val="af3"/>
    <w:next w:val="af3"/>
    <w:autoRedefine/>
    <w:pPr>
      <w:spacing w:before="0" w:after="0"/>
      <w:ind w:left="1540"/>
      <w:jc w:val="left"/>
    </w:pPr>
    <w:rPr>
      <w:rFonts w:ascii="Calibri" w:hAnsi="Calibri" w:cs="Calibri"/>
      <w:sz w:val="20"/>
      <w:szCs w:val="20"/>
    </w:rPr>
  </w:style>
  <w:style w:type="paragraph" w:styleId="91">
    <w:name w:val="toc 9"/>
    <w:basedOn w:val="af3"/>
    <w:next w:val="af3"/>
    <w:autoRedefine/>
    <w:pPr>
      <w:spacing w:before="0" w:after="0"/>
      <w:ind w:left="1760"/>
      <w:jc w:val="left"/>
    </w:pPr>
    <w:rPr>
      <w:rFonts w:ascii="Calibri" w:hAnsi="Calibri" w:cs="Calibri"/>
      <w:sz w:val="20"/>
      <w:szCs w:val="20"/>
    </w:rPr>
  </w:style>
  <w:style w:type="paragraph" w:styleId="afff">
    <w:name w:val="Document Map"/>
    <w:basedOn w:val="af3"/>
    <w:link w:val="afff0"/>
    <w:pPr>
      <w:shd w:val="clear" w:color="auto" w:fill="000080"/>
    </w:pPr>
    <w:rPr>
      <w:rFonts w:ascii="Tahoma" w:hAnsi="Tahoma" w:cs="Tahoma"/>
    </w:rPr>
  </w:style>
  <w:style w:type="table" w:styleId="afff1">
    <w:name w:val="Table Grid"/>
    <w:aliases w:val="Table Grid Report"/>
    <w:basedOn w:val="af5"/>
    <w:uiPriority w:val="99"/>
    <w:locked/>
    <w:pPr>
      <w:ind w:left="10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рисунок Знак"/>
    <w:basedOn w:val="af4"/>
    <w:link w:val="afff3"/>
    <w:uiPriority w:val="99"/>
    <w:rsid w:val="009F203B"/>
    <w:rPr>
      <w:rFonts w:ascii="Arial" w:eastAsia="Microsoft YaHei" w:hAnsi="Arial"/>
      <w:sz w:val="22"/>
      <w:szCs w:val="22"/>
    </w:rPr>
  </w:style>
  <w:style w:type="paragraph" w:customStyle="1" w:styleId="afff3">
    <w:name w:val="рисунок"/>
    <w:basedOn w:val="af3"/>
    <w:next w:val="af3"/>
    <w:link w:val="afff2"/>
    <w:uiPriority w:val="99"/>
    <w:pPr>
      <w:keepNext/>
      <w:widowControl/>
      <w:adjustRightInd/>
      <w:spacing w:line="360" w:lineRule="auto"/>
      <w:jc w:val="center"/>
      <w:textAlignment w:val="auto"/>
    </w:pPr>
    <w:rPr>
      <w:spacing w:val="0"/>
      <w:lang w:eastAsia="ru-RU"/>
    </w:rPr>
  </w:style>
  <w:style w:type="paragraph" w:customStyle="1" w:styleId="0">
    <w:name w:val="Заголовок 0"/>
    <w:basedOn w:val="1c"/>
    <w:uiPriority w:val="99"/>
    <w:pPr>
      <w:keepLines w:val="0"/>
      <w:pageBreakBefore w:val="0"/>
      <w:pBdr>
        <w:top w:val="none" w:sz="0" w:space="0" w:color="auto"/>
        <w:left w:val="none" w:sz="0" w:space="0" w:color="auto"/>
        <w:bottom w:val="none" w:sz="0" w:space="0" w:color="auto"/>
      </w:pBdr>
      <w:adjustRightInd/>
      <w:spacing w:after="0"/>
      <w:jc w:val="center"/>
      <w:textAlignment w:val="auto"/>
    </w:pPr>
    <w:rPr>
      <w:spacing w:val="0"/>
      <w:kern w:val="0"/>
      <w:lang w:eastAsia="ru-RU"/>
    </w:rPr>
  </w:style>
  <w:style w:type="table" w:styleId="54">
    <w:name w:val="Table Grid 5"/>
    <w:basedOn w:val="af5"/>
    <w:uiPriority w:val="99"/>
    <w:locked/>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6"/>
    <w:uiPriority w:val="99"/>
    <w:locked/>
    <w:pPr>
      <w:numPr>
        <w:numId w:val="2"/>
      </w:numPr>
    </w:pPr>
  </w:style>
  <w:style w:type="table" w:customStyle="1" w:styleId="TableGrid1">
    <w:name w:val="Table Grid1"/>
    <w:basedOn w:val="af5"/>
    <w:next w:val="afff1"/>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4">
    <w:name w:val="Папушкин"/>
    <w:basedOn w:val="afff1"/>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4"/>
    <w:pPr>
      <w:ind w:left="10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5">
    <w:name w:val="Заголовок таблицы"/>
    <w:basedOn w:val="af3"/>
    <w:next w:val="af3"/>
    <w:link w:val="afff6"/>
    <w:uiPriority w:val="99"/>
    <w:pPr>
      <w:keepNext/>
      <w:keepLines/>
      <w:widowControl/>
      <w:adjustRightInd/>
      <w:spacing w:before="80" w:after="80" w:line="360" w:lineRule="auto"/>
      <w:jc w:val="left"/>
      <w:textAlignment w:val="auto"/>
    </w:pPr>
    <w:rPr>
      <w:spacing w:val="0"/>
      <w:lang w:eastAsia="ru-RU"/>
    </w:rPr>
  </w:style>
  <w:style w:type="character" w:customStyle="1" w:styleId="afff6">
    <w:name w:val="Заголовок таблицы Знак"/>
    <w:basedOn w:val="af4"/>
    <w:link w:val="afff5"/>
    <w:uiPriority w:val="99"/>
    <w:rsid w:val="009F203B"/>
    <w:rPr>
      <w:rFonts w:ascii="Arial" w:eastAsia="Microsoft YaHei" w:hAnsi="Arial"/>
      <w:sz w:val="22"/>
      <w:szCs w:val="22"/>
    </w:rPr>
  </w:style>
  <w:style w:type="paragraph" w:styleId="afff7">
    <w:name w:val="TOC Heading"/>
    <w:basedOn w:val="1c"/>
    <w:next w:val="af3"/>
    <w:qFormat/>
    <w:rsid w:val="005D5A1E"/>
    <w:pPr>
      <w:numPr>
        <w:numId w:val="0"/>
      </w:numPr>
      <w:pBdr>
        <w:top w:val="none" w:sz="0" w:space="0" w:color="auto"/>
        <w:left w:val="none" w:sz="0" w:space="0" w:color="auto"/>
        <w:bottom w:val="none" w:sz="0" w:space="0" w:color="auto"/>
      </w:pBdr>
      <w:adjustRightInd/>
      <w:spacing w:before="240"/>
      <w:jc w:val="center"/>
      <w:textAlignment w:val="auto"/>
      <w:outlineLvl w:val="9"/>
    </w:pPr>
    <w:rPr>
      <w:bCs/>
      <w:spacing w:val="0"/>
      <w:kern w:val="0"/>
      <w:szCs w:val="28"/>
    </w:rPr>
  </w:style>
  <w:style w:type="paragraph" w:styleId="a">
    <w:name w:val="List Number"/>
    <w:basedOn w:val="af3"/>
    <w:qFormat/>
    <w:pPr>
      <w:numPr>
        <w:numId w:val="3"/>
      </w:numPr>
      <w:contextualSpacing/>
    </w:pPr>
  </w:style>
  <w:style w:type="character" w:customStyle="1" w:styleId="afff8">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4"/>
    <w:link w:val="afff9"/>
    <w:rsid w:val="005D753E"/>
    <w:rPr>
      <w:rFonts w:ascii="Arial" w:eastAsia="Microsoft YaHei" w:hAnsi="Arial"/>
      <w:b/>
      <w:bCs/>
      <w:color w:val="4F81BD"/>
      <w:spacing w:val="-5"/>
      <w:szCs w:val="18"/>
      <w:lang w:eastAsia="en-US"/>
    </w:rPr>
  </w:style>
  <w:style w:type="character" w:styleId="afffa">
    <w:name w:val="Emphasis"/>
    <w:qFormat/>
    <w:rPr>
      <w:sz w:val="26"/>
      <w:szCs w:val="26"/>
    </w:rPr>
  </w:style>
  <w:style w:type="paragraph" w:styleId="37">
    <w:name w:val="List 3"/>
    <w:basedOn w:val="affb"/>
    <w:pPr>
      <w:ind w:left="2160"/>
    </w:pPr>
  </w:style>
  <w:style w:type="paragraph" w:styleId="44">
    <w:name w:val="List 4"/>
    <w:basedOn w:val="affb"/>
    <w:pPr>
      <w:ind w:left="2520"/>
    </w:pPr>
  </w:style>
  <w:style w:type="paragraph" w:styleId="55">
    <w:name w:val="List 5"/>
    <w:basedOn w:val="affb"/>
    <w:pPr>
      <w:ind w:left="2880"/>
    </w:pPr>
  </w:style>
  <w:style w:type="paragraph" w:styleId="32">
    <w:name w:val="List Bullet 3"/>
    <w:basedOn w:val="af3"/>
    <w:pPr>
      <w:numPr>
        <w:numId w:val="4"/>
      </w:numPr>
      <w:ind w:left="714" w:hanging="357"/>
    </w:pPr>
  </w:style>
  <w:style w:type="paragraph" w:styleId="45">
    <w:name w:val="List Bullet 4"/>
    <w:basedOn w:val="af3"/>
    <w:autoRedefine/>
    <w:pPr>
      <w:ind w:firstLine="0"/>
    </w:pPr>
  </w:style>
  <w:style w:type="paragraph" w:styleId="56">
    <w:name w:val="List Bullet 5"/>
    <w:basedOn w:val="af3"/>
    <w:autoRedefine/>
    <w:pPr>
      <w:ind w:firstLine="0"/>
    </w:pPr>
  </w:style>
  <w:style w:type="paragraph" w:styleId="29">
    <w:name w:val="List Number 2"/>
    <w:aliases w:val="Нумерованный список1"/>
    <w:basedOn w:val="a"/>
    <w:pPr>
      <w:numPr>
        <w:numId w:val="0"/>
      </w:numPr>
      <w:contextualSpacing w:val="0"/>
    </w:pPr>
  </w:style>
  <w:style w:type="paragraph" w:styleId="38">
    <w:name w:val="List Number 3"/>
    <w:basedOn w:val="a"/>
    <w:pPr>
      <w:numPr>
        <w:numId w:val="0"/>
      </w:numPr>
      <w:contextualSpacing w:val="0"/>
    </w:pPr>
  </w:style>
  <w:style w:type="paragraph" w:styleId="46">
    <w:name w:val="List Number 4"/>
    <w:basedOn w:val="a"/>
    <w:pPr>
      <w:numPr>
        <w:numId w:val="0"/>
      </w:numPr>
      <w:contextualSpacing w:val="0"/>
    </w:pPr>
  </w:style>
  <w:style w:type="paragraph" w:styleId="57">
    <w:name w:val="List Number 5"/>
    <w:basedOn w:val="a"/>
    <w:pPr>
      <w:numPr>
        <w:numId w:val="0"/>
      </w:numPr>
      <w:contextualSpacing w:val="0"/>
    </w:pPr>
  </w:style>
  <w:style w:type="paragraph" w:customStyle="1" w:styleId="afffb">
    <w:name w:val="Нормальный"/>
    <w:uiPriority w:val="99"/>
    <w:pPr>
      <w:tabs>
        <w:tab w:val="left" w:pos="567"/>
        <w:tab w:val="left" w:pos="2268"/>
        <w:tab w:val="left" w:pos="3118"/>
        <w:tab w:val="left" w:pos="4039"/>
        <w:tab w:val="left" w:pos="4819"/>
        <w:tab w:val="left" w:pos="5670"/>
        <w:tab w:val="left" w:pos="6520"/>
      </w:tabs>
      <w:spacing w:line="360" w:lineRule="auto"/>
    </w:pPr>
    <w:rPr>
      <w:rFonts w:ascii="Courier New" w:hAnsi="Courier New"/>
      <w:b/>
      <w:sz w:val="24"/>
    </w:rPr>
  </w:style>
  <w:style w:type="table" w:styleId="39">
    <w:name w:val="Table Columns 3"/>
    <w:basedOn w:val="af5"/>
    <w:uiPriority w:val="99"/>
    <w:pPr>
      <w:widowControl w:val="0"/>
      <w:adjustRightInd w:val="0"/>
      <w:spacing w:line="360" w:lineRule="atLeast"/>
      <w:ind w:firstLine="567"/>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5"/>
    <w:uiPriority w:val="99"/>
    <w:pPr>
      <w:widowControl w:val="0"/>
      <w:adjustRightInd w:val="0"/>
      <w:spacing w:line="360" w:lineRule="atLeast"/>
      <w:ind w:firstLine="567"/>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f5"/>
    <w:uiPriority w:val="99"/>
    <w:pPr>
      <w:widowControl w:val="0"/>
      <w:adjustRightInd w:val="0"/>
      <w:spacing w:line="360" w:lineRule="atLeast"/>
      <w:ind w:firstLine="567"/>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5"/>
    <w:uiPriority w:val="99"/>
    <w:pPr>
      <w:widowControl w:val="0"/>
      <w:adjustRightInd w:val="0"/>
      <w:spacing w:line="360" w:lineRule="atLeast"/>
      <w:ind w:firstLine="567"/>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9">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3"/>
    <w:next w:val="af3"/>
    <w:link w:val="afff8"/>
    <w:qFormat/>
    <w:pPr>
      <w:spacing w:after="200" w:line="360" w:lineRule="auto"/>
    </w:pPr>
    <w:rPr>
      <w:b/>
      <w:bCs/>
      <w:color w:val="4F81BD"/>
      <w:sz w:val="20"/>
      <w:szCs w:val="18"/>
    </w:rPr>
  </w:style>
  <w:style w:type="table" w:styleId="2a">
    <w:name w:val="Table Columns 2"/>
    <w:basedOn w:val="af5"/>
    <w:uiPriority w:val="99"/>
    <w:pPr>
      <w:widowControl w:val="0"/>
      <w:adjustRightInd w:val="0"/>
      <w:spacing w:line="360" w:lineRule="atLeast"/>
      <w:ind w:firstLine="567"/>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5"/>
    <w:uiPriority w:val="99"/>
    <w:pPr>
      <w:widowControl w:val="0"/>
      <w:adjustRightInd w:val="0"/>
      <w:spacing w:line="360" w:lineRule="atLeast"/>
      <w:ind w:firstLine="567"/>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Contemporary"/>
    <w:basedOn w:val="af5"/>
    <w:uiPriority w:val="99"/>
    <w:pPr>
      <w:widowControl w:val="0"/>
      <w:adjustRightInd w:val="0"/>
      <w:spacing w:line="360" w:lineRule="atLeast"/>
      <w:ind w:firstLine="567"/>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4">
    <w:name w:val="Средний список 11"/>
    <w:basedOn w:val="af5"/>
    <w:uiPriority w:val="65"/>
    <w:rPr>
      <w:color w:val="000000"/>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Pr>
      <w:color w:val="000000"/>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5"/>
    <w:uiPriority w:val="99"/>
    <w:pPr>
      <w:widowControl w:val="0"/>
      <w:adjustRightInd w:val="0"/>
      <w:spacing w:line="360" w:lineRule="atLeast"/>
      <w:ind w:firstLine="567"/>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d">
    <w:name w:val="Table Professional"/>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7">
    <w:name w:val="List Bullet"/>
    <w:basedOn w:val="affb"/>
    <w:link w:val="afffe"/>
    <w:pPr>
      <w:numPr>
        <w:numId w:val="5"/>
      </w:numPr>
      <w:tabs>
        <w:tab w:val="num" w:pos="993"/>
      </w:tabs>
      <w:ind w:left="567" w:firstLine="0"/>
    </w:pPr>
    <w:rPr>
      <w:rFonts w:eastAsia="Times New Roman"/>
      <w:sz w:val="22"/>
    </w:rPr>
  </w:style>
  <w:style w:type="paragraph" w:styleId="21">
    <w:name w:val="List Bullet 2"/>
    <w:basedOn w:val="a7"/>
    <w:autoRedefine/>
    <w:pPr>
      <w:numPr>
        <w:numId w:val="6"/>
      </w:numPr>
    </w:pPr>
  </w:style>
  <w:style w:type="paragraph" w:styleId="affff">
    <w:name w:val="table of figures"/>
    <w:aliases w:val="Перечень таблиц"/>
    <w:basedOn w:val="af3"/>
    <w:uiPriority w:val="99"/>
    <w:qFormat/>
    <w:rsid w:val="00460726"/>
    <w:pPr>
      <w:spacing w:before="0" w:after="0"/>
      <w:ind w:firstLine="0"/>
    </w:pPr>
    <w:rPr>
      <w:rFonts w:ascii="Times New Roman" w:hAnsi="Times New Roman"/>
      <w:i/>
      <w:sz w:val="24"/>
      <w:szCs w:val="20"/>
    </w:rPr>
  </w:style>
  <w:style w:type="character" w:customStyle="1" w:styleId="aff8">
    <w:name w:val="Верхний колонтитул Знак"/>
    <w:aliases w:val=" Знак4 Знак,Знак4 Знак, Знак8 Знак,ВерхКолонтитул Знак,Знак8 Знак"/>
    <w:basedOn w:val="af4"/>
    <w:link w:val="aff7"/>
    <w:rsid w:val="005D753E"/>
    <w:rPr>
      <w:sz w:val="24"/>
      <w:szCs w:val="24"/>
    </w:rPr>
  </w:style>
  <w:style w:type="table" w:styleId="1f0">
    <w:name w:val="Table Classic 1"/>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Simple 1"/>
    <w:basedOn w:val="af5"/>
    <w:uiPriority w:val="99"/>
    <w:pPr>
      <w:widowControl w:val="0"/>
      <w:adjustRightInd w:val="0"/>
      <w:spacing w:before="120" w:after="120"/>
      <w:ind w:firstLine="567"/>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5"/>
    <w:uiPriority w:val="99"/>
    <w:pPr>
      <w:widowControl w:val="0"/>
      <w:adjustRightInd w:val="0"/>
      <w:spacing w:before="120" w:after="120"/>
      <w:ind w:firstLine="567"/>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5"/>
    <w:uiPriority w:val="99"/>
    <w:pPr>
      <w:widowControl w:val="0"/>
      <w:adjustRightInd w:val="0"/>
      <w:spacing w:before="120" w:after="120"/>
      <w:ind w:firstLine="567"/>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5"/>
    <w:uiPriority w:val="99"/>
    <w:pPr>
      <w:widowControl w:val="0"/>
      <w:adjustRightInd w:val="0"/>
      <w:spacing w:before="120" w:after="120"/>
      <w:ind w:firstLine="567"/>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uiPriority w:val="99"/>
    <w:pPr>
      <w:widowControl w:val="0"/>
      <w:adjustRightInd w:val="0"/>
      <w:spacing w:before="120" w:after="120"/>
      <w:ind w:firstLine="567"/>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0">
    <w:name w:val="Table Elegant"/>
    <w:basedOn w:val="af5"/>
    <w:uiPriority w:val="99"/>
    <w:pPr>
      <w:widowControl w:val="0"/>
      <w:adjustRightInd w:val="0"/>
      <w:spacing w:before="120" w:after="120"/>
      <w:ind w:firstLine="567"/>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2">
    <w:name w:val="Table Subtle 1"/>
    <w:basedOn w:val="af5"/>
    <w:uiPriority w:val="99"/>
    <w:pPr>
      <w:widowControl w:val="0"/>
      <w:adjustRightInd w:val="0"/>
      <w:spacing w:before="120" w:after="120"/>
      <w:ind w:firstLine="567"/>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1">
    <w:name w:val="List Paragraph"/>
    <w:aliases w:val="Введение,СПИСКИ,3_Абзац списка"/>
    <w:basedOn w:val="af3"/>
    <w:link w:val="affff2"/>
    <w:qFormat/>
    <w:pPr>
      <w:ind w:left="720"/>
      <w:contextualSpacing/>
    </w:pPr>
  </w:style>
  <w:style w:type="paragraph" w:styleId="1f3">
    <w:name w:val="toc 1"/>
    <w:basedOn w:val="af3"/>
    <w:next w:val="af3"/>
    <w:link w:val="1f4"/>
    <w:autoRedefine/>
    <w:uiPriority w:val="39"/>
    <w:qFormat/>
    <w:rsid w:val="00460726"/>
    <w:pPr>
      <w:tabs>
        <w:tab w:val="left" w:pos="425"/>
        <w:tab w:val="right" w:leader="dot" w:pos="9922"/>
      </w:tabs>
      <w:spacing w:before="0" w:after="0"/>
      <w:ind w:firstLine="0"/>
    </w:pPr>
    <w:rPr>
      <w:rFonts w:ascii="Times New Roman" w:hAnsi="Times New Roman" w:cs="Calibri"/>
      <w:bCs/>
      <w:iCs/>
      <w:noProof/>
      <w:sz w:val="24"/>
      <w:szCs w:val="24"/>
    </w:rPr>
  </w:style>
  <w:style w:type="paragraph" w:styleId="2d">
    <w:name w:val="toc 2"/>
    <w:basedOn w:val="af3"/>
    <w:next w:val="af3"/>
    <w:autoRedefine/>
    <w:uiPriority w:val="39"/>
    <w:qFormat/>
    <w:rsid w:val="00891198"/>
    <w:pPr>
      <w:tabs>
        <w:tab w:val="left" w:pos="1320"/>
        <w:tab w:val="right" w:leader="dot" w:pos="9356"/>
      </w:tabs>
      <w:spacing w:after="0"/>
      <w:ind w:firstLine="0"/>
    </w:pPr>
    <w:rPr>
      <w:rFonts w:ascii="Calibri" w:hAnsi="Calibri" w:cs="Calibri"/>
      <w:b/>
      <w:bCs/>
    </w:rPr>
  </w:style>
  <w:style w:type="paragraph" w:styleId="3a">
    <w:name w:val="toc 3"/>
    <w:basedOn w:val="af3"/>
    <w:next w:val="af3"/>
    <w:autoRedefine/>
    <w:qFormat/>
    <w:pPr>
      <w:spacing w:before="0" w:after="0"/>
      <w:ind w:left="440"/>
      <w:jc w:val="left"/>
    </w:pPr>
    <w:rPr>
      <w:rFonts w:ascii="Calibri" w:hAnsi="Calibri" w:cs="Calibri"/>
      <w:sz w:val="20"/>
      <w:szCs w:val="20"/>
    </w:rPr>
  </w:style>
  <w:style w:type="character" w:styleId="affff3">
    <w:name w:val="Hyperlink"/>
    <w:basedOn w:val="af4"/>
    <w:uiPriority w:val="99"/>
    <w:rPr>
      <w:color w:val="0000FF"/>
      <w:u w:val="single"/>
    </w:rPr>
  </w:style>
  <w:style w:type="character" w:styleId="affff4">
    <w:name w:val="FollowedHyperlink"/>
    <w:basedOn w:val="af4"/>
    <w:uiPriority w:val="99"/>
    <w:rPr>
      <w:color w:val="800080"/>
      <w:u w:val="single"/>
    </w:rPr>
  </w:style>
  <w:style w:type="table" w:styleId="2e">
    <w:name w:val="Table Classic 2"/>
    <w:basedOn w:val="af5"/>
    <w:uiPriority w:val="99"/>
    <w:pPr>
      <w:widowControl w:val="0"/>
      <w:adjustRightInd w:val="0"/>
      <w:spacing w:before="120" w:after="120"/>
      <w:ind w:firstLine="567"/>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0">
    <w:name w:val="Схема документа Знак"/>
    <w:basedOn w:val="af4"/>
    <w:link w:val="afff"/>
    <w:rsid w:val="005D753E"/>
    <w:rPr>
      <w:rFonts w:ascii="Tahoma" w:eastAsia="Microsoft YaHei" w:hAnsi="Tahoma" w:cs="Tahoma"/>
      <w:spacing w:val="-5"/>
      <w:sz w:val="22"/>
      <w:szCs w:val="22"/>
      <w:shd w:val="clear" w:color="auto" w:fill="000080"/>
      <w:lang w:eastAsia="en-US"/>
    </w:rPr>
  </w:style>
  <w:style w:type="table" w:customStyle="1" w:styleId="1f5">
    <w:name w:val="Сетка таблицы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pPr>
      <w:widowControl/>
      <w:adjustRightInd/>
      <w:spacing w:after="0" w:line="360" w:lineRule="auto"/>
      <w:ind w:firstLine="709"/>
      <w:textAlignment w:val="auto"/>
    </w:pPr>
    <w:rPr>
      <w:rFonts w:eastAsia="Times New Roman"/>
      <w:spacing w:val="0"/>
      <w:sz w:val="24"/>
      <w:szCs w:val="20"/>
      <w:lang w:eastAsia="ru-RU"/>
    </w:rPr>
  </w:style>
  <w:style w:type="table" w:customStyle="1" w:styleId="2f">
    <w:name w:val="Сетка таблицы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Маркированный список Знак"/>
    <w:basedOn w:val="af4"/>
    <w:link w:val="a7"/>
    <w:rsid w:val="005D753E"/>
    <w:rPr>
      <w:rFonts w:ascii="Arial" w:hAnsi="Arial"/>
      <w:spacing w:val="-5"/>
      <w:sz w:val="22"/>
      <w:szCs w:val="22"/>
      <w:lang w:eastAsia="en-US"/>
    </w:rPr>
  </w:style>
  <w:style w:type="paragraph" w:styleId="HTML">
    <w:name w:val="HTML Preformatted"/>
    <w:basedOn w:val="af3"/>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before="0" w:after="0"/>
      <w:ind w:firstLine="0"/>
      <w:jc w:val="left"/>
      <w:textAlignment w:val="auto"/>
    </w:pPr>
    <w:rPr>
      <w:rFonts w:ascii="Courier New" w:eastAsia="Times New Roman" w:hAnsi="Courier New" w:cs="Courier New"/>
      <w:spacing w:val="0"/>
      <w:sz w:val="20"/>
      <w:szCs w:val="20"/>
      <w:lang w:eastAsia="ru-RU"/>
    </w:rPr>
  </w:style>
  <w:style w:type="character" w:customStyle="1" w:styleId="HTML0">
    <w:name w:val="Стандартный HTML Знак"/>
    <w:basedOn w:val="af4"/>
    <w:link w:val="HTML"/>
    <w:rsid w:val="005D753E"/>
    <w:rPr>
      <w:rFonts w:ascii="Courier New" w:hAnsi="Courier New" w:cs="Courier New"/>
    </w:rPr>
  </w:style>
  <w:style w:type="paragraph" w:styleId="affff5">
    <w:name w:val="Normal (Web)"/>
    <w:basedOn w:val="af3"/>
    <w:pPr>
      <w:widowControl/>
      <w:adjustRightInd/>
      <w:spacing w:before="100" w:beforeAutospacing="1" w:after="100" w:afterAutospacing="1"/>
      <w:ind w:firstLine="0"/>
      <w:jc w:val="left"/>
      <w:textAlignment w:val="auto"/>
    </w:pPr>
    <w:rPr>
      <w:rFonts w:ascii="Tahoma" w:eastAsia="Times New Roman" w:hAnsi="Tahoma" w:cs="Tahoma"/>
      <w:color w:val="636363"/>
      <w:spacing w:val="0"/>
      <w:sz w:val="17"/>
      <w:szCs w:val="17"/>
      <w:lang w:eastAsia="ru-RU"/>
    </w:rPr>
  </w:style>
  <w:style w:type="paragraph" w:styleId="affff6">
    <w:name w:val="Body Text Indent"/>
    <w:basedOn w:val="af3"/>
    <w:link w:val="affff7"/>
    <w:pPr>
      <w:widowControl/>
      <w:adjustRightInd/>
      <w:spacing w:before="0" w:line="276" w:lineRule="auto"/>
      <w:ind w:left="283" w:firstLine="0"/>
      <w:jc w:val="left"/>
      <w:textAlignment w:val="auto"/>
    </w:pPr>
    <w:rPr>
      <w:rFonts w:ascii="Calibri" w:eastAsia="Calibri" w:hAnsi="Calibri"/>
      <w:spacing w:val="0"/>
    </w:rPr>
  </w:style>
  <w:style w:type="character" w:customStyle="1" w:styleId="affff7">
    <w:name w:val="Основной текст с отступом Знак"/>
    <w:basedOn w:val="af4"/>
    <w:link w:val="affff6"/>
    <w:rsid w:val="005D753E"/>
    <w:rPr>
      <w:rFonts w:ascii="Calibri" w:eastAsia="Calibri" w:hAnsi="Calibri"/>
      <w:sz w:val="22"/>
      <w:szCs w:val="22"/>
      <w:lang w:eastAsia="en-US"/>
    </w:rPr>
  </w:style>
  <w:style w:type="table" w:styleId="82">
    <w:name w:val="Table Grid 8"/>
    <w:basedOn w:val="af5"/>
    <w:uiPriority w:val="99"/>
    <w:pPr>
      <w:widowControl w:val="0"/>
      <w:adjustRightInd w:val="0"/>
      <w:spacing w:before="120" w:after="120"/>
      <w:ind w:firstLine="567"/>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8">
    <w:name w:val="Подрисуночный текст"/>
    <w:basedOn w:val="af3"/>
    <w:next w:val="af3"/>
    <w:link w:val="affff9"/>
    <w:uiPriority w:val="99"/>
    <w:pPr>
      <w:keepNext/>
      <w:widowControl/>
      <w:adjustRightInd/>
      <w:spacing w:line="360" w:lineRule="auto"/>
      <w:jc w:val="center"/>
      <w:textAlignment w:val="auto"/>
    </w:pPr>
    <w:rPr>
      <w:spacing w:val="0"/>
      <w:lang w:eastAsia="ru-RU"/>
    </w:rPr>
  </w:style>
  <w:style w:type="character" w:customStyle="1" w:styleId="affff9">
    <w:name w:val="Подрисуночный текст Знак"/>
    <w:basedOn w:val="af4"/>
    <w:link w:val="affff8"/>
    <w:uiPriority w:val="99"/>
    <w:rsid w:val="009F203B"/>
    <w:rPr>
      <w:rFonts w:ascii="Arial" w:eastAsia="Microsoft YaHei" w:hAnsi="Arial"/>
      <w:sz w:val="22"/>
      <w:szCs w:val="22"/>
    </w:rPr>
  </w:style>
  <w:style w:type="paragraph" w:styleId="affffa">
    <w:name w:val="List Continue"/>
    <w:basedOn w:val="affb"/>
  </w:style>
  <w:style w:type="paragraph" w:styleId="2f0">
    <w:name w:val="List Continue 2"/>
    <w:basedOn w:val="affffa"/>
    <w:pPr>
      <w:ind w:left="2160"/>
    </w:pPr>
  </w:style>
  <w:style w:type="paragraph" w:styleId="3b">
    <w:name w:val="List Continue 3"/>
    <w:basedOn w:val="affffa"/>
    <w:pPr>
      <w:ind w:left="2520"/>
    </w:pPr>
  </w:style>
  <w:style w:type="paragraph" w:styleId="48">
    <w:name w:val="List Continue 4"/>
    <w:basedOn w:val="affffa"/>
    <w:pPr>
      <w:ind w:left="2880"/>
    </w:pPr>
  </w:style>
  <w:style w:type="paragraph" w:styleId="59">
    <w:name w:val="List Continue 5"/>
    <w:basedOn w:val="affffa"/>
    <w:pPr>
      <w:ind w:left="3240"/>
    </w:pPr>
  </w:style>
  <w:style w:type="paragraph" w:styleId="2f1">
    <w:name w:val="Body Text Indent 2"/>
    <w:basedOn w:val="af3"/>
    <w:link w:val="2f2"/>
    <w:pPr>
      <w:spacing w:before="0" w:line="480" w:lineRule="auto"/>
      <w:ind w:left="283" w:firstLine="0"/>
    </w:pPr>
    <w:rPr>
      <w:rFonts w:eastAsia="Times New Roman"/>
      <w:sz w:val="20"/>
      <w:szCs w:val="20"/>
      <w:lang w:val="en-US"/>
    </w:rPr>
  </w:style>
  <w:style w:type="character" w:customStyle="1" w:styleId="2f2">
    <w:name w:val="Основной текст с отступом 2 Знак"/>
    <w:basedOn w:val="af4"/>
    <w:link w:val="2f1"/>
    <w:rsid w:val="005D753E"/>
    <w:rPr>
      <w:rFonts w:ascii="Arial" w:hAnsi="Arial"/>
      <w:spacing w:val="-5"/>
      <w:lang w:val="en-US" w:eastAsia="en-US"/>
    </w:rPr>
  </w:style>
  <w:style w:type="paragraph" w:styleId="3c">
    <w:name w:val="Body Text Indent 3"/>
    <w:basedOn w:val="af3"/>
    <w:link w:val="3d"/>
    <w:pPr>
      <w:spacing w:before="0" w:after="0" w:line="360" w:lineRule="auto"/>
      <w:ind w:firstLine="709"/>
    </w:pPr>
    <w:rPr>
      <w:rFonts w:ascii="Times New Roman" w:eastAsia="Times New Roman" w:hAnsi="Times New Roman"/>
      <w:color w:val="444444"/>
      <w:spacing w:val="0"/>
      <w:sz w:val="24"/>
      <w:szCs w:val="20"/>
      <w:lang w:eastAsia="ru-RU"/>
    </w:rPr>
  </w:style>
  <w:style w:type="character" w:customStyle="1" w:styleId="3d">
    <w:name w:val="Основной текст с отступом 3 Знак"/>
    <w:basedOn w:val="af4"/>
    <w:link w:val="3c"/>
    <w:rsid w:val="005D753E"/>
    <w:rPr>
      <w:color w:val="444444"/>
      <w:sz w:val="24"/>
    </w:rPr>
  </w:style>
  <w:style w:type="table" w:styleId="2f3">
    <w:name w:val="Table Grid 2"/>
    <w:basedOn w:val="af5"/>
    <w:uiPriority w:val="99"/>
    <w:pPr>
      <w:widowControl w:val="0"/>
      <w:adjustRightInd w:val="0"/>
      <w:spacing w:before="120" w:after="120"/>
      <w:ind w:firstLine="567"/>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6">
    <w:name w:val="Table Grid 1"/>
    <w:basedOn w:val="af5"/>
    <w:uiPriority w:val="99"/>
    <w:pPr>
      <w:widowControl w:val="0"/>
      <w:adjustRightInd w:val="0"/>
      <w:spacing w:before="120" w:after="120"/>
      <w:ind w:firstLine="567"/>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3"/>
    <w:link w:val="3f"/>
    <w:pPr>
      <w:widowControl/>
      <w:adjustRightInd/>
      <w:spacing w:before="0"/>
      <w:ind w:firstLine="0"/>
      <w:jc w:val="left"/>
      <w:textAlignment w:val="auto"/>
    </w:pPr>
    <w:rPr>
      <w:rFonts w:ascii="Times New Roman" w:eastAsia="Times New Roman" w:hAnsi="Times New Roman"/>
      <w:spacing w:val="0"/>
      <w:sz w:val="16"/>
      <w:szCs w:val="16"/>
      <w:lang w:eastAsia="ru-RU"/>
    </w:rPr>
  </w:style>
  <w:style w:type="character" w:customStyle="1" w:styleId="3f">
    <w:name w:val="Основной текст 3 Знак"/>
    <w:basedOn w:val="af4"/>
    <w:link w:val="3e"/>
    <w:rsid w:val="005D753E"/>
    <w:rPr>
      <w:sz w:val="16"/>
      <w:szCs w:val="16"/>
    </w:rPr>
  </w:style>
  <w:style w:type="paragraph" w:customStyle="1" w:styleId="affffb">
    <w:name w:val="Подпись рисунков/таблиц"/>
    <w:basedOn w:val="afff9"/>
    <w:uiPriority w:val="99"/>
    <w:qFormat/>
    <w:pPr>
      <w:keepNext/>
      <w:widowControl/>
      <w:adjustRightInd/>
      <w:spacing w:after="0"/>
      <w:ind w:firstLine="426"/>
      <w:jc w:val="center"/>
      <w:textAlignment w:val="auto"/>
    </w:pPr>
    <w:rPr>
      <w:rFonts w:ascii="Times New Roman" w:eastAsia="Times New Roman" w:hAnsi="Times New Roman"/>
      <w:b w:val="0"/>
      <w:color w:val="auto"/>
      <w:spacing w:val="0"/>
      <w:lang w:eastAsia="ru-RU"/>
    </w:rPr>
  </w:style>
  <w:style w:type="paragraph" w:customStyle="1" w:styleId="1a">
    <w:name w:val="Маркированный_1"/>
    <w:basedOn w:val="af3"/>
    <w:link w:val="1f7"/>
    <w:uiPriority w:val="99"/>
    <w:pPr>
      <w:widowControl/>
      <w:numPr>
        <w:ilvl w:val="1"/>
        <w:numId w:val="7"/>
      </w:numPr>
      <w:tabs>
        <w:tab w:val="left" w:pos="900"/>
      </w:tabs>
      <w:adjustRightInd/>
      <w:spacing w:before="0" w:after="0" w:line="360" w:lineRule="auto"/>
      <w:ind w:left="0" w:firstLine="720"/>
      <w:textAlignment w:val="auto"/>
    </w:pPr>
    <w:rPr>
      <w:rFonts w:ascii="Times New Roman" w:eastAsia="Times New Roman" w:hAnsi="Times New Roman"/>
      <w:spacing w:val="0"/>
      <w:sz w:val="24"/>
      <w:szCs w:val="24"/>
      <w:lang w:eastAsia="ru-RU"/>
    </w:rPr>
  </w:style>
  <w:style w:type="character" w:customStyle="1" w:styleId="1f7">
    <w:name w:val="Маркированный_1 Знак"/>
    <w:basedOn w:val="af4"/>
    <w:link w:val="1a"/>
    <w:uiPriority w:val="99"/>
    <w:rsid w:val="009F203B"/>
    <w:rPr>
      <w:sz w:val="24"/>
      <w:szCs w:val="24"/>
    </w:rPr>
  </w:style>
  <w:style w:type="paragraph" w:styleId="affffc">
    <w:name w:val="Body Text"/>
    <w:aliases w:val="TabelTekst,text,Body Text2, Char,Body Text2 Char Char Char Char Char Char Char Char Char,Char,Main text,Body Text Char2 Char,Body Text Char1 Char Char,Body Text Char Char Char Char,TabelTekst Char Char Char Char"/>
    <w:basedOn w:val="af3"/>
    <w:link w:val="affffd"/>
    <w:qFormat/>
  </w:style>
  <w:style w:type="character" w:customStyle="1" w:styleId="affffd">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fc"/>
    <w:rsid w:val="005D753E"/>
    <w:rPr>
      <w:rFonts w:ascii="Arial" w:eastAsia="Microsoft YaHei" w:hAnsi="Arial"/>
      <w:spacing w:val="-5"/>
      <w:sz w:val="22"/>
      <w:szCs w:val="22"/>
      <w:lang w:eastAsia="en-US"/>
    </w:rPr>
  </w:style>
  <w:style w:type="paragraph" w:styleId="affffe">
    <w:name w:val="annotation subject"/>
    <w:basedOn w:val="afd"/>
    <w:next w:val="afd"/>
    <w:link w:val="afffff"/>
    <w:rPr>
      <w:b/>
      <w:bCs/>
      <w:sz w:val="20"/>
      <w:szCs w:val="20"/>
    </w:rPr>
  </w:style>
  <w:style w:type="character" w:customStyle="1" w:styleId="afffff">
    <w:name w:val="Тема примечания Знак"/>
    <w:basedOn w:val="afe"/>
    <w:link w:val="affffe"/>
    <w:rsid w:val="005D753E"/>
    <w:rPr>
      <w:rFonts w:ascii="Arial" w:eastAsia="Microsoft YaHei" w:hAnsi="Arial"/>
      <w:b/>
      <w:bCs/>
      <w:spacing w:val="-5"/>
      <w:sz w:val="22"/>
      <w:szCs w:val="22"/>
      <w:lang w:eastAsia="en-US"/>
    </w:rPr>
  </w:style>
  <w:style w:type="numbering" w:customStyle="1" w:styleId="1f8">
    <w:name w:val="Нет списка1"/>
    <w:next w:val="af6"/>
    <w:uiPriority w:val="99"/>
    <w:semiHidden/>
    <w:unhideWhenUsed/>
  </w:style>
  <w:style w:type="paragraph" w:customStyle="1" w:styleId="BodyTextKeep">
    <w:name w:val="Body Text Keep"/>
    <w:basedOn w:val="af3"/>
    <w:link w:val="BodyTextKeepChar"/>
    <w:uiPriority w:val="99"/>
    <w:pPr>
      <w:widowControl/>
      <w:spacing w:line="360" w:lineRule="atLeast"/>
    </w:pPr>
    <w:rPr>
      <w:rFonts w:eastAsia="Times New Roman"/>
      <w:kern w:val="28"/>
    </w:rPr>
  </w:style>
  <w:style w:type="character" w:customStyle="1" w:styleId="BodyTextKeepChar">
    <w:name w:val="Body Text Keep Char"/>
    <w:link w:val="BodyTextKeep"/>
    <w:uiPriority w:val="99"/>
    <w:rsid w:val="009F203B"/>
    <w:rPr>
      <w:rFonts w:ascii="Arial" w:hAnsi="Arial"/>
      <w:spacing w:val="-5"/>
      <w:kern w:val="28"/>
      <w:sz w:val="22"/>
      <w:szCs w:val="22"/>
      <w:lang w:eastAsia="en-US"/>
    </w:rPr>
  </w:style>
  <w:style w:type="paragraph" w:customStyle="1" w:styleId="font5">
    <w:name w:val="font5"/>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6">
    <w:name w:val="font6"/>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xl108">
    <w:name w:val="xl1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09">
    <w:name w:val="xl1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0">
    <w:name w:val="xl1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1">
    <w:name w:val="xl1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2">
    <w:name w:val="xl1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3">
    <w:name w:val="xl1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14">
    <w:name w:val="xl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5">
    <w:name w:val="xl1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b/>
      <w:bCs/>
      <w:spacing w:val="0"/>
      <w:sz w:val="24"/>
      <w:szCs w:val="24"/>
      <w:lang w:eastAsia="ru-RU"/>
    </w:rPr>
  </w:style>
  <w:style w:type="paragraph" w:customStyle="1" w:styleId="xl116">
    <w:name w:val="xl1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7">
    <w:name w:val="xl11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CYR" w:eastAsia="Times New Roman" w:hAnsi="Times New Roman CYR" w:cs="Times New Roman CYR"/>
      <w:spacing w:val="0"/>
      <w:sz w:val="24"/>
      <w:szCs w:val="24"/>
      <w:lang w:eastAsia="ru-RU"/>
    </w:rPr>
  </w:style>
  <w:style w:type="paragraph" w:customStyle="1" w:styleId="xl118">
    <w:name w:val="xl1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19">
    <w:name w:val="xl1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20">
    <w:name w:val="xl120"/>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1">
    <w:name w:val="xl1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2">
    <w:name w:val="xl1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23">
    <w:name w:val="xl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124">
    <w:name w:val="xl12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125">
    <w:name w:val="xl1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26">
    <w:name w:val="xl12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7">
    <w:name w:val="xl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16"/>
      <w:szCs w:val="16"/>
      <w:lang w:eastAsia="ru-RU"/>
    </w:rPr>
  </w:style>
  <w:style w:type="paragraph" w:customStyle="1" w:styleId="xl128">
    <w:name w:val="xl1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29">
    <w:name w:val="xl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6"/>
      <w:szCs w:val="16"/>
      <w:lang w:eastAsia="ru-RU"/>
    </w:rPr>
  </w:style>
  <w:style w:type="paragraph" w:customStyle="1" w:styleId="xl130">
    <w:name w:val="xl1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1">
    <w:name w:val="xl131"/>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16"/>
      <w:szCs w:val="16"/>
      <w:lang w:eastAsia="ru-RU"/>
    </w:rPr>
  </w:style>
  <w:style w:type="paragraph" w:customStyle="1" w:styleId="xl132">
    <w:name w:val="xl132"/>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3">
    <w:name w:val="xl13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34">
    <w:name w:val="xl1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color w:val="FFFFFF"/>
      <w:spacing w:val="0"/>
      <w:sz w:val="24"/>
      <w:szCs w:val="24"/>
      <w:lang w:eastAsia="ru-RU"/>
    </w:rPr>
  </w:style>
  <w:style w:type="paragraph" w:customStyle="1" w:styleId="xl135">
    <w:name w:val="xl1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36">
    <w:name w:val="xl1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7">
    <w:name w:val="xl1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8">
    <w:name w:val="xl1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FFFF"/>
      <w:spacing w:val="0"/>
      <w:sz w:val="24"/>
      <w:szCs w:val="24"/>
      <w:lang w:eastAsia="ru-RU"/>
    </w:rPr>
  </w:style>
  <w:style w:type="paragraph" w:customStyle="1" w:styleId="xl139">
    <w:name w:val="xl1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0">
    <w:name w:val="xl1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1">
    <w:name w:val="xl14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2">
    <w:name w:val="xl14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3">
    <w:name w:val="xl143"/>
    <w:basedOn w:val="af3"/>
    <w:uiPriority w:val="99"/>
    <w:pPr>
      <w:widowControl/>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4">
    <w:name w:val="xl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5">
    <w:name w:val="xl14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6">
    <w:name w:val="xl14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47">
    <w:name w:val="xl14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8">
    <w:name w:val="xl14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49">
    <w:name w:val="xl1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50">
    <w:name w:val="xl1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1">
    <w:name w:val="xl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2">
    <w:name w:val="xl1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3">
    <w:name w:val="xl1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4">
    <w:name w:val="xl154"/>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5">
    <w:name w:val="xl155"/>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6">
    <w:name w:val="xl15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paragraph" w:customStyle="1" w:styleId="xl157">
    <w:name w:val="xl157"/>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58">
    <w:name w:val="xl158"/>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59">
    <w:name w:val="xl159"/>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0">
    <w:name w:val="xl160"/>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61">
    <w:name w:val="xl161"/>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2">
    <w:name w:val="xl16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b/>
      <w:bCs/>
      <w:spacing w:val="0"/>
      <w:sz w:val="24"/>
      <w:szCs w:val="24"/>
      <w:lang w:eastAsia="ru-RU"/>
    </w:rPr>
  </w:style>
  <w:style w:type="paragraph" w:customStyle="1" w:styleId="xl163">
    <w:name w:val="xl16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4">
    <w:name w:val="xl16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color w:val="FFFFFF"/>
      <w:spacing w:val="0"/>
      <w:sz w:val="24"/>
      <w:szCs w:val="24"/>
      <w:lang w:eastAsia="ru-RU"/>
    </w:rPr>
  </w:style>
  <w:style w:type="paragraph" w:customStyle="1" w:styleId="xl165">
    <w:name w:val="xl165"/>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color w:val="FF0000"/>
      <w:spacing w:val="0"/>
      <w:sz w:val="24"/>
      <w:szCs w:val="24"/>
      <w:lang w:eastAsia="ru-RU"/>
    </w:rPr>
  </w:style>
  <w:style w:type="paragraph" w:customStyle="1" w:styleId="xl166">
    <w:name w:val="xl166"/>
    <w:basedOn w:val="af3"/>
    <w:pPr>
      <w:widowControl/>
      <w:pBdr>
        <w:top w:val="single" w:sz="4" w:space="0" w:color="auto"/>
        <w:left w:val="single" w:sz="8"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7">
    <w:name w:val="xl167"/>
    <w:basedOn w:val="af3"/>
    <w:pPr>
      <w:widowControl/>
      <w:pBdr>
        <w:top w:val="single" w:sz="4" w:space="0" w:color="auto"/>
        <w:bottom w:val="single" w:sz="4" w:space="0" w:color="auto"/>
        <w:right w:val="single" w:sz="8"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8">
    <w:name w:val="xl168"/>
    <w:basedOn w:val="af3"/>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69">
    <w:name w:val="xl169"/>
    <w:basedOn w:val="af3"/>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b/>
      <w:bCs/>
      <w:spacing w:val="0"/>
      <w:sz w:val="24"/>
      <w:szCs w:val="24"/>
      <w:lang w:eastAsia="ru-RU"/>
    </w:rPr>
  </w:style>
  <w:style w:type="paragraph" w:customStyle="1" w:styleId="xl170">
    <w:name w:val="xl17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CYR" w:eastAsia="Times New Roman" w:hAnsi="Times New Roman CYR" w:cs="Times New Roman CYR"/>
      <w:spacing w:val="0"/>
      <w:sz w:val="24"/>
      <w:szCs w:val="24"/>
      <w:lang w:eastAsia="ru-RU"/>
    </w:rPr>
  </w:style>
  <w:style w:type="paragraph" w:customStyle="1" w:styleId="xl171">
    <w:name w:val="xl17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CYR" w:eastAsia="Times New Roman" w:hAnsi="Times New Roman CYR" w:cs="Times New Roman CYR"/>
      <w:spacing w:val="0"/>
      <w:sz w:val="24"/>
      <w:szCs w:val="24"/>
      <w:lang w:eastAsia="ru-RU"/>
    </w:rPr>
  </w:style>
  <w:style w:type="character" w:styleId="afffff0">
    <w:name w:val="Placeholder Text"/>
    <w:basedOn w:val="af4"/>
    <w:rPr>
      <w:color w:val="808080"/>
    </w:rPr>
  </w:style>
  <w:style w:type="paragraph" w:styleId="afffff1">
    <w:name w:val="No Spacing"/>
    <w:aliases w:val="Основной"/>
    <w:link w:val="afffff2"/>
    <w:qFormat/>
    <w:rPr>
      <w:rFonts w:asciiTheme="minorHAnsi" w:eastAsiaTheme="minorEastAsia" w:hAnsiTheme="minorHAnsi" w:cstheme="minorBidi"/>
      <w:sz w:val="22"/>
      <w:szCs w:val="22"/>
      <w:lang w:eastAsia="en-US"/>
    </w:rPr>
  </w:style>
  <w:style w:type="character" w:customStyle="1" w:styleId="afffff2">
    <w:name w:val="Без интервала Знак"/>
    <w:aliases w:val="Основной Знак"/>
    <w:basedOn w:val="af4"/>
    <w:link w:val="afffff1"/>
    <w:rsid w:val="005D753E"/>
    <w:rPr>
      <w:rFonts w:asciiTheme="minorHAnsi" w:eastAsiaTheme="minorEastAsia" w:hAnsiTheme="minorHAnsi" w:cstheme="minorBidi"/>
      <w:sz w:val="22"/>
      <w:szCs w:val="22"/>
      <w:lang w:eastAsia="en-US"/>
    </w:rPr>
  </w:style>
  <w:style w:type="paragraph" w:customStyle="1" w:styleId="HeadingBase">
    <w:name w:val="Heading Base"/>
    <w:basedOn w:val="af3"/>
    <w:next w:val="af3"/>
    <w:link w:val="HeadingBase0"/>
    <w:uiPriority w:val="99"/>
    <w:pPr>
      <w:keepNext/>
      <w:keepLines/>
      <w:spacing w:before="140" w:after="0" w:line="220" w:lineRule="atLeast"/>
      <w:ind w:left="1077" w:firstLine="0"/>
    </w:pPr>
    <w:rPr>
      <w:rFonts w:eastAsia="Times New Roman"/>
      <w:b/>
      <w:spacing w:val="-4"/>
      <w:kern w:val="28"/>
      <w:sz w:val="28"/>
      <w:szCs w:val="28"/>
    </w:rPr>
  </w:style>
  <w:style w:type="character" w:customStyle="1" w:styleId="HeadingBase0">
    <w:name w:val="Heading Base Знак"/>
    <w:link w:val="HeadingBase"/>
    <w:uiPriority w:val="99"/>
    <w:rsid w:val="009F203B"/>
    <w:rPr>
      <w:rFonts w:ascii="Arial" w:hAnsi="Arial"/>
      <w:b/>
      <w:spacing w:val="-4"/>
      <w:kern w:val="28"/>
      <w:sz w:val="28"/>
      <w:szCs w:val="28"/>
      <w:lang w:eastAsia="en-US"/>
    </w:rPr>
  </w:style>
  <w:style w:type="table" w:customStyle="1" w:styleId="1f9">
    <w:name w:val="Светлая заливка1"/>
    <w:basedOn w:val="af5"/>
    <w:uiPriority w:val="60"/>
    <w:rPr>
      <w:rFonts w:ascii="Arial" w:hAnsi="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0">
    <w:name w:val="Средний список 12"/>
    <w:basedOn w:val="af5"/>
    <w:uiPriority w:val="6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4">
    <w:name w:val="Body Text 2"/>
    <w:basedOn w:val="af3"/>
    <w:link w:val="2f5"/>
    <w:pPr>
      <w:widowControl/>
      <w:adjustRightInd/>
      <w:spacing w:before="0" w:line="480" w:lineRule="auto"/>
      <w:ind w:firstLine="0"/>
      <w:jc w:val="left"/>
      <w:textAlignment w:val="auto"/>
    </w:pPr>
    <w:rPr>
      <w:rFonts w:ascii="Times New Roman" w:eastAsia="Times New Roman" w:hAnsi="Times New Roman"/>
      <w:spacing w:val="0"/>
      <w:sz w:val="24"/>
      <w:szCs w:val="24"/>
      <w:lang w:eastAsia="ru-RU"/>
    </w:rPr>
  </w:style>
  <w:style w:type="character" w:customStyle="1" w:styleId="2f5">
    <w:name w:val="Основной текст 2 Знак"/>
    <w:basedOn w:val="af4"/>
    <w:link w:val="2f4"/>
    <w:rsid w:val="005D753E"/>
    <w:rPr>
      <w:sz w:val="24"/>
      <w:szCs w:val="24"/>
    </w:rPr>
  </w:style>
  <w:style w:type="paragraph" w:customStyle="1" w:styleId="xl64">
    <w:name w:val="xl6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5">
    <w:name w:val="xl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6">
    <w:name w:val="xl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i/>
      <w:iCs/>
      <w:spacing w:val="0"/>
      <w:sz w:val="18"/>
      <w:szCs w:val="18"/>
      <w:lang w:eastAsia="ru-RU"/>
    </w:rPr>
  </w:style>
  <w:style w:type="paragraph" w:customStyle="1" w:styleId="xl67">
    <w:name w:val="xl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i/>
      <w:iCs/>
      <w:spacing w:val="0"/>
      <w:sz w:val="18"/>
      <w:szCs w:val="18"/>
      <w:lang w:eastAsia="ru-RU"/>
    </w:rPr>
  </w:style>
  <w:style w:type="paragraph" w:customStyle="1" w:styleId="xl68">
    <w:name w:val="xl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b/>
      <w:bCs/>
      <w:spacing w:val="0"/>
      <w:sz w:val="18"/>
      <w:szCs w:val="18"/>
      <w:lang w:eastAsia="ru-RU"/>
    </w:rPr>
  </w:style>
  <w:style w:type="paragraph" w:customStyle="1" w:styleId="xl69">
    <w:name w:val="xl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0">
    <w:name w:val="xl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paragraph" w:customStyle="1" w:styleId="xl71">
    <w:name w:val="xl7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eastAsia="Times New Roman" w:cs="Arial"/>
      <w:spacing w:val="0"/>
      <w:sz w:val="18"/>
      <w:szCs w:val="18"/>
      <w:lang w:eastAsia="ru-RU"/>
    </w:rPr>
  </w:style>
  <w:style w:type="character" w:styleId="afffff3">
    <w:name w:val="Strong"/>
    <w:basedOn w:val="af4"/>
    <w:qFormat/>
    <w:rPr>
      <w:b/>
      <w:bCs/>
    </w:rPr>
  </w:style>
  <w:style w:type="table" w:customStyle="1" w:styleId="250">
    <w:name w:val="Сетка таблицы25"/>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6">
    <w:name w:val="Светлая заливка2"/>
    <w:basedOn w:val="af5"/>
    <w:uiPriority w:val="60"/>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uiPriority w:val="99"/>
    <w:pPr>
      <w:widowControl w:val="0"/>
      <w:autoSpaceDE w:val="0"/>
      <w:autoSpaceDN w:val="0"/>
      <w:adjustRightInd w:val="0"/>
      <w:ind w:firstLine="720"/>
    </w:pPr>
    <w:rPr>
      <w:rFonts w:ascii="Arial" w:eastAsiaTheme="minorEastAsia" w:hAnsi="Arial" w:cs="Arial"/>
    </w:rPr>
  </w:style>
  <w:style w:type="paragraph" w:customStyle="1" w:styleId="xl63">
    <w:name w:val="xl6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72">
    <w:name w:val="xl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3">
    <w:name w:val="xl7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4">
    <w:name w:val="xl74"/>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right"/>
      <w:textAlignment w:val="center"/>
    </w:pPr>
    <w:rPr>
      <w:rFonts w:ascii="Times New Roman" w:eastAsia="Times New Roman" w:hAnsi="Times New Roman"/>
      <w:b/>
      <w:bCs/>
      <w:spacing w:val="0"/>
      <w:sz w:val="24"/>
      <w:szCs w:val="24"/>
      <w:lang w:eastAsia="ru-RU"/>
    </w:rPr>
  </w:style>
  <w:style w:type="paragraph" w:customStyle="1" w:styleId="xl75">
    <w:name w:val="xl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right"/>
      <w:textAlignment w:val="center"/>
    </w:pPr>
    <w:rPr>
      <w:rFonts w:ascii="Times New Roman" w:eastAsia="Times New Roman" w:hAnsi="Times New Roman"/>
      <w:spacing w:val="0"/>
      <w:sz w:val="24"/>
      <w:szCs w:val="24"/>
      <w:lang w:eastAsia="ru-RU"/>
    </w:rPr>
  </w:style>
  <w:style w:type="paragraph" w:customStyle="1" w:styleId="xl76">
    <w:name w:val="xl7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7">
    <w:name w:val="xl77"/>
    <w:basedOn w:val="af3"/>
    <w:uiPriority w:val="99"/>
    <w:pPr>
      <w:widowControl/>
      <w:pBdr>
        <w:top w:val="single" w:sz="4" w:space="0" w:color="auto"/>
        <w:left w:val="single" w:sz="4" w:space="0" w:color="auto"/>
        <w:bottom w:val="single" w:sz="4" w:space="0" w:color="auto"/>
        <w:right w:val="single" w:sz="4" w:space="0" w:color="auto"/>
      </w:pBdr>
      <w:shd w:val="clear" w:color="000000" w:fill="E4DFEC"/>
      <w:adjustRightInd/>
      <w:spacing w:before="100" w:beforeAutospacing="1" w:after="100" w:afterAutospacing="1"/>
      <w:ind w:firstLine="0"/>
      <w:jc w:val="left"/>
      <w:textAlignment w:val="center"/>
    </w:pPr>
    <w:rPr>
      <w:rFonts w:ascii="Times New Roman" w:eastAsia="Times New Roman" w:hAnsi="Times New Roman"/>
      <w:b/>
      <w:bCs/>
      <w:spacing w:val="0"/>
      <w:sz w:val="28"/>
      <w:szCs w:val="28"/>
      <w:lang w:eastAsia="ru-RU"/>
    </w:rPr>
  </w:style>
  <w:style w:type="paragraph" w:customStyle="1" w:styleId="xl78">
    <w:name w:val="xl78"/>
    <w:basedOn w:val="af3"/>
    <w:uiPriority w:val="99"/>
    <w:pPr>
      <w:widowControl/>
      <w:pBdr>
        <w:top w:val="single" w:sz="4" w:space="0" w:color="auto"/>
        <w:left w:val="single" w:sz="4" w:space="0" w:color="auto"/>
        <w:bottom w:val="single" w:sz="4" w:space="0" w:color="auto"/>
        <w:right w:val="single" w:sz="4" w:space="0" w:color="auto"/>
      </w:pBdr>
      <w:shd w:val="clear" w:color="000000" w:fill="EBF1DE"/>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79">
    <w:name w:val="xl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80">
    <w:name w:val="xl8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table" w:customStyle="1" w:styleId="3f0">
    <w:name w:val="Сетка таблицы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82">
    <w:name w:val="xl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3">
    <w:name w:val="xl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4">
    <w:name w:val="xl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5">
    <w:name w:val="xl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0"/>
      <w:szCs w:val="20"/>
      <w:lang w:eastAsia="ru-RU"/>
    </w:rPr>
  </w:style>
  <w:style w:type="paragraph" w:customStyle="1" w:styleId="xl86">
    <w:name w:val="xl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7">
    <w:name w:val="xl8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8">
    <w:name w:val="xl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89">
    <w:name w:val="xl8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0">
    <w:name w:val="xl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4"/>
      <w:szCs w:val="24"/>
      <w:lang w:eastAsia="ru-RU"/>
    </w:rPr>
  </w:style>
  <w:style w:type="paragraph" w:customStyle="1" w:styleId="xl91">
    <w:name w:val="xl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2">
    <w:name w:val="xl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spacing w:val="0"/>
      <w:sz w:val="24"/>
      <w:szCs w:val="24"/>
      <w:lang w:eastAsia="ru-RU"/>
    </w:rPr>
  </w:style>
  <w:style w:type="paragraph" w:customStyle="1" w:styleId="xl93">
    <w:name w:val="xl9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spacing w:val="0"/>
      <w:sz w:val="20"/>
      <w:szCs w:val="20"/>
      <w:lang w:eastAsia="ru-RU"/>
    </w:rPr>
  </w:style>
  <w:style w:type="paragraph" w:customStyle="1" w:styleId="xl94">
    <w:name w:val="xl94"/>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5">
    <w:name w:val="xl9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6">
    <w:name w:val="xl9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spacing w:val="0"/>
      <w:sz w:val="20"/>
      <w:szCs w:val="20"/>
      <w:lang w:eastAsia="ru-RU"/>
    </w:rPr>
  </w:style>
  <w:style w:type="paragraph" w:customStyle="1" w:styleId="xl97">
    <w:name w:val="xl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eastAsia="Times New Roman" w:cs="Arial"/>
      <w:b/>
      <w:bCs/>
      <w:spacing w:val="0"/>
      <w:sz w:val="20"/>
      <w:szCs w:val="20"/>
      <w:lang w:eastAsia="ru-RU"/>
    </w:rPr>
  </w:style>
  <w:style w:type="paragraph" w:customStyle="1" w:styleId="xl98">
    <w:name w:val="xl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3f1">
    <w:name w:val="Заголовок 3 уровкнь"/>
    <w:basedOn w:val="1c"/>
    <w:link w:val="3f2"/>
    <w:autoRedefine/>
    <w:uiPriority w:val="99"/>
    <w:qFormat/>
    <w:pPr>
      <w:keepLines w:val="0"/>
      <w:pageBreakBefore w:val="0"/>
      <w:numPr>
        <w:numId w:val="0"/>
      </w:numPr>
      <w:pBdr>
        <w:top w:val="none" w:sz="0" w:space="0" w:color="auto"/>
        <w:left w:val="none" w:sz="0" w:space="0" w:color="auto"/>
        <w:bottom w:val="none" w:sz="0" w:space="0" w:color="auto"/>
      </w:pBdr>
      <w:tabs>
        <w:tab w:val="left" w:pos="9071"/>
      </w:tabs>
      <w:adjustRightInd/>
      <w:spacing w:line="360" w:lineRule="auto"/>
      <w:mirrorIndents/>
      <w:textAlignment w:val="auto"/>
      <w:outlineLvl w:val="9"/>
    </w:pPr>
    <w:rPr>
      <w:b w:val="0"/>
      <w:caps w:val="0"/>
      <w:spacing w:val="-10"/>
      <w:kern w:val="28"/>
    </w:rPr>
  </w:style>
  <w:style w:type="paragraph" w:customStyle="1" w:styleId="22">
    <w:name w:val="Заголовок 2 ур"/>
    <w:basedOn w:val="1c"/>
    <w:link w:val="2f7"/>
    <w:autoRedefine/>
    <w:uiPriority w:val="99"/>
    <w:qFormat/>
    <w:pPr>
      <w:keepLines w:val="0"/>
      <w:pageBreakBefore w:val="0"/>
      <w:numPr>
        <w:numId w:val="13"/>
      </w:numPr>
      <w:pBdr>
        <w:top w:val="none" w:sz="0" w:space="0" w:color="auto"/>
        <w:left w:val="none" w:sz="0" w:space="0" w:color="auto"/>
        <w:bottom w:val="none" w:sz="0" w:space="0" w:color="auto"/>
      </w:pBdr>
      <w:tabs>
        <w:tab w:val="left" w:pos="1080"/>
      </w:tabs>
      <w:adjustRightInd/>
      <w:spacing w:before="240"/>
      <w:ind w:right="709"/>
      <w:mirrorIndents/>
      <w:textAlignment w:val="auto"/>
    </w:pPr>
    <w:rPr>
      <w:rFonts w:eastAsia="Times New Roman"/>
      <w:bCs/>
      <w:caps w:val="0"/>
      <w:szCs w:val="26"/>
      <w:lang w:eastAsia="ru-RU"/>
    </w:rPr>
  </w:style>
  <w:style w:type="character" w:customStyle="1" w:styleId="3f2">
    <w:name w:val="Заголовок 3 уровкнь Знак"/>
    <w:basedOn w:val="1d"/>
    <w:link w:val="3f1"/>
    <w:uiPriority w:val="99"/>
    <w:rsid w:val="009F203B"/>
    <w:rPr>
      <w:rFonts w:ascii="Arial" w:eastAsia="Microsoft YaHei" w:hAnsi="Arial" w:cs="Arial"/>
      <w:b w:val="0"/>
      <w:caps w:val="0"/>
      <w:spacing w:val="-10"/>
      <w:kern w:val="28"/>
      <w:sz w:val="24"/>
      <w:szCs w:val="24"/>
      <w:lang w:eastAsia="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
    <w:basedOn w:val="af4"/>
    <w:uiPriority w:val="99"/>
    <w:rPr>
      <w:rFonts w:ascii="Arial" w:hAnsi="Arial" w:cs="Arial"/>
      <w:b/>
      <w:bCs/>
      <w:sz w:val="26"/>
      <w:szCs w:val="26"/>
      <w:lang w:val="ru-RU" w:eastAsia="ru-RU" w:bidi="ar-SA"/>
    </w:rPr>
  </w:style>
  <w:style w:type="paragraph" w:customStyle="1" w:styleId="afffff4">
    <w:name w:val="Основной с отступом и интервалом"/>
    <w:basedOn w:val="affff6"/>
    <w:uiPriority w:val="99"/>
    <w:qFormat/>
    <w:pPr>
      <w:tabs>
        <w:tab w:val="left" w:pos="709"/>
      </w:tabs>
      <w:spacing w:before="60" w:after="0" w:line="360" w:lineRule="auto"/>
      <w:ind w:left="0" w:firstLine="709"/>
      <w:jc w:val="both"/>
    </w:pPr>
    <w:rPr>
      <w:rFonts w:ascii="Times New Roman" w:eastAsia="Times New Roman" w:hAnsi="Times New Roman"/>
      <w:sz w:val="24"/>
      <w:szCs w:val="24"/>
      <w:lang w:eastAsia="ru-RU"/>
    </w:rPr>
  </w:style>
  <w:style w:type="paragraph" w:styleId="afffff5">
    <w:name w:val="Subtitle"/>
    <w:basedOn w:val="af3"/>
    <w:link w:val="afffff6"/>
    <w:qFormat/>
    <w:pPr>
      <w:widowControl/>
      <w:adjustRightInd/>
      <w:spacing w:before="0" w:after="0" w:line="360" w:lineRule="auto"/>
      <w:ind w:firstLine="709"/>
      <w:jc w:val="center"/>
      <w:textAlignment w:val="auto"/>
    </w:pPr>
    <w:rPr>
      <w:rFonts w:ascii="Times New Roman" w:eastAsia="Times New Roman" w:hAnsi="Times New Roman"/>
      <w:b/>
      <w:spacing w:val="0"/>
      <w:sz w:val="28"/>
      <w:szCs w:val="20"/>
      <w:lang w:eastAsia="ru-RU"/>
    </w:rPr>
  </w:style>
  <w:style w:type="character" w:customStyle="1" w:styleId="afffff6">
    <w:name w:val="Подзаголовок Знак"/>
    <w:basedOn w:val="af4"/>
    <w:link w:val="afffff5"/>
    <w:rsid w:val="005D753E"/>
    <w:rPr>
      <w:b/>
      <w:sz w:val="28"/>
    </w:rPr>
  </w:style>
  <w:style w:type="paragraph" w:customStyle="1" w:styleId="afffff7">
    <w:name w:val="Стиль полужирный все прописные"/>
    <w:basedOn w:val="af3"/>
    <w:link w:val="afffff8"/>
    <w:uiPriority w:val="99"/>
    <w:pPr>
      <w:widowControl/>
      <w:tabs>
        <w:tab w:val="num" w:pos="0"/>
      </w:tabs>
      <w:adjustRightInd/>
      <w:spacing w:before="0" w:after="0" w:line="360" w:lineRule="auto"/>
      <w:ind w:firstLine="709"/>
      <w:textAlignment w:val="auto"/>
    </w:pPr>
    <w:rPr>
      <w:rFonts w:ascii="Times New Roman" w:eastAsia="Times New Roman" w:hAnsi="Times New Roman"/>
      <w:spacing w:val="0"/>
      <w:sz w:val="26"/>
      <w:szCs w:val="26"/>
      <w:lang w:eastAsia="ru-RU"/>
    </w:rPr>
  </w:style>
  <w:style w:type="character" w:customStyle="1" w:styleId="afffff8">
    <w:name w:val="Стиль полужирный все прописные Знак"/>
    <w:basedOn w:val="af4"/>
    <w:link w:val="afffff7"/>
    <w:uiPriority w:val="99"/>
    <w:rsid w:val="009F203B"/>
    <w:rPr>
      <w:sz w:val="26"/>
      <w:szCs w:val="26"/>
    </w:rPr>
  </w:style>
  <w:style w:type="paragraph" w:customStyle="1" w:styleId="afffff9">
    <w:name w:val="Ввод осн.текста"/>
    <w:basedOn w:val="af3"/>
    <w:link w:val="afffffa"/>
    <w:uiPriority w:val="99"/>
    <w:pPr>
      <w:widowControl/>
      <w:tabs>
        <w:tab w:val="num" w:pos="343"/>
      </w:tabs>
      <w:adjustRightInd/>
      <w:spacing w:before="0" w:after="0" w:line="360" w:lineRule="auto"/>
      <w:ind w:left="343" w:firstLine="737"/>
      <w:textAlignment w:val="auto"/>
    </w:pPr>
    <w:rPr>
      <w:rFonts w:ascii="Times New Roman" w:eastAsia="Times New Roman" w:hAnsi="Times New Roman"/>
      <w:spacing w:val="0"/>
      <w:sz w:val="26"/>
      <w:szCs w:val="26"/>
      <w:lang w:eastAsia="ru-RU"/>
    </w:rPr>
  </w:style>
  <w:style w:type="character" w:customStyle="1" w:styleId="afffffa">
    <w:name w:val="Ввод осн.текста Знак"/>
    <w:basedOn w:val="af4"/>
    <w:link w:val="afffff9"/>
    <w:uiPriority w:val="99"/>
    <w:locked/>
    <w:rsid w:val="009F203B"/>
    <w:rPr>
      <w:sz w:val="26"/>
      <w:szCs w:val="26"/>
    </w:rPr>
  </w:style>
  <w:style w:type="paragraph" w:customStyle="1" w:styleId="12125">
    <w:name w:val="Стиль 12 пт По ширине Первая строка:  125 см Междустр.интервал:..."/>
    <w:basedOn w:val="af3"/>
    <w:uiPriority w:val="99"/>
    <w:pPr>
      <w:widowControl/>
      <w:adjustRightInd/>
      <w:spacing w:before="0" w:after="0" w:line="360" w:lineRule="auto"/>
      <w:ind w:firstLine="709"/>
      <w:textAlignment w:val="auto"/>
    </w:pPr>
    <w:rPr>
      <w:rFonts w:ascii="Times New Roman" w:eastAsia="Times New Roman" w:hAnsi="Times New Roman"/>
      <w:spacing w:val="0"/>
      <w:sz w:val="26"/>
      <w:szCs w:val="20"/>
      <w:lang w:eastAsia="ru-RU"/>
    </w:rPr>
  </w:style>
  <w:style w:type="paragraph" w:customStyle="1" w:styleId="xl184">
    <w:name w:val="xl184"/>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5">
    <w:name w:val="xl185"/>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6">
    <w:name w:val="xl186"/>
    <w:basedOn w:val="af3"/>
    <w:pPr>
      <w:widowControl/>
      <w:adjustRightInd/>
      <w:spacing w:before="100" w:beforeAutospacing="1" w:after="100" w:afterAutospacing="1" w:line="360" w:lineRule="auto"/>
      <w:ind w:firstLine="709"/>
      <w:textAlignment w:val="center"/>
    </w:pPr>
    <w:rPr>
      <w:rFonts w:ascii="Times New Roman" w:eastAsia="Times New Roman" w:hAnsi="Times New Roman"/>
      <w:color w:val="000000"/>
      <w:spacing w:val="0"/>
      <w:sz w:val="26"/>
      <w:szCs w:val="26"/>
      <w:lang w:eastAsia="ru-RU"/>
    </w:rPr>
  </w:style>
  <w:style w:type="paragraph" w:customStyle="1" w:styleId="xl187">
    <w:name w:val="xl187"/>
    <w:basedOn w:val="af3"/>
    <w:pPr>
      <w:widowControl/>
      <w:adjustRightInd/>
      <w:spacing w:before="100" w:beforeAutospacing="1" w:after="100" w:afterAutospacing="1" w:line="360" w:lineRule="auto"/>
      <w:ind w:firstLine="709"/>
      <w:textAlignment w:val="center"/>
    </w:pPr>
    <w:rPr>
      <w:rFonts w:ascii="Times New Roman" w:eastAsia="Times New Roman" w:hAnsi="Times New Roman"/>
      <w:i/>
      <w:iCs/>
      <w:spacing w:val="0"/>
      <w:sz w:val="26"/>
      <w:szCs w:val="26"/>
      <w:lang w:eastAsia="ru-RU"/>
    </w:rPr>
  </w:style>
  <w:style w:type="paragraph" w:customStyle="1" w:styleId="xl188">
    <w:name w:val="xl188"/>
    <w:basedOn w:val="af3"/>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lang w:eastAsia="ru-RU"/>
    </w:rPr>
  </w:style>
  <w:style w:type="paragraph" w:customStyle="1" w:styleId="xl189">
    <w:name w:val="xl189"/>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0">
    <w:name w:val="xl190"/>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1">
    <w:name w:val="xl191"/>
    <w:basedOn w:val="af3"/>
    <w:pPr>
      <w:widowControl/>
      <w:pBdr>
        <w:top w:val="single" w:sz="8" w:space="0" w:color="auto"/>
        <w:bottom w:val="single" w:sz="8" w:space="0" w:color="auto"/>
      </w:pBdr>
      <w:adjustRightInd/>
      <w:spacing w:before="100" w:beforeAutospacing="1" w:after="100" w:afterAutospacing="1" w:line="360" w:lineRule="auto"/>
      <w:ind w:firstLine="709"/>
      <w:textAlignment w:val="center"/>
    </w:pPr>
    <w:rPr>
      <w:rFonts w:ascii="Times New Roman" w:eastAsia="Times New Roman" w:hAnsi="Times New Roman"/>
      <w:b/>
      <w:bCs/>
      <w:spacing w:val="0"/>
      <w:sz w:val="26"/>
      <w:szCs w:val="26"/>
      <w:lang w:eastAsia="ru-RU"/>
    </w:rPr>
  </w:style>
  <w:style w:type="paragraph" w:customStyle="1" w:styleId="xl192">
    <w:name w:val="xl192"/>
    <w:basedOn w:val="af3"/>
    <w:pPr>
      <w:widowControl/>
      <w:shd w:val="clear" w:color="auto" w:fill="C0C0C0"/>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3">
    <w:name w:val="xl193"/>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4">
    <w:name w:val="xl194"/>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b/>
      <w:bCs/>
      <w:spacing w:val="0"/>
      <w:sz w:val="18"/>
      <w:szCs w:val="18"/>
      <w:lang w:eastAsia="ru-RU"/>
    </w:rPr>
  </w:style>
  <w:style w:type="paragraph" w:customStyle="1" w:styleId="xl195">
    <w:name w:val="xl195"/>
    <w:basedOn w:val="af3"/>
    <w:uiPriority w:val="99"/>
    <w:pPr>
      <w:widowControl/>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18"/>
      <w:szCs w:val="18"/>
      <w:lang w:eastAsia="ru-RU"/>
    </w:rPr>
  </w:style>
  <w:style w:type="paragraph" w:customStyle="1" w:styleId="xl196">
    <w:name w:val="xl196"/>
    <w:basedOn w:val="af3"/>
    <w:uiPriority w:val="99"/>
    <w:pPr>
      <w:widowControl/>
      <w:shd w:val="clear" w:color="auto" w:fill="CCFFCC"/>
      <w:adjustRightInd/>
      <w:spacing w:before="100" w:beforeAutospacing="1" w:after="100" w:afterAutospacing="1" w:line="360" w:lineRule="auto"/>
      <w:ind w:firstLine="709"/>
      <w:textAlignment w:val="center"/>
    </w:pPr>
    <w:rPr>
      <w:rFonts w:ascii="Times New Roman" w:eastAsia="Times New Roman" w:hAnsi="Times New Roman"/>
      <w:b/>
      <w:bCs/>
      <w:spacing w:val="0"/>
      <w:lang w:eastAsia="ru-RU"/>
    </w:rPr>
  </w:style>
  <w:style w:type="paragraph" w:customStyle="1" w:styleId="xl197">
    <w:name w:val="xl197"/>
    <w:basedOn w:val="af3"/>
    <w:uiPriority w:val="99"/>
    <w:pPr>
      <w:widowControl/>
      <w:shd w:val="clear" w:color="auto" w:fill="CCFFCC"/>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lang w:eastAsia="ru-RU"/>
    </w:rPr>
  </w:style>
  <w:style w:type="paragraph" w:customStyle="1" w:styleId="xl198">
    <w:name w:val="xl198"/>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199">
    <w:name w:val="xl199"/>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0">
    <w:name w:val="xl200"/>
    <w:basedOn w:val="af3"/>
    <w:uiPriority w:val="99"/>
    <w:pPr>
      <w:widowControl/>
      <w:adjustRightInd/>
      <w:spacing w:before="100" w:beforeAutospacing="1" w:after="100" w:afterAutospacing="1" w:line="360" w:lineRule="auto"/>
      <w:ind w:firstLine="709"/>
      <w:textAlignment w:val="center"/>
    </w:pPr>
    <w:rPr>
      <w:rFonts w:ascii="Times New Roman" w:eastAsia="Times New Roman" w:hAnsi="Times New Roman"/>
      <w:spacing w:val="0"/>
      <w:sz w:val="26"/>
      <w:szCs w:val="26"/>
      <w:u w:val="single"/>
      <w:lang w:eastAsia="ru-RU"/>
    </w:rPr>
  </w:style>
  <w:style w:type="paragraph" w:customStyle="1" w:styleId="xl201">
    <w:name w:val="xl201"/>
    <w:basedOn w:val="af3"/>
    <w:uiPriority w:val="99"/>
    <w:pPr>
      <w:widowControl/>
      <w:shd w:val="clear" w:color="auto" w:fill="C0C0C0"/>
      <w:adjustRightInd/>
      <w:spacing w:before="100" w:beforeAutospacing="1" w:after="100" w:afterAutospacing="1" w:line="360" w:lineRule="auto"/>
      <w:ind w:firstLine="709"/>
      <w:jc w:val="center"/>
      <w:textAlignment w:val="center"/>
    </w:pPr>
    <w:rPr>
      <w:rFonts w:ascii="Times New Roman" w:eastAsia="Times New Roman" w:hAnsi="Times New Roman"/>
      <w:b/>
      <w:bCs/>
      <w:spacing w:val="0"/>
      <w:sz w:val="26"/>
      <w:szCs w:val="26"/>
      <w:u w:val="single"/>
      <w:lang w:eastAsia="ru-RU"/>
    </w:rPr>
  </w:style>
  <w:style w:type="paragraph" w:customStyle="1" w:styleId="xl202">
    <w:name w:val="xl202"/>
    <w:basedOn w:val="af3"/>
    <w:uiPriority w:val="99"/>
    <w:pPr>
      <w:widowControl/>
      <w:adjustRightInd/>
      <w:spacing w:before="100" w:beforeAutospacing="1" w:after="100" w:afterAutospacing="1" w:line="360" w:lineRule="auto"/>
      <w:ind w:firstLine="709"/>
      <w:jc w:val="center"/>
      <w:textAlignment w:val="top"/>
    </w:pPr>
    <w:rPr>
      <w:rFonts w:ascii="Times New Roman" w:eastAsia="Times New Roman" w:hAnsi="Times New Roman"/>
      <w:b/>
      <w:bCs/>
      <w:spacing w:val="0"/>
      <w:sz w:val="32"/>
      <w:szCs w:val="32"/>
      <w:lang w:eastAsia="ru-RU"/>
    </w:rPr>
  </w:style>
  <w:style w:type="paragraph" w:customStyle="1" w:styleId="afffffb">
    <w:name w:val="заг табл"/>
    <w:basedOn w:val="af3"/>
    <w:uiPriority w:val="99"/>
    <w:pPr>
      <w:adjustRightInd/>
      <w:spacing w:line="360" w:lineRule="auto"/>
      <w:ind w:firstLine="709"/>
      <w:jc w:val="center"/>
      <w:textAlignment w:val="auto"/>
    </w:pPr>
    <w:rPr>
      <w:rFonts w:ascii="Times New Roman" w:eastAsia="Times New Roman" w:hAnsi="Times New Roman"/>
      <w:spacing w:val="0"/>
      <w:sz w:val="26"/>
      <w:szCs w:val="20"/>
      <w:lang w:eastAsia="ru-RU"/>
    </w:rPr>
  </w:style>
  <w:style w:type="paragraph" w:customStyle="1" w:styleId="1fa">
    <w:name w:val="Обычный1"/>
    <w:uiPriority w:val="99"/>
    <w:rPr>
      <w:snapToGrid w:val="0"/>
    </w:rPr>
  </w:style>
  <w:style w:type="paragraph" w:customStyle="1" w:styleId="afffffc">
    <w:name w:val="Текст документа"/>
    <w:basedOn w:val="affffc"/>
    <w:uiPriority w:val="99"/>
    <w:pPr>
      <w:widowControl/>
      <w:adjustRightInd/>
      <w:spacing w:before="0" w:after="0" w:line="360" w:lineRule="auto"/>
      <w:ind w:firstLine="720"/>
      <w:textAlignment w:val="auto"/>
    </w:pPr>
    <w:rPr>
      <w:rFonts w:ascii="Times New Roman" w:eastAsia="Times New Roman" w:hAnsi="Times New Roman"/>
      <w:spacing w:val="0"/>
      <w:sz w:val="28"/>
      <w:szCs w:val="20"/>
      <w:lang w:eastAsia="ru-RU"/>
    </w:rPr>
  </w:style>
  <w:style w:type="paragraph" w:customStyle="1" w:styleId="afffffd">
    <w:name w:val="№ табл"/>
    <w:basedOn w:val="af3"/>
    <w:uiPriority w:val="99"/>
    <w:pPr>
      <w:adjustRightInd/>
      <w:spacing w:before="0" w:after="0" w:line="360" w:lineRule="auto"/>
      <w:ind w:firstLine="709"/>
      <w:jc w:val="right"/>
      <w:textAlignment w:val="auto"/>
    </w:pPr>
    <w:rPr>
      <w:rFonts w:ascii="Times New Roman" w:eastAsia="Times New Roman" w:hAnsi="Times New Roman"/>
      <w:spacing w:val="0"/>
      <w:sz w:val="26"/>
      <w:szCs w:val="20"/>
      <w:lang w:eastAsia="ru-RU"/>
    </w:rPr>
  </w:style>
  <w:style w:type="paragraph" w:customStyle="1" w:styleId="20">
    <w:name w:val="заголовок 2"/>
    <w:basedOn w:val="af3"/>
    <w:next w:val="af3"/>
    <w:link w:val="210"/>
    <w:uiPriority w:val="99"/>
    <w:qFormat/>
    <w:pPr>
      <w:numPr>
        <w:numId w:val="12"/>
      </w:numPr>
      <w:spacing w:before="240" w:after="0" w:line="360" w:lineRule="auto"/>
      <w:ind w:left="1775" w:hanging="357"/>
      <w:jc w:val="center"/>
      <w:textAlignment w:val="auto"/>
      <w:outlineLvl w:val="1"/>
    </w:pPr>
    <w:rPr>
      <w:rFonts w:eastAsia="MS Mincho" w:cs="Arial"/>
      <w:b/>
      <w:iCs/>
      <w:caps/>
      <w:snapToGrid w:val="0"/>
      <w:spacing w:val="20"/>
      <w:sz w:val="24"/>
      <w:szCs w:val="20"/>
      <w:lang w:eastAsia="ru-RU"/>
    </w:rPr>
  </w:style>
  <w:style w:type="paragraph" w:styleId="afffffe">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ffff"/>
    <w:pPr>
      <w:widowControl/>
      <w:adjustRightInd/>
      <w:spacing w:before="0" w:after="0" w:line="360" w:lineRule="auto"/>
      <w:ind w:firstLine="709"/>
      <w:textAlignment w:val="auto"/>
    </w:pPr>
    <w:rPr>
      <w:rFonts w:ascii="Courier New" w:eastAsia="Times New Roman" w:hAnsi="Courier New"/>
      <w:spacing w:val="0"/>
      <w:sz w:val="20"/>
      <w:szCs w:val="20"/>
      <w:lang w:eastAsia="ru-RU"/>
    </w:rPr>
  </w:style>
  <w:style w:type="character" w:customStyle="1" w:styleId="affffff">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fffe"/>
    <w:rsid w:val="005D753E"/>
    <w:rPr>
      <w:rFonts w:ascii="Courier New" w:hAnsi="Courier New"/>
    </w:rPr>
  </w:style>
  <w:style w:type="paragraph" w:customStyle="1" w:styleId="affffff0">
    <w:name w:val="ВАДИМ"/>
    <w:basedOn w:val="af3"/>
    <w:link w:val="affffff1"/>
    <w:autoRedefine/>
    <w:uiPriority w:val="99"/>
    <w:pPr>
      <w:widowControl/>
      <w:adjustRightInd/>
      <w:spacing w:before="0" w:after="0" w:line="360" w:lineRule="auto"/>
      <w:ind w:firstLine="180"/>
      <w:textAlignment w:val="auto"/>
    </w:pPr>
    <w:rPr>
      <w:rFonts w:ascii="Times New Roman" w:eastAsia="Times New Roman" w:hAnsi="Times New Roman" w:cs="Verdana"/>
      <w:spacing w:val="-2"/>
      <w:sz w:val="28"/>
      <w:szCs w:val="28"/>
    </w:rPr>
  </w:style>
  <w:style w:type="character" w:customStyle="1" w:styleId="affffff1">
    <w:name w:val="ВАДИМ Знак"/>
    <w:basedOn w:val="af4"/>
    <w:link w:val="affffff0"/>
    <w:uiPriority w:val="99"/>
    <w:rsid w:val="009F203B"/>
    <w:rPr>
      <w:rFonts w:cs="Verdana"/>
      <w:spacing w:val="-2"/>
      <w:sz w:val="28"/>
      <w:szCs w:val="28"/>
      <w:lang w:eastAsia="en-US"/>
    </w:rPr>
  </w:style>
  <w:style w:type="paragraph" w:customStyle="1" w:styleId="1fb">
    <w:name w:val="1 простой"/>
    <w:basedOn w:val="af3"/>
    <w:uiPriority w:val="99"/>
    <w:pPr>
      <w:widowControl/>
      <w:tabs>
        <w:tab w:val="num" w:pos="360"/>
      </w:tabs>
      <w:adjustRightInd/>
      <w:spacing w:before="0" w:after="0" w:line="360" w:lineRule="auto"/>
      <w:ind w:firstLine="357"/>
      <w:textAlignment w:val="auto"/>
    </w:pPr>
    <w:rPr>
      <w:rFonts w:ascii="Times New Roman" w:eastAsia="Times New Roman" w:hAnsi="Times New Roman" w:cs="Verdana"/>
      <w:spacing w:val="0"/>
      <w:sz w:val="26"/>
      <w:szCs w:val="20"/>
      <w:lang w:val="en-US"/>
    </w:rPr>
  </w:style>
  <w:style w:type="character" w:customStyle="1" w:styleId="affffff2">
    <w:name w:val="Список марк. Знак"/>
    <w:basedOn w:val="af4"/>
    <w:link w:val="af"/>
    <w:uiPriority w:val="99"/>
    <w:locked/>
    <w:rsid w:val="009F203B"/>
    <w:rPr>
      <w:sz w:val="26"/>
      <w:szCs w:val="26"/>
    </w:rPr>
  </w:style>
  <w:style w:type="paragraph" w:customStyle="1" w:styleId="af">
    <w:name w:val="Список марк."/>
    <w:basedOn w:val="af3"/>
    <w:link w:val="affffff2"/>
    <w:uiPriority w:val="99"/>
    <w:pPr>
      <w:widowControl/>
      <w:numPr>
        <w:numId w:val="8"/>
      </w:numPr>
      <w:adjustRightInd/>
      <w:spacing w:before="0" w:line="360" w:lineRule="auto"/>
      <w:textAlignment w:val="auto"/>
    </w:pPr>
    <w:rPr>
      <w:rFonts w:ascii="Times New Roman" w:eastAsia="Times New Roman" w:hAnsi="Times New Roman"/>
      <w:spacing w:val="0"/>
      <w:sz w:val="26"/>
      <w:szCs w:val="26"/>
      <w:lang w:eastAsia="ru-RU"/>
    </w:rPr>
  </w:style>
  <w:style w:type="numbering" w:customStyle="1" w:styleId="24">
    <w:name w:val="Заголовок 2 уровень"/>
    <w:basedOn w:val="af6"/>
    <w:pPr>
      <w:numPr>
        <w:numId w:val="9"/>
      </w:numPr>
    </w:pPr>
  </w:style>
  <w:style w:type="numbering" w:customStyle="1" w:styleId="3f3">
    <w:name w:val="Заголовок 3 ур"/>
    <w:basedOn w:val="af6"/>
    <w:uiPriority w:val="99"/>
  </w:style>
  <w:style w:type="character" w:customStyle="1" w:styleId="2f7">
    <w:name w:val="Заголовок 2 ур Знак"/>
    <w:basedOn w:val="1d"/>
    <w:link w:val="22"/>
    <w:uiPriority w:val="99"/>
    <w:rsid w:val="009F203B"/>
    <w:rPr>
      <w:rFonts w:ascii="Arial" w:eastAsia="Microsoft YaHei" w:hAnsi="Arial" w:cs="Arial"/>
      <w:b/>
      <w:bCs/>
      <w:caps w:val="0"/>
      <w:spacing w:val="-8"/>
      <w:kern w:val="20"/>
      <w:sz w:val="24"/>
      <w:szCs w:val="26"/>
      <w:lang w:eastAsia="en-US"/>
    </w:rPr>
  </w:style>
  <w:style w:type="character" w:customStyle="1" w:styleId="apple-style-span">
    <w:name w:val="apple-style-span"/>
    <w:basedOn w:val="af4"/>
    <w:uiPriority w:val="99"/>
  </w:style>
  <w:style w:type="paragraph" w:customStyle="1" w:styleId="xl99">
    <w:name w:val="xl99"/>
    <w:basedOn w:val="af3"/>
    <w:uiPriority w:val="99"/>
    <w:pPr>
      <w:widowControl/>
      <w:pBdr>
        <w:top w:val="single" w:sz="8" w:space="0" w:color="auto"/>
        <w:left w:val="single" w:sz="4"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0">
    <w:name w:val="xl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1">
    <w:name w:val="xl1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102">
    <w:name w:val="xl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3">
    <w:name w:val="xl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104">
    <w:name w:val="xl104"/>
    <w:basedOn w:val="af3"/>
    <w:uiPriority w:val="99"/>
    <w:pPr>
      <w:widowControl/>
      <w:pBdr>
        <w:top w:val="single" w:sz="8" w:space="0" w:color="auto"/>
        <w:left w:val="single" w:sz="8"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5">
    <w:name w:val="xl10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6">
    <w:name w:val="xl10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07">
    <w:name w:val="xl107"/>
    <w:basedOn w:val="af3"/>
    <w:uiPriority w:val="99"/>
    <w:pPr>
      <w:widowControl/>
      <w:pBdr>
        <w:top w:val="single" w:sz="4" w:space="0" w:color="auto"/>
        <w:left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172">
    <w:name w:val="xl172"/>
    <w:basedOn w:val="af3"/>
    <w:pPr>
      <w:widowControl/>
      <w:pBdr>
        <w:top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3">
    <w:name w:val="xl173"/>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4">
    <w:name w:val="xl174"/>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5">
    <w:name w:val="xl175"/>
    <w:basedOn w:val="af3"/>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6">
    <w:name w:val="xl176"/>
    <w:basedOn w:val="af3"/>
    <w:pPr>
      <w:widowControl/>
      <w:pBdr>
        <w:top w:val="single" w:sz="4" w:space="0" w:color="auto"/>
        <w:left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77">
    <w:name w:val="xl177"/>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8">
    <w:name w:val="xl178"/>
    <w:basedOn w:val="af3"/>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79">
    <w:name w:val="xl179"/>
    <w:basedOn w:val="af3"/>
    <w:pPr>
      <w:widowControl/>
      <w:pBdr>
        <w:top w:val="single" w:sz="4" w:space="0" w:color="auto"/>
        <w:lef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180">
    <w:name w:val="xl180"/>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1">
    <w:name w:val="xl181"/>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182">
    <w:name w:val="xl182"/>
    <w:basedOn w:val="af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83">
    <w:name w:val="xl183"/>
    <w:basedOn w:val="af3"/>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03">
    <w:name w:val="xl203"/>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4">
    <w:name w:val="xl20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5">
    <w:name w:val="xl20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6">
    <w:name w:val="xl206"/>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7">
    <w:name w:val="xl20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8">
    <w:name w:val="xl20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09">
    <w:name w:val="xl20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0">
    <w:name w:val="xl210"/>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1">
    <w:name w:val="xl211"/>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2">
    <w:name w:val="xl21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13">
    <w:name w:val="xl213"/>
    <w:basedOn w:val="af3"/>
    <w:uiPriority w:val="99"/>
    <w:pPr>
      <w:widowControl/>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14">
    <w:name w:val="xl214"/>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15">
    <w:name w:val="xl215"/>
    <w:basedOn w:val="af3"/>
    <w:uiPriority w:val="99"/>
    <w:pPr>
      <w:widowControl/>
      <w:pBdr>
        <w:top w:val="single" w:sz="4"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b/>
      <w:bCs/>
      <w:spacing w:val="0"/>
      <w:lang w:eastAsia="ru-RU"/>
    </w:rPr>
  </w:style>
  <w:style w:type="paragraph" w:customStyle="1" w:styleId="xl216">
    <w:name w:val="xl216"/>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7">
    <w:name w:val="xl21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8">
    <w:name w:val="xl21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19">
    <w:name w:val="xl219"/>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0">
    <w:name w:val="xl220"/>
    <w:basedOn w:val="af3"/>
    <w:uiPriority w:val="99"/>
    <w:pPr>
      <w:widowControl/>
      <w:pBdr>
        <w:top w:val="single" w:sz="4"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21">
    <w:name w:val="xl22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2">
    <w:name w:val="xl22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223">
    <w:name w:val="xl223"/>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224">
    <w:name w:val="xl22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25">
    <w:name w:val="xl225"/>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26">
    <w:name w:val="xl22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27">
    <w:name w:val="xl227"/>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xl228">
    <w:name w:val="xl228"/>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29">
    <w:name w:val="xl229"/>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0">
    <w:name w:val="xl230"/>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1">
    <w:name w:val="xl23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2">
    <w:name w:val="xl232"/>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3">
    <w:name w:val="xl23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4">
    <w:name w:val="xl234"/>
    <w:basedOn w:val="af3"/>
    <w:uiPriority w:val="99"/>
    <w:pPr>
      <w:widowControl/>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5">
    <w:name w:val="xl235"/>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auto"/>
    </w:pPr>
    <w:rPr>
      <w:rFonts w:ascii="Calibri" w:eastAsia="Times New Roman" w:hAnsi="Calibri"/>
      <w:spacing w:val="0"/>
      <w:sz w:val="24"/>
      <w:szCs w:val="24"/>
      <w:lang w:eastAsia="ru-RU"/>
    </w:rPr>
  </w:style>
  <w:style w:type="paragraph" w:customStyle="1" w:styleId="xl236">
    <w:name w:val="xl236"/>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37">
    <w:name w:val="xl237"/>
    <w:basedOn w:val="af3"/>
    <w:uiPriority w:val="99"/>
    <w:pPr>
      <w:widowControl/>
      <w:pBdr>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38">
    <w:name w:val="xl238"/>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39">
    <w:name w:val="xl239"/>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0">
    <w:name w:val="xl240"/>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1">
    <w:name w:val="xl241"/>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2">
    <w:name w:val="xl242"/>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16"/>
      <w:szCs w:val="16"/>
      <w:lang w:eastAsia="ru-RU"/>
    </w:rPr>
  </w:style>
  <w:style w:type="paragraph" w:customStyle="1" w:styleId="xl243">
    <w:name w:val="xl243"/>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44">
    <w:name w:val="xl244"/>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5">
    <w:name w:val="xl245"/>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46">
    <w:name w:val="xl246"/>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47">
    <w:name w:val="xl247"/>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48">
    <w:name w:val="xl248"/>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49">
    <w:name w:val="xl24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0">
    <w:name w:val="xl25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b/>
      <w:bCs/>
      <w:spacing w:val="0"/>
      <w:sz w:val="24"/>
      <w:szCs w:val="24"/>
      <w:lang w:eastAsia="ru-RU"/>
    </w:rPr>
  </w:style>
  <w:style w:type="paragraph" w:customStyle="1" w:styleId="xl251">
    <w:name w:val="xl251"/>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2">
    <w:name w:val="xl252"/>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53">
    <w:name w:val="xl253"/>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4">
    <w:name w:val="xl254"/>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55">
    <w:name w:val="xl255"/>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56">
    <w:name w:val="xl256"/>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18"/>
      <w:szCs w:val="18"/>
      <w:lang w:eastAsia="ru-RU"/>
    </w:rPr>
  </w:style>
  <w:style w:type="paragraph" w:customStyle="1" w:styleId="xl257">
    <w:name w:val="xl257"/>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58">
    <w:name w:val="xl258"/>
    <w:basedOn w:val="af3"/>
    <w:uiPriority w:val="99"/>
    <w:pPr>
      <w:widowControl/>
      <w:pBdr>
        <w:right w:val="single" w:sz="4"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59">
    <w:name w:val="xl259"/>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60">
    <w:name w:val="xl260"/>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center"/>
      <w:textAlignment w:val="top"/>
    </w:pPr>
    <w:rPr>
      <w:rFonts w:ascii="Calibri" w:eastAsia="Times New Roman" w:hAnsi="Calibri"/>
      <w:b/>
      <w:bCs/>
      <w:spacing w:val="0"/>
      <w:sz w:val="24"/>
      <w:szCs w:val="24"/>
      <w:lang w:eastAsia="ru-RU"/>
    </w:rPr>
  </w:style>
  <w:style w:type="paragraph" w:customStyle="1" w:styleId="xl261">
    <w:name w:val="xl261"/>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262">
    <w:name w:val="xl262"/>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3">
    <w:name w:val="xl263"/>
    <w:basedOn w:val="af3"/>
    <w:uiPriority w:val="99"/>
    <w:pPr>
      <w:widowControl/>
      <w:pBdr>
        <w:top w:val="single" w:sz="8" w:space="0" w:color="auto"/>
      </w:pBdr>
      <w:adjustRightInd/>
      <w:spacing w:before="100" w:beforeAutospacing="1" w:after="100" w:afterAutospacing="1"/>
      <w:ind w:firstLine="0"/>
      <w:jc w:val="left"/>
      <w:textAlignment w:val="center"/>
    </w:pPr>
    <w:rPr>
      <w:rFonts w:ascii="Calibri" w:eastAsia="Times New Roman" w:hAnsi="Calibri"/>
      <w:b/>
      <w:bCs/>
      <w:spacing w:val="0"/>
      <w:sz w:val="24"/>
      <w:szCs w:val="24"/>
      <w:lang w:eastAsia="ru-RU"/>
    </w:rPr>
  </w:style>
  <w:style w:type="paragraph" w:customStyle="1" w:styleId="xl264">
    <w:name w:val="xl26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5">
    <w:name w:val="xl26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6">
    <w:name w:val="xl266"/>
    <w:basedOn w:val="af3"/>
    <w:uiPriority w:val="99"/>
    <w:pPr>
      <w:widowControl/>
      <w:pBdr>
        <w:top w:val="single" w:sz="8" w:space="0" w:color="auto"/>
        <w:bottom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7">
    <w:name w:val="xl267"/>
    <w:basedOn w:val="af3"/>
    <w:uiPriority w:val="99"/>
    <w:pPr>
      <w:widowControl/>
      <w:pBdr>
        <w:top w:val="single" w:sz="8" w:space="0" w:color="auto"/>
        <w:right w:val="single" w:sz="4"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268">
    <w:name w:val="xl268"/>
    <w:basedOn w:val="af3"/>
    <w:uiPriority w:val="99"/>
    <w:pPr>
      <w:widowControl/>
      <w:pBdr>
        <w:top w:val="single" w:sz="8"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69">
    <w:name w:val="xl269"/>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0">
    <w:name w:val="xl270"/>
    <w:basedOn w:val="af3"/>
    <w:uiPriority w:val="99"/>
    <w:pPr>
      <w:widowControl/>
      <w:adjustRightInd/>
      <w:spacing w:before="100" w:beforeAutospacing="1" w:after="100" w:afterAutospacing="1"/>
      <w:ind w:firstLine="0"/>
      <w:jc w:val="left"/>
      <w:textAlignment w:val="top"/>
    </w:pPr>
    <w:rPr>
      <w:rFonts w:ascii="Calibri" w:eastAsia="Times New Roman" w:hAnsi="Calibri"/>
      <w:b/>
      <w:bCs/>
      <w:spacing w:val="0"/>
      <w:sz w:val="24"/>
      <w:szCs w:val="24"/>
      <w:lang w:eastAsia="ru-RU"/>
    </w:rPr>
  </w:style>
  <w:style w:type="paragraph" w:customStyle="1" w:styleId="xl271">
    <w:name w:val="xl271"/>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2">
    <w:name w:val="xl272"/>
    <w:basedOn w:val="af3"/>
    <w:uiPriority w:val="99"/>
    <w:pPr>
      <w:widowControl/>
      <w:pBdr>
        <w:right w:val="single" w:sz="4" w:space="0" w:color="auto"/>
      </w:pBdr>
      <w:adjustRightInd/>
      <w:spacing w:before="100" w:beforeAutospacing="1" w:after="100" w:afterAutospacing="1"/>
      <w:ind w:firstLine="0"/>
      <w:jc w:val="left"/>
      <w:textAlignment w:val="top"/>
    </w:pPr>
    <w:rPr>
      <w:rFonts w:ascii="Calibri" w:eastAsia="Times New Roman" w:hAnsi="Calibri"/>
      <w:spacing w:val="0"/>
      <w:lang w:eastAsia="ru-RU"/>
    </w:rPr>
  </w:style>
  <w:style w:type="paragraph" w:customStyle="1" w:styleId="xl273">
    <w:name w:val="xl273"/>
    <w:basedOn w:val="af3"/>
    <w:uiPriority w:val="99"/>
    <w:pPr>
      <w:widowControl/>
      <w:pBdr>
        <w:bottom w:val="single" w:sz="4"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274">
    <w:name w:val="xl2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75">
    <w:name w:val="xl275"/>
    <w:basedOn w:val="af3"/>
    <w:uiPriority w:val="99"/>
    <w:pPr>
      <w:widowControl/>
      <w:pBdr>
        <w:top w:val="single" w:sz="8"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6">
    <w:name w:val="xl276"/>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Calibri" w:eastAsia="Times New Roman" w:hAnsi="Calibri"/>
      <w:b/>
      <w:bCs/>
      <w:spacing w:val="0"/>
      <w:sz w:val="24"/>
      <w:szCs w:val="24"/>
      <w:lang w:eastAsia="ru-RU"/>
    </w:rPr>
  </w:style>
  <w:style w:type="paragraph" w:customStyle="1" w:styleId="xl277">
    <w:name w:val="xl277"/>
    <w:basedOn w:val="af3"/>
    <w:uiPriority w:val="99"/>
    <w:pPr>
      <w:widowControl/>
      <w:adjustRightInd/>
      <w:spacing w:before="100" w:beforeAutospacing="1" w:after="100" w:afterAutospacing="1"/>
      <w:ind w:firstLine="0"/>
      <w:jc w:val="left"/>
      <w:textAlignment w:val="auto"/>
    </w:pPr>
    <w:rPr>
      <w:rFonts w:ascii="Arial CYR" w:eastAsia="Times New Roman" w:hAnsi="Arial CYR" w:cs="Arial CYR"/>
      <w:b/>
      <w:bCs/>
      <w:i/>
      <w:iCs/>
      <w:spacing w:val="0"/>
      <w:sz w:val="16"/>
      <w:szCs w:val="16"/>
      <w:lang w:eastAsia="ru-RU"/>
    </w:rPr>
  </w:style>
  <w:style w:type="paragraph" w:customStyle="1" w:styleId="xl278">
    <w:name w:val="xl278"/>
    <w:basedOn w:val="af3"/>
    <w:uiPriority w:val="99"/>
    <w:pPr>
      <w:widowControl/>
      <w:pBdr>
        <w:right w:val="single" w:sz="4" w:space="0" w:color="auto"/>
      </w:pBdr>
      <w:adjustRightInd/>
      <w:spacing w:before="100" w:beforeAutospacing="1" w:after="100" w:afterAutospacing="1"/>
      <w:ind w:firstLine="0"/>
      <w:jc w:val="left"/>
      <w:textAlignment w:val="auto"/>
    </w:pPr>
    <w:rPr>
      <w:rFonts w:ascii="Arial CYR" w:eastAsia="Times New Roman" w:hAnsi="Arial CYR" w:cs="Arial CYR"/>
      <w:b/>
      <w:bCs/>
      <w:i/>
      <w:iCs/>
      <w:spacing w:val="0"/>
      <w:sz w:val="24"/>
      <w:szCs w:val="24"/>
      <w:lang w:eastAsia="ru-RU"/>
    </w:rPr>
  </w:style>
  <w:style w:type="paragraph" w:customStyle="1" w:styleId="xl279">
    <w:name w:val="xl279"/>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0">
    <w:name w:val="xl28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1">
    <w:name w:val="xl281"/>
    <w:basedOn w:val="af3"/>
    <w:uiPriority w:val="99"/>
    <w:pPr>
      <w:widowControl/>
      <w:pBdr>
        <w:left w:val="single" w:sz="8" w:space="0" w:color="auto"/>
      </w:pBdr>
      <w:shd w:val="clear" w:color="000000" w:fill="00B0F0"/>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2">
    <w:name w:val="xl282"/>
    <w:basedOn w:val="af3"/>
    <w:uiPriority w:val="99"/>
    <w:pPr>
      <w:widowControl/>
      <w:pBdr>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3">
    <w:name w:val="xl283"/>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4">
    <w:name w:val="xl284"/>
    <w:basedOn w:val="af3"/>
    <w:uiPriority w:val="99"/>
    <w:pPr>
      <w:widowControl/>
      <w:pBdr>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5">
    <w:name w:val="xl285"/>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86">
    <w:name w:val="xl286"/>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7">
    <w:name w:val="xl287"/>
    <w:basedOn w:val="af3"/>
    <w:uiPriority w:val="99"/>
    <w:pPr>
      <w:widowControl/>
      <w:pBdr>
        <w:top w:val="single" w:sz="4" w:space="0" w:color="auto"/>
        <w:left w:val="single" w:sz="8" w:space="0" w:color="auto"/>
        <w:bottom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288">
    <w:name w:val="xl288"/>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89">
    <w:name w:val="xl289"/>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0">
    <w:name w:val="xl290"/>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1">
    <w:name w:val="xl29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2">
    <w:name w:val="xl292"/>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3">
    <w:name w:val="xl293"/>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b/>
      <w:bCs/>
      <w:i/>
      <w:iCs/>
      <w:spacing w:val="0"/>
      <w:sz w:val="24"/>
      <w:szCs w:val="24"/>
      <w:lang w:eastAsia="ru-RU"/>
    </w:rPr>
  </w:style>
  <w:style w:type="paragraph" w:customStyle="1" w:styleId="xl294">
    <w:name w:val="xl294"/>
    <w:basedOn w:val="af3"/>
    <w:uiPriority w:val="99"/>
    <w:pPr>
      <w:widowControl/>
      <w:pBdr>
        <w:top w:val="single" w:sz="8"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5">
    <w:name w:val="xl295"/>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296">
    <w:name w:val="xl296"/>
    <w:basedOn w:val="af3"/>
    <w:uiPriority w:val="99"/>
    <w:pPr>
      <w:widowControl/>
      <w:pBdr>
        <w:left w:val="single" w:sz="8" w:space="0" w:color="auto"/>
      </w:pBdr>
      <w:adjustRightInd/>
      <w:spacing w:before="100" w:beforeAutospacing="1" w:after="100" w:afterAutospacing="1"/>
      <w:ind w:firstLine="0"/>
      <w:jc w:val="center"/>
      <w:textAlignment w:val="auto"/>
    </w:pPr>
    <w:rPr>
      <w:rFonts w:ascii="Calibri" w:eastAsia="Times New Roman" w:hAnsi="Calibri"/>
      <w:spacing w:val="0"/>
      <w:lang w:eastAsia="ru-RU"/>
    </w:rPr>
  </w:style>
  <w:style w:type="paragraph" w:customStyle="1" w:styleId="xl297">
    <w:name w:val="xl297"/>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8">
    <w:name w:val="xl29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auto"/>
    </w:pPr>
    <w:rPr>
      <w:rFonts w:ascii="Calibri" w:eastAsia="Times New Roman" w:hAnsi="Calibri"/>
      <w:spacing w:val="0"/>
      <w:sz w:val="24"/>
      <w:szCs w:val="24"/>
      <w:lang w:eastAsia="ru-RU"/>
    </w:rPr>
  </w:style>
  <w:style w:type="paragraph" w:customStyle="1" w:styleId="xl299">
    <w:name w:val="xl299"/>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0">
    <w:name w:val="xl30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1">
    <w:name w:val="xl30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2">
    <w:name w:val="xl302"/>
    <w:basedOn w:val="af3"/>
    <w:uiPriority w:val="99"/>
    <w:pPr>
      <w:widowControl/>
      <w:pBdr>
        <w:left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3">
    <w:name w:val="xl303"/>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04">
    <w:name w:val="xl30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5">
    <w:name w:val="xl305"/>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06">
    <w:name w:val="xl306"/>
    <w:basedOn w:val="af3"/>
    <w:uiPriority w:val="99"/>
    <w:pPr>
      <w:widowControl/>
      <w:pBdr>
        <w:left w:val="single" w:sz="8" w:space="0" w:color="auto"/>
      </w:pBdr>
      <w:adjustRightInd/>
      <w:spacing w:before="100" w:beforeAutospacing="1" w:after="100" w:afterAutospacing="1"/>
      <w:ind w:firstLine="0"/>
      <w:jc w:val="center"/>
      <w:textAlignment w:val="center"/>
    </w:pPr>
    <w:rPr>
      <w:rFonts w:ascii="Calibri" w:eastAsia="Times New Roman" w:hAnsi="Calibri"/>
      <w:spacing w:val="0"/>
      <w:lang w:eastAsia="ru-RU"/>
    </w:rPr>
  </w:style>
  <w:style w:type="paragraph" w:customStyle="1" w:styleId="xl307">
    <w:name w:val="xl307"/>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08">
    <w:name w:val="xl308"/>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09">
    <w:name w:val="xl309"/>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0">
    <w:name w:val="xl310"/>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center"/>
      <w:textAlignment w:val="top"/>
    </w:pPr>
    <w:rPr>
      <w:rFonts w:ascii="Calibri" w:eastAsia="Times New Roman" w:hAnsi="Calibri"/>
      <w:spacing w:val="0"/>
      <w:sz w:val="24"/>
      <w:szCs w:val="24"/>
      <w:lang w:eastAsia="ru-RU"/>
    </w:rPr>
  </w:style>
  <w:style w:type="paragraph" w:customStyle="1" w:styleId="xl311">
    <w:name w:val="xl311"/>
    <w:basedOn w:val="af3"/>
    <w:uiPriority w:val="99"/>
    <w:pPr>
      <w:widowControl/>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2">
    <w:name w:val="xl312"/>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13">
    <w:name w:val="xl313"/>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4">
    <w:name w:val="xl314"/>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5">
    <w:name w:val="xl315"/>
    <w:basedOn w:val="af3"/>
    <w:uiPriority w:val="99"/>
    <w:pPr>
      <w:widowControl/>
      <w:pBdr>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6">
    <w:name w:val="xl316"/>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17">
    <w:name w:val="xl317"/>
    <w:basedOn w:val="af3"/>
    <w:uiPriority w:val="99"/>
    <w:pPr>
      <w:widowControl/>
      <w:pBdr>
        <w:lef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8">
    <w:name w:val="xl318"/>
    <w:basedOn w:val="af3"/>
    <w:uiPriority w:val="99"/>
    <w:pPr>
      <w:widowControl/>
      <w:pBdr>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19">
    <w:name w:val="xl319"/>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0">
    <w:name w:val="xl320"/>
    <w:basedOn w:val="af3"/>
    <w:uiPriority w:val="99"/>
    <w:pPr>
      <w:widowControl/>
      <w:pBdr>
        <w:top w:val="single" w:sz="8" w:space="0" w:color="auto"/>
        <w:left w:val="single" w:sz="8" w:space="0" w:color="auto"/>
        <w:bottom w:val="single" w:sz="4"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21">
    <w:name w:val="xl321"/>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22">
    <w:name w:val="xl322"/>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3">
    <w:name w:val="xl323"/>
    <w:basedOn w:val="af3"/>
    <w:uiPriority w:val="99"/>
    <w:pPr>
      <w:widowControl/>
      <w:pBdr>
        <w:top w:val="single" w:sz="4" w:space="0" w:color="auto"/>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24">
    <w:name w:val="xl324"/>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5">
    <w:name w:val="xl325"/>
    <w:basedOn w:val="af3"/>
    <w:uiPriority w:val="99"/>
    <w:pPr>
      <w:widowControl/>
      <w:pBdr>
        <w:top w:val="single" w:sz="4" w:space="0" w:color="auto"/>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6">
    <w:name w:val="xl326"/>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7">
    <w:name w:val="xl327"/>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8">
    <w:name w:val="xl328"/>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29">
    <w:name w:val="xl32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0">
    <w:name w:val="xl33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1">
    <w:name w:val="xl331"/>
    <w:basedOn w:val="af3"/>
    <w:uiPriority w:val="99"/>
    <w:pPr>
      <w:widowControl/>
      <w:pBdr>
        <w:lef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b/>
      <w:bCs/>
      <w:spacing w:val="0"/>
      <w:lang w:eastAsia="ru-RU"/>
    </w:rPr>
  </w:style>
  <w:style w:type="paragraph" w:customStyle="1" w:styleId="xl332">
    <w:name w:val="xl332"/>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3">
    <w:name w:val="xl333"/>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4">
    <w:name w:val="xl33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top"/>
    </w:pPr>
    <w:rPr>
      <w:rFonts w:ascii="Calibri" w:eastAsia="Times New Roman" w:hAnsi="Calibri"/>
      <w:spacing w:val="0"/>
      <w:lang w:eastAsia="ru-RU"/>
    </w:rPr>
  </w:style>
  <w:style w:type="paragraph" w:customStyle="1" w:styleId="xl335">
    <w:name w:val="xl335"/>
    <w:basedOn w:val="af3"/>
    <w:uiPriority w:val="99"/>
    <w:pPr>
      <w:widowControl/>
      <w:pBdr>
        <w:top w:val="single" w:sz="8"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36">
    <w:name w:val="xl336"/>
    <w:basedOn w:val="af3"/>
    <w:uiPriority w:val="99"/>
    <w:pPr>
      <w:widowControl/>
      <w:pBdr>
        <w:bottom w:val="single" w:sz="8" w:space="0" w:color="auto"/>
        <w:right w:val="single" w:sz="4" w:space="0" w:color="auto"/>
      </w:pBdr>
      <w:adjustRightInd/>
      <w:spacing w:before="100" w:beforeAutospacing="1" w:after="100" w:afterAutospacing="1"/>
      <w:ind w:firstLine="0"/>
      <w:jc w:val="left"/>
      <w:textAlignment w:val="top"/>
    </w:pPr>
    <w:rPr>
      <w:rFonts w:ascii="Calibri" w:eastAsia="Times New Roman" w:hAnsi="Calibri"/>
      <w:spacing w:val="0"/>
      <w:sz w:val="24"/>
      <w:szCs w:val="24"/>
      <w:lang w:eastAsia="ru-RU"/>
    </w:rPr>
  </w:style>
  <w:style w:type="paragraph" w:customStyle="1" w:styleId="xl337">
    <w:name w:val="xl337"/>
    <w:basedOn w:val="af3"/>
    <w:uiPriority w:val="99"/>
    <w:pPr>
      <w:widowControl/>
      <w:pBdr>
        <w:left w:val="single" w:sz="4" w:space="0" w:color="auto"/>
        <w:bottom w:val="single" w:sz="8" w:space="0" w:color="auto"/>
        <w:right w:val="single" w:sz="4"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8">
    <w:name w:val="xl338"/>
    <w:basedOn w:val="af3"/>
    <w:uiPriority w:val="99"/>
    <w:pPr>
      <w:widowControl/>
      <w:pBdr>
        <w:left w:val="single" w:sz="4" w:space="0" w:color="auto"/>
        <w:bottom w:val="single" w:sz="8" w:space="0" w:color="auto"/>
        <w:right w:val="single" w:sz="8" w:space="0" w:color="auto"/>
      </w:pBdr>
      <w:adjustRightInd/>
      <w:spacing w:before="100" w:beforeAutospacing="1" w:after="100" w:afterAutospacing="1"/>
      <w:ind w:firstLine="0"/>
      <w:jc w:val="right"/>
      <w:textAlignment w:val="top"/>
    </w:pPr>
    <w:rPr>
      <w:rFonts w:ascii="Calibri" w:eastAsia="Times New Roman" w:hAnsi="Calibri"/>
      <w:b/>
      <w:bCs/>
      <w:i/>
      <w:iCs/>
      <w:spacing w:val="0"/>
      <w:sz w:val="24"/>
      <w:szCs w:val="24"/>
      <w:lang w:eastAsia="ru-RU"/>
    </w:rPr>
  </w:style>
  <w:style w:type="paragraph" w:customStyle="1" w:styleId="xl339">
    <w:name w:val="xl339"/>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right"/>
      <w:textAlignment w:val="top"/>
    </w:pPr>
    <w:rPr>
      <w:rFonts w:ascii="Calibri" w:eastAsia="Times New Roman" w:hAnsi="Calibri"/>
      <w:spacing w:val="0"/>
      <w:sz w:val="24"/>
      <w:szCs w:val="24"/>
      <w:lang w:eastAsia="ru-RU"/>
    </w:rPr>
  </w:style>
  <w:style w:type="paragraph" w:customStyle="1" w:styleId="xl340">
    <w:name w:val="xl340"/>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1">
    <w:name w:val="xl341"/>
    <w:basedOn w:val="af3"/>
    <w:uiPriority w:val="99"/>
    <w:pPr>
      <w:widowControl/>
      <w:pBdr>
        <w:top w:val="single" w:sz="4" w:space="0" w:color="auto"/>
        <w:left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2">
    <w:name w:val="xl34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3">
    <w:name w:val="xl34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4">
    <w:name w:val="xl344"/>
    <w:basedOn w:val="af3"/>
    <w:uiPriority w:val="99"/>
    <w:pPr>
      <w:widowControl/>
      <w:pBdr>
        <w:top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5">
    <w:name w:val="xl34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6">
    <w:name w:val="xl34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7">
    <w:name w:val="xl34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Calibri" w:eastAsia="Times New Roman" w:hAnsi="Calibri"/>
      <w:spacing w:val="0"/>
      <w:sz w:val="24"/>
      <w:szCs w:val="24"/>
      <w:lang w:eastAsia="ru-RU"/>
    </w:rPr>
  </w:style>
  <w:style w:type="paragraph" w:customStyle="1" w:styleId="xl348">
    <w:name w:val="xl348"/>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auto"/>
    </w:pPr>
    <w:rPr>
      <w:rFonts w:ascii="Calibri" w:eastAsia="Times New Roman" w:hAnsi="Calibri"/>
      <w:spacing w:val="0"/>
      <w:lang w:eastAsia="ru-RU"/>
    </w:rPr>
  </w:style>
  <w:style w:type="paragraph" w:customStyle="1" w:styleId="xl349">
    <w:name w:val="xl349"/>
    <w:basedOn w:val="af3"/>
    <w:uiPriority w:val="99"/>
    <w:pPr>
      <w:widowControl/>
      <w:pBdr>
        <w:bottom w:val="single" w:sz="4" w:space="0" w:color="auto"/>
        <w:right w:val="single" w:sz="8" w:space="0" w:color="auto"/>
      </w:pBdr>
      <w:adjustRightInd/>
      <w:spacing w:before="100" w:beforeAutospacing="1" w:after="100" w:afterAutospacing="1"/>
      <w:ind w:firstLine="0"/>
      <w:jc w:val="left"/>
      <w:textAlignment w:val="center"/>
    </w:pPr>
    <w:rPr>
      <w:rFonts w:ascii="Calibri" w:eastAsia="Times New Roman" w:hAnsi="Calibri"/>
      <w:spacing w:val="0"/>
      <w:lang w:eastAsia="ru-RU"/>
    </w:rPr>
  </w:style>
  <w:style w:type="paragraph" w:customStyle="1" w:styleId="xl350">
    <w:name w:val="xl350"/>
    <w:basedOn w:val="af3"/>
    <w:uiPriority w:val="99"/>
    <w:pPr>
      <w:widowControl/>
      <w:pBdr>
        <w:left w:val="single" w:sz="8" w:space="0" w:color="auto"/>
        <w:bottom w:val="single" w:sz="4" w:space="0" w:color="auto"/>
      </w:pBdr>
      <w:adjustRightInd/>
      <w:spacing w:before="100" w:beforeAutospacing="1" w:after="100" w:afterAutospacing="1"/>
      <w:ind w:firstLine="0"/>
      <w:jc w:val="center"/>
      <w:textAlignment w:val="center"/>
    </w:pPr>
    <w:rPr>
      <w:rFonts w:ascii="Calibri" w:eastAsia="Times New Roman" w:hAnsi="Calibri"/>
      <w:spacing w:val="0"/>
      <w:sz w:val="24"/>
      <w:szCs w:val="24"/>
      <w:lang w:eastAsia="ru-RU"/>
    </w:rPr>
  </w:style>
  <w:style w:type="paragraph" w:customStyle="1" w:styleId="ChapterSubtitle">
    <w:name w:val="Chapter Subtitle"/>
    <w:basedOn w:val="afffff5"/>
    <w:uiPriority w:val="99"/>
    <w:pPr>
      <w:keepNext/>
      <w:keepLines/>
      <w:spacing w:before="60" w:line="240" w:lineRule="auto"/>
      <w:ind w:firstLine="0"/>
      <w:jc w:val="left"/>
    </w:pPr>
    <w:rPr>
      <w:rFonts w:ascii="Arial" w:hAnsi="Arial"/>
      <w:spacing w:val="-16"/>
      <w:kern w:val="28"/>
      <w:sz w:val="32"/>
      <w:szCs w:val="28"/>
      <w:lang w:eastAsia="en-US"/>
    </w:rPr>
  </w:style>
  <w:style w:type="character" w:customStyle="1" w:styleId="name">
    <w:name w:val="name"/>
    <w:basedOn w:val="af4"/>
    <w:uiPriority w:val="99"/>
  </w:style>
  <w:style w:type="paragraph" w:customStyle="1" w:styleId="A2list2">
    <w:name w:val="A2_list_2"/>
    <w:basedOn w:val="af3"/>
    <w:next w:val="af3"/>
    <w:autoRedefine/>
    <w:uiPriority w:val="99"/>
    <w:pPr>
      <w:widowControl/>
      <w:numPr>
        <w:ilvl w:val="1"/>
        <w:numId w:val="11"/>
      </w:numPr>
      <w:pBdr>
        <w:right w:val="single" w:sz="4" w:space="4" w:color="auto"/>
      </w:pBdr>
      <w:tabs>
        <w:tab w:val="left" w:pos="2880"/>
      </w:tabs>
      <w:overflowPunct w:val="0"/>
      <w:autoSpaceDE w:val="0"/>
      <w:autoSpaceDN w:val="0"/>
      <w:spacing w:before="60" w:after="60"/>
      <w:jc w:val="left"/>
    </w:pPr>
    <w:rPr>
      <w:rFonts w:ascii="Times New Roman" w:eastAsia="Times New Roman" w:hAnsi="Times New Roman" w:cstheme="minorBidi"/>
      <w:color w:val="000000"/>
      <w:spacing w:val="0"/>
      <w:sz w:val="24"/>
      <w:szCs w:val="24"/>
      <w:lang w:bidi="en-US"/>
    </w:rPr>
  </w:style>
  <w:style w:type="paragraph" w:customStyle="1" w:styleId="xl47487">
    <w:name w:val="xl47487"/>
    <w:basedOn w:val="af3"/>
    <w:uiPriority w:val="99"/>
    <w:pPr>
      <w:widowControl/>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88">
    <w:name w:val="xl4748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47489">
    <w:name w:val="xl474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0">
    <w:name w:val="xl474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1">
    <w:name w:val="xl474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2">
    <w:name w:val="xl474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3">
    <w:name w:val="xl47493"/>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4">
    <w:name w:val="xl4749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5">
    <w:name w:val="xl47495"/>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6">
    <w:name w:val="xl4749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auto"/>
    </w:pPr>
    <w:rPr>
      <w:rFonts w:eastAsia="Times New Roman" w:cs="Arial"/>
      <w:spacing w:val="0"/>
      <w:sz w:val="20"/>
      <w:szCs w:val="20"/>
      <w:lang w:eastAsia="ru-RU"/>
    </w:rPr>
  </w:style>
  <w:style w:type="paragraph" w:customStyle="1" w:styleId="xl47497">
    <w:name w:val="xl474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eastAsia="Times New Roman" w:cs="Arial"/>
      <w:spacing w:val="0"/>
      <w:sz w:val="20"/>
      <w:szCs w:val="20"/>
      <w:lang w:eastAsia="ru-RU"/>
    </w:rPr>
  </w:style>
  <w:style w:type="character" w:customStyle="1" w:styleId="ArialUnicodeMS115pt">
    <w:name w:val="Основной текст + Arial Unicode MS;11.5 pt"/>
    <w:basedOn w:val="af4"/>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xl50729">
    <w:name w:val="xl50729"/>
    <w:basedOn w:val="af3"/>
    <w:uiPriority w:val="99"/>
    <w:pPr>
      <w:widowControl/>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30">
    <w:name w:val="xl50730"/>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1">
    <w:name w:val="xl50731"/>
    <w:basedOn w:val="af3"/>
    <w:uiPriority w:val="99"/>
    <w:pPr>
      <w:widowControl/>
      <w:adjustRightInd/>
      <w:spacing w:before="100" w:beforeAutospacing="1" w:after="100" w:afterAutospacing="1"/>
      <w:ind w:firstLine="0"/>
      <w:jc w:val="right"/>
      <w:textAlignment w:val="top"/>
    </w:pPr>
    <w:rPr>
      <w:rFonts w:ascii="Times New Roman" w:eastAsia="Times New Roman" w:hAnsi="Times New Roman"/>
      <w:spacing w:val="0"/>
      <w:sz w:val="24"/>
      <w:szCs w:val="24"/>
      <w:lang w:eastAsia="ru-RU"/>
    </w:rPr>
  </w:style>
  <w:style w:type="paragraph" w:customStyle="1" w:styleId="xl50732">
    <w:name w:val="xl50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b/>
      <w:bCs/>
      <w:color w:val="000000"/>
      <w:spacing w:val="0"/>
      <w:sz w:val="20"/>
      <w:szCs w:val="20"/>
      <w:lang w:eastAsia="ru-RU"/>
    </w:rPr>
  </w:style>
  <w:style w:type="paragraph" w:customStyle="1" w:styleId="xl50733">
    <w:name w:val="xl50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4">
    <w:name w:val="xl507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5">
    <w:name w:val="xl507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36">
    <w:name w:val="xl5073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37">
    <w:name w:val="xl5073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8">
    <w:name w:val="xl5073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39">
    <w:name w:val="xl5073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0">
    <w:name w:val="xl50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41">
    <w:name w:val="xl50741"/>
    <w:basedOn w:val="af3"/>
    <w:uiPriority w:val="99"/>
    <w:pPr>
      <w:widowControl/>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2">
    <w:name w:val="xl5074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3">
    <w:name w:val="xl50743"/>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4">
    <w:name w:val="xl5074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top"/>
    </w:pPr>
    <w:rPr>
      <w:rFonts w:eastAsia="Times New Roman" w:cs="Arial"/>
      <w:color w:val="000000"/>
      <w:spacing w:val="0"/>
      <w:sz w:val="20"/>
      <w:szCs w:val="20"/>
      <w:lang w:eastAsia="ru-RU"/>
    </w:rPr>
  </w:style>
  <w:style w:type="paragraph" w:customStyle="1" w:styleId="xl50745">
    <w:name w:val="xl50745"/>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6">
    <w:name w:val="xl50746"/>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eastAsia="Times New Roman" w:cs="Arial"/>
      <w:spacing w:val="0"/>
      <w:sz w:val="20"/>
      <w:szCs w:val="20"/>
      <w:lang w:eastAsia="ru-RU"/>
    </w:rPr>
  </w:style>
  <w:style w:type="paragraph" w:customStyle="1" w:styleId="xl50747">
    <w:name w:val="xl50747"/>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top"/>
    </w:pPr>
    <w:rPr>
      <w:rFonts w:ascii="Times New Roman" w:eastAsia="Times New Roman" w:hAnsi="Times New Roman"/>
      <w:spacing w:val="0"/>
      <w:sz w:val="24"/>
      <w:szCs w:val="24"/>
      <w:lang w:eastAsia="ru-RU"/>
    </w:rPr>
  </w:style>
  <w:style w:type="paragraph" w:customStyle="1" w:styleId="xl50748">
    <w:name w:val="xl50748"/>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ascii="Times New Roman" w:eastAsia="Times New Roman" w:hAnsi="Times New Roman"/>
      <w:color w:val="000000"/>
      <w:spacing w:val="0"/>
      <w:sz w:val="24"/>
      <w:szCs w:val="24"/>
      <w:lang w:eastAsia="ru-RU"/>
    </w:rPr>
  </w:style>
  <w:style w:type="paragraph" w:customStyle="1" w:styleId="xl50749">
    <w:name w:val="xl50749"/>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0">
    <w:name w:val="xl50750"/>
    <w:basedOn w:val="af3"/>
    <w:uiPriority w:val="99"/>
    <w:pPr>
      <w:widowControl/>
      <w:pBdr>
        <w:top w:val="single" w:sz="4" w:space="0" w:color="auto"/>
        <w:left w:val="single" w:sz="4" w:space="0" w:color="auto"/>
        <w:bottom w:val="single" w:sz="4" w:space="0" w:color="auto"/>
        <w:right w:val="single" w:sz="4" w:space="0" w:color="auto"/>
      </w:pBdr>
      <w:shd w:val="clear" w:color="000000" w:fill="92D050"/>
      <w:adjustRightInd/>
      <w:spacing w:before="100" w:beforeAutospacing="1" w:after="100" w:afterAutospacing="1"/>
      <w:ind w:firstLine="0"/>
      <w:jc w:val="right"/>
      <w:textAlignment w:val="top"/>
    </w:pPr>
    <w:rPr>
      <w:rFonts w:eastAsia="Times New Roman" w:cs="Arial"/>
      <w:spacing w:val="0"/>
      <w:sz w:val="20"/>
      <w:szCs w:val="20"/>
      <w:lang w:eastAsia="ru-RU"/>
    </w:rPr>
  </w:style>
  <w:style w:type="paragraph" w:customStyle="1" w:styleId="xl50751">
    <w:name w:val="xl5075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left"/>
      <w:textAlignment w:val="auto"/>
    </w:pPr>
    <w:rPr>
      <w:rFonts w:eastAsia="Times New Roman" w:cs="Arial"/>
      <w:b/>
      <w:bCs/>
      <w:i/>
      <w:iCs/>
      <w:spacing w:val="0"/>
      <w:sz w:val="18"/>
      <w:szCs w:val="18"/>
      <w:lang w:eastAsia="ru-RU"/>
    </w:rPr>
  </w:style>
  <w:style w:type="paragraph" w:customStyle="1" w:styleId="xl50752">
    <w:name w:val="xl5075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top"/>
    </w:pPr>
    <w:rPr>
      <w:rFonts w:eastAsia="Times New Roman" w:cs="Arial"/>
      <w:b/>
      <w:bCs/>
      <w:i/>
      <w:iCs/>
      <w:spacing w:val="0"/>
      <w:sz w:val="18"/>
      <w:szCs w:val="18"/>
      <w:lang w:eastAsia="ru-RU"/>
    </w:rPr>
  </w:style>
  <w:style w:type="paragraph" w:customStyle="1" w:styleId="xl47965">
    <w:name w:val="xl4796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6">
    <w:name w:val="xl479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7">
    <w:name w:val="xl479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8">
    <w:name w:val="xl479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69">
    <w:name w:val="xl479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0">
    <w:name w:val="xl4797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1">
    <w:name w:val="xl4797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2">
    <w:name w:val="xl479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73">
    <w:name w:val="xl47973"/>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4">
    <w:name w:val="xl4797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47975">
    <w:name w:val="xl47975"/>
    <w:basedOn w:val="af3"/>
    <w:uiPriority w:val="99"/>
    <w:pPr>
      <w:widowControl/>
      <w:pBdr>
        <w:top w:val="single" w:sz="4" w:space="0" w:color="auto"/>
        <w:left w:val="single" w:sz="4" w:space="0" w:color="auto"/>
        <w:bottom w:val="single" w:sz="4" w:space="0" w:color="auto"/>
        <w:right w:val="single" w:sz="4" w:space="0" w:color="auto"/>
      </w:pBdr>
      <w:shd w:val="clear" w:color="000000" w:fill="9BBB59"/>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6">
    <w:name w:val="xl47976"/>
    <w:basedOn w:val="af3"/>
    <w:uiPriority w:val="99"/>
    <w:pPr>
      <w:widowControl/>
      <w:adjustRightInd/>
      <w:spacing w:before="100" w:beforeAutospacing="1" w:after="100" w:afterAutospacing="1"/>
      <w:ind w:firstLine="0"/>
      <w:jc w:val="left"/>
      <w:textAlignment w:val="top"/>
    </w:pPr>
    <w:rPr>
      <w:rFonts w:eastAsia="Times New Roman" w:cs="Arial"/>
      <w:i/>
      <w:iCs/>
      <w:spacing w:val="0"/>
      <w:sz w:val="24"/>
      <w:szCs w:val="24"/>
      <w:lang w:eastAsia="ru-RU"/>
    </w:rPr>
  </w:style>
  <w:style w:type="paragraph" w:customStyle="1" w:styleId="xl47977">
    <w:name w:val="xl479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47978">
    <w:name w:val="xl4797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top"/>
    </w:pPr>
    <w:rPr>
      <w:rFonts w:ascii="Times New Roman" w:eastAsia="Times New Roman" w:hAnsi="Times New Roman"/>
      <w:spacing w:val="0"/>
      <w:sz w:val="24"/>
      <w:szCs w:val="24"/>
      <w:lang w:eastAsia="ru-RU"/>
    </w:rPr>
  </w:style>
  <w:style w:type="paragraph" w:customStyle="1" w:styleId="xl50753">
    <w:name w:val="xl50753"/>
    <w:basedOn w:val="af3"/>
    <w:uiPriority w:val="99"/>
    <w:pPr>
      <w:widowControl/>
      <w:pBdr>
        <w:top w:val="single" w:sz="4" w:space="0" w:color="auto"/>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4">
    <w:name w:val="xl50754"/>
    <w:basedOn w:val="af3"/>
    <w:uiPriority w:val="99"/>
    <w:pPr>
      <w:widowControl/>
      <w:pBdr>
        <w:left w:val="single" w:sz="4" w:space="0" w:color="auto"/>
        <w:bottom w:val="single" w:sz="4"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55">
    <w:name w:val="xl50755"/>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0756">
    <w:name w:val="xl507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7">
    <w:name w:val="xl50757"/>
    <w:basedOn w:val="af3"/>
    <w:uiPriority w:val="99"/>
    <w:pPr>
      <w:widowControl/>
      <w:pBdr>
        <w:top w:val="single" w:sz="4" w:space="0" w:color="auto"/>
        <w:left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spacing w:val="0"/>
      <w:sz w:val="24"/>
      <w:szCs w:val="24"/>
      <w:lang w:eastAsia="ru-RU"/>
    </w:rPr>
  </w:style>
  <w:style w:type="paragraph" w:customStyle="1" w:styleId="xl50758">
    <w:name w:val="xl50758"/>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59">
    <w:name w:val="xl50759"/>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002060"/>
      <w:spacing w:val="0"/>
      <w:sz w:val="24"/>
      <w:szCs w:val="24"/>
      <w:lang w:eastAsia="ru-RU"/>
    </w:rPr>
  </w:style>
  <w:style w:type="paragraph" w:customStyle="1" w:styleId="xl50760">
    <w:name w:val="xl507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FF0000"/>
      <w:spacing w:val="0"/>
      <w:sz w:val="24"/>
      <w:szCs w:val="24"/>
      <w:lang w:eastAsia="ru-RU"/>
    </w:rPr>
  </w:style>
  <w:style w:type="paragraph" w:customStyle="1" w:styleId="xl50761">
    <w:name w:val="xl507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2">
    <w:name w:val="xl507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3">
    <w:name w:val="xl507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0764">
    <w:name w:val="xl507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65">
    <w:name w:val="xl50765"/>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6">
    <w:name w:val="xl5076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7">
    <w:name w:val="xl507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68">
    <w:name w:val="xl50768"/>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69">
    <w:name w:val="xl50769"/>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color w:val="002060"/>
      <w:spacing w:val="0"/>
      <w:sz w:val="20"/>
      <w:szCs w:val="20"/>
      <w:lang w:eastAsia="ru-RU"/>
    </w:rPr>
  </w:style>
  <w:style w:type="paragraph" w:customStyle="1" w:styleId="xl50770">
    <w:name w:val="xl50770"/>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1">
    <w:name w:val="xl50771"/>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2">
    <w:name w:val="xl5077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3">
    <w:name w:val="xl50773"/>
    <w:basedOn w:val="af3"/>
    <w:uiPriority w:val="99"/>
    <w:pPr>
      <w:widowControl/>
      <w:pBdr>
        <w:left w:val="single" w:sz="8" w:space="0" w:color="auto"/>
        <w:right w:val="single" w:sz="8" w:space="0" w:color="auto"/>
      </w:pBdr>
      <w:shd w:val="clear" w:color="000000" w:fill="FF3300"/>
      <w:adjustRightInd/>
      <w:spacing w:before="100" w:beforeAutospacing="1" w:after="100" w:afterAutospacing="1"/>
      <w:ind w:firstLine="0"/>
      <w:jc w:val="center"/>
      <w:textAlignment w:val="center"/>
    </w:pPr>
    <w:rPr>
      <w:rFonts w:ascii="Times New Roman" w:eastAsia="Times New Roman" w:hAnsi="Times New Roman"/>
      <w:b/>
      <w:bCs/>
      <w:i/>
      <w:iCs/>
      <w:spacing w:val="0"/>
      <w:sz w:val="20"/>
      <w:szCs w:val="20"/>
      <w:lang w:eastAsia="ru-RU"/>
    </w:rPr>
  </w:style>
  <w:style w:type="paragraph" w:customStyle="1" w:styleId="xl50774">
    <w:name w:val="xl50774"/>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5">
    <w:name w:val="xl50775"/>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6">
    <w:name w:val="xl50776"/>
    <w:basedOn w:val="af3"/>
    <w:uiPriority w:val="99"/>
    <w:pPr>
      <w:widowControl/>
      <w:pBdr>
        <w:top w:val="single" w:sz="8"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7">
    <w:name w:val="xl5077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78">
    <w:name w:val="xl50778"/>
    <w:basedOn w:val="af3"/>
    <w:uiPriority w:val="99"/>
    <w:pPr>
      <w:widowControl/>
      <w:pBdr>
        <w:left w:val="single" w:sz="4" w:space="0" w:color="auto"/>
        <w:bottom w:val="single" w:sz="8" w:space="0" w:color="auto"/>
        <w:right w:val="single" w:sz="8" w:space="0" w:color="auto"/>
      </w:pBdr>
      <w:shd w:val="clear" w:color="000000" w:fill="FFFF9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0779">
    <w:name w:val="xl5077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0">
    <w:name w:val="xl50780"/>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1">
    <w:name w:val="xl50781"/>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0782">
    <w:name w:val="xl50782"/>
    <w:basedOn w:val="af3"/>
    <w:uiPriority w:val="99"/>
    <w:pPr>
      <w:widowControl/>
      <w:pBdr>
        <w:top w:val="single" w:sz="4" w:space="0" w:color="auto"/>
        <w:right w:val="single" w:sz="4" w:space="0" w:color="auto"/>
      </w:pBdr>
      <w:shd w:val="clear" w:color="000000" w:fill="00B0F0"/>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83">
    <w:name w:val="xl507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4">
    <w:name w:val="xl507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5">
    <w:name w:val="xl507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color w:val="FF0000"/>
      <w:spacing w:val="0"/>
      <w:sz w:val="20"/>
      <w:szCs w:val="20"/>
      <w:lang w:eastAsia="ru-RU"/>
    </w:rPr>
  </w:style>
  <w:style w:type="paragraph" w:customStyle="1" w:styleId="xl50786">
    <w:name w:val="xl50786"/>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7">
    <w:name w:val="xl50787"/>
    <w:basedOn w:val="af3"/>
    <w:uiPriority w:val="99"/>
    <w:pPr>
      <w:widowControl/>
      <w:pBdr>
        <w:top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8">
    <w:name w:val="xl50788"/>
    <w:basedOn w:val="af3"/>
    <w:uiPriority w:val="99"/>
    <w:pPr>
      <w:widowControl/>
      <w:pBdr>
        <w:top w:val="single" w:sz="8"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89">
    <w:name w:val="xl50789"/>
    <w:basedOn w:val="af3"/>
    <w:uiPriority w:val="99"/>
    <w:pPr>
      <w:widowControl/>
      <w:pBdr>
        <w:top w:val="single" w:sz="4" w:space="0" w:color="auto"/>
        <w:bottom w:val="single" w:sz="8"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color w:val="FF0000"/>
      <w:spacing w:val="0"/>
      <w:sz w:val="24"/>
      <w:szCs w:val="24"/>
      <w:lang w:eastAsia="ru-RU"/>
    </w:rPr>
  </w:style>
  <w:style w:type="paragraph" w:customStyle="1" w:styleId="xl50790">
    <w:name w:val="xl50790"/>
    <w:basedOn w:val="af3"/>
    <w:uiPriority w:val="99"/>
    <w:pPr>
      <w:widowControl/>
      <w:pBdr>
        <w:bottom w:val="single" w:sz="8" w:space="0" w:color="auto"/>
        <w:right w:val="single" w:sz="4" w:space="0" w:color="auto"/>
      </w:pBdr>
      <w:shd w:val="clear" w:color="000000" w:fill="00CCFF"/>
      <w:adjustRightInd/>
      <w:spacing w:before="100" w:beforeAutospacing="1" w:after="100" w:afterAutospacing="1"/>
      <w:ind w:firstLine="0"/>
      <w:jc w:val="left"/>
      <w:textAlignment w:val="auto"/>
    </w:pPr>
    <w:rPr>
      <w:rFonts w:ascii="Times New Roman" w:eastAsia="Times New Roman" w:hAnsi="Times New Roman"/>
      <w:b/>
      <w:bCs/>
      <w:i/>
      <w:iCs/>
      <w:color w:val="FF0000"/>
      <w:spacing w:val="0"/>
      <w:sz w:val="24"/>
      <w:szCs w:val="24"/>
      <w:lang w:eastAsia="ru-RU"/>
    </w:rPr>
  </w:style>
  <w:style w:type="paragraph" w:customStyle="1" w:styleId="xl50791">
    <w:name w:val="xl5079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2">
    <w:name w:val="xl50792"/>
    <w:basedOn w:val="af3"/>
    <w:uiPriority w:val="99"/>
    <w:pPr>
      <w:widowControl/>
      <w:pBdr>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3">
    <w:name w:val="xl50793"/>
    <w:basedOn w:val="af3"/>
    <w:uiPriority w:val="99"/>
    <w:pPr>
      <w:widowControl/>
      <w:pBdr>
        <w:top w:val="single" w:sz="8" w:space="0" w:color="auto"/>
        <w:bottom w:val="single" w:sz="8"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0794">
    <w:name w:val="xl50794"/>
    <w:basedOn w:val="af3"/>
    <w:uiPriority w:val="99"/>
    <w:pPr>
      <w:widowControl/>
      <w:pBdr>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table" w:styleId="63">
    <w:name w:val="Table Grid 6"/>
    <w:basedOn w:val="af5"/>
    <w:uiPriority w:val="99"/>
    <w:pPr>
      <w:widowControl w:val="0"/>
      <w:adjustRightInd w:val="0"/>
      <w:spacing w:before="120" w:after="120"/>
      <w:ind w:firstLine="567"/>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f4">
    <w:name w:val="Table Simple 3"/>
    <w:basedOn w:val="af5"/>
    <w:uiPriority w:val="99"/>
    <w:pPr>
      <w:widowControl w:val="0"/>
      <w:adjustRightInd w:val="0"/>
      <w:spacing w:before="120" w:after="120" w:line="360" w:lineRule="auto"/>
      <w:ind w:firstLine="567"/>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5"/>
    <w:uiPriority w:val="64"/>
    <w:pPr>
      <w:spacing w:line="360" w:lineRule="auto"/>
      <w:ind w:firstLine="709"/>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affffff3">
    <w:name w:val="Revision"/>
    <w:hidden/>
    <w:uiPriority w:val="99"/>
    <w:semiHidden/>
    <w:pPr>
      <w:spacing w:line="360" w:lineRule="auto"/>
      <w:ind w:firstLine="709"/>
      <w:jc w:val="both"/>
    </w:pPr>
    <w:rPr>
      <w:rFonts w:ascii="Arial" w:eastAsia="Microsoft YaHei" w:hAnsi="Arial"/>
      <w:spacing w:val="-5"/>
      <w:sz w:val="22"/>
      <w:szCs w:val="22"/>
      <w:lang w:eastAsia="en-US"/>
    </w:rPr>
  </w:style>
  <w:style w:type="table" w:customStyle="1" w:styleId="1-12">
    <w:name w:val="Средний список 1 - Акцент 12"/>
    <w:basedOn w:val="af5"/>
    <w:uiPriority w:val="65"/>
    <w:pPr>
      <w:spacing w:line="360" w:lineRule="auto"/>
      <w:ind w:firstLine="709"/>
      <w:jc w:val="both"/>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numbering" w:styleId="1ai">
    <w:name w:val="Outline List 1"/>
    <w:basedOn w:val="af6"/>
    <w:uiPriority w:val="99"/>
    <w:pPr>
      <w:numPr>
        <w:numId w:val="15"/>
      </w:numPr>
    </w:pPr>
  </w:style>
  <w:style w:type="numbering" w:styleId="a8">
    <w:name w:val="Outline List 3"/>
    <w:basedOn w:val="af6"/>
    <w:uiPriority w:val="99"/>
    <w:pPr>
      <w:numPr>
        <w:numId w:val="16"/>
      </w:numPr>
    </w:pPr>
  </w:style>
  <w:style w:type="paragraph" w:styleId="affffff4">
    <w:name w:val="Note Heading"/>
    <w:basedOn w:val="af3"/>
    <w:next w:val="af3"/>
    <w:link w:val="affffff5"/>
    <w:pPr>
      <w:widowControl/>
      <w:adjustRightInd/>
      <w:spacing w:before="0" w:after="0" w:line="360" w:lineRule="auto"/>
      <w:ind w:firstLine="720"/>
      <w:textAlignment w:val="auto"/>
    </w:pPr>
    <w:rPr>
      <w:rFonts w:ascii="Times New Roman" w:eastAsia="Times New Roman" w:hAnsi="Times New Roman"/>
      <w:sz w:val="24"/>
      <w:szCs w:val="24"/>
    </w:rPr>
  </w:style>
  <w:style w:type="character" w:customStyle="1" w:styleId="affffff5">
    <w:name w:val="Заголовок записки Знак"/>
    <w:basedOn w:val="af4"/>
    <w:link w:val="affffff4"/>
    <w:rsid w:val="005D753E"/>
    <w:rPr>
      <w:spacing w:val="-5"/>
      <w:sz w:val="24"/>
      <w:szCs w:val="24"/>
      <w:lang w:eastAsia="en-US"/>
    </w:rPr>
  </w:style>
  <w:style w:type="table" w:styleId="1fc">
    <w:name w:val="Table 3D effects 1"/>
    <w:basedOn w:val="af5"/>
    <w:uiPriority w:val="99"/>
    <w:pPr>
      <w:spacing w:line="360" w:lineRule="auto"/>
      <w:ind w:left="1080" w:firstLine="709"/>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f5"/>
    <w:uiPriority w:val="99"/>
    <w:pPr>
      <w:spacing w:line="360" w:lineRule="auto"/>
      <w:ind w:left="1080" w:firstLine="709"/>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3D effects 3"/>
    <w:basedOn w:val="af5"/>
    <w:uiPriority w:val="99"/>
    <w:pPr>
      <w:spacing w:line="360" w:lineRule="auto"/>
      <w:ind w:left="1080" w:firstLine="709"/>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6">
    <w:name w:val="Table Classic 3"/>
    <w:basedOn w:val="af5"/>
    <w:uiPriority w:val="99"/>
    <w:pPr>
      <w:spacing w:line="360" w:lineRule="auto"/>
      <w:ind w:left="1080" w:firstLine="709"/>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f5"/>
    <w:uiPriority w:val="99"/>
    <w:pPr>
      <w:spacing w:line="360" w:lineRule="auto"/>
      <w:ind w:left="1080" w:firstLine="709"/>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d">
    <w:name w:val="Table Colorful 1"/>
    <w:basedOn w:val="af5"/>
    <w:uiPriority w:val="99"/>
    <w:pPr>
      <w:spacing w:line="360" w:lineRule="auto"/>
      <w:ind w:left="1080" w:firstLine="709"/>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f5"/>
    <w:uiPriority w:val="99"/>
    <w:pPr>
      <w:spacing w:line="360" w:lineRule="auto"/>
      <w:ind w:left="1080" w:firstLine="709"/>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7">
    <w:name w:val="Table Colorful 3"/>
    <w:basedOn w:val="af5"/>
    <w:uiPriority w:val="99"/>
    <w:pPr>
      <w:spacing w:line="360" w:lineRule="auto"/>
      <w:ind w:left="1080" w:firstLine="709"/>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e">
    <w:name w:val="Table Columns 1"/>
    <w:basedOn w:val="af5"/>
    <w:uiPriority w:val="99"/>
    <w:pPr>
      <w:spacing w:line="360" w:lineRule="auto"/>
      <w:ind w:left="1080" w:firstLine="709"/>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8">
    <w:name w:val="Table Grid 3"/>
    <w:basedOn w:val="af5"/>
    <w:uiPriority w:val="99"/>
    <w:pPr>
      <w:spacing w:line="360" w:lineRule="auto"/>
      <w:ind w:left="1080" w:firstLine="709"/>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a">
    <w:name w:val="Table Grid 4"/>
    <w:basedOn w:val="af5"/>
    <w:uiPriority w:val="99"/>
    <w:pPr>
      <w:spacing w:line="360" w:lineRule="auto"/>
      <w:ind w:left="1080" w:firstLine="709"/>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3">
    <w:name w:val="Table Grid 7"/>
    <w:basedOn w:val="af5"/>
    <w:uiPriority w:val="99"/>
    <w:pPr>
      <w:spacing w:line="360" w:lineRule="auto"/>
      <w:ind w:left="1080" w:firstLine="709"/>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uiPriority w:val="99"/>
    <w:pPr>
      <w:spacing w:line="360" w:lineRule="auto"/>
      <w:ind w:left="1080" w:firstLine="709"/>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f5"/>
    <w:uiPriority w:val="99"/>
    <w:pPr>
      <w:spacing w:line="360" w:lineRule="auto"/>
      <w:ind w:left="1080" w:firstLine="709"/>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uiPriority w:val="99"/>
    <w:pPr>
      <w:spacing w:line="360" w:lineRule="auto"/>
      <w:ind w:left="1080" w:firstLine="709"/>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uiPriority w:val="99"/>
    <w:pPr>
      <w:spacing w:line="360" w:lineRule="auto"/>
      <w:ind w:left="1080" w:firstLine="709"/>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uiPriority w:val="99"/>
    <w:pPr>
      <w:spacing w:line="360" w:lineRule="auto"/>
      <w:ind w:left="1080" w:firstLine="709"/>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6">
    <w:name w:val="Table Theme"/>
    <w:basedOn w:val="af5"/>
    <w:uiPriority w:val="99"/>
    <w:pPr>
      <w:spacing w:line="360" w:lineRule="auto"/>
      <w:ind w:left="1080"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ая заливка - Акцент 11"/>
    <w:basedOn w:val="af5"/>
    <w:uiPriority w:val="60"/>
    <w:pPr>
      <w:spacing w:line="360" w:lineRule="auto"/>
      <w:ind w:firstLine="709"/>
      <w:jc w:val="both"/>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Title">
    <w:name w:val="ConsPlusTitle"/>
    <w:uiPriority w:val="99"/>
    <w:pPr>
      <w:widowControl w:val="0"/>
      <w:autoSpaceDE w:val="0"/>
      <w:autoSpaceDN w:val="0"/>
      <w:adjustRightInd w:val="0"/>
      <w:spacing w:line="360" w:lineRule="auto"/>
      <w:ind w:firstLine="709"/>
      <w:jc w:val="both"/>
    </w:pPr>
    <w:rPr>
      <w:rFonts w:ascii="Arial" w:eastAsiaTheme="minorEastAsia" w:hAnsi="Arial" w:cs="Arial"/>
      <w:b/>
      <w:bCs/>
    </w:rPr>
  </w:style>
  <w:style w:type="paragraph" w:customStyle="1" w:styleId="StyleforTable">
    <w:name w:val="Style for Table"/>
    <w:basedOn w:val="af3"/>
    <w:link w:val="StyleforTableChar"/>
    <w:uiPriority w:val="99"/>
    <w:pPr>
      <w:widowControl/>
      <w:adjustRightInd/>
      <w:spacing w:before="0" w:after="0" w:line="360" w:lineRule="auto"/>
      <w:ind w:firstLine="0"/>
      <w:textAlignment w:val="auto"/>
    </w:pPr>
    <w:rPr>
      <w:rFonts w:ascii="Times New Roman" w:eastAsia="Times New Roman" w:hAnsi="Times New Roman"/>
      <w:sz w:val="24"/>
      <w:szCs w:val="24"/>
    </w:rPr>
  </w:style>
  <w:style w:type="character" w:customStyle="1" w:styleId="StyleforTableChar">
    <w:name w:val="Style for Table Char"/>
    <w:basedOn w:val="af4"/>
    <w:link w:val="StyleforTable"/>
    <w:uiPriority w:val="99"/>
    <w:rsid w:val="009F203B"/>
    <w:rPr>
      <w:spacing w:val="-5"/>
      <w:sz w:val="24"/>
      <w:szCs w:val="24"/>
      <w:lang w:eastAsia="en-US"/>
    </w:rPr>
  </w:style>
  <w:style w:type="paragraph" w:customStyle="1" w:styleId="1">
    <w:name w:val="Заголовок 1 с номером"/>
    <w:basedOn w:val="1c"/>
    <w:next w:val="af3"/>
    <w:uiPriority w:val="99"/>
    <w:pPr>
      <w:keepLines w:val="0"/>
      <w:numPr>
        <w:numId w:val="17"/>
      </w:numPr>
      <w:pBdr>
        <w:top w:val="none" w:sz="0" w:space="0" w:color="auto"/>
        <w:left w:val="none" w:sz="0" w:space="0" w:color="auto"/>
        <w:bottom w:val="none" w:sz="0" w:space="0" w:color="auto"/>
      </w:pBdr>
      <w:adjustRightInd/>
      <w:spacing w:before="240"/>
      <w:textAlignment w:val="auto"/>
    </w:pPr>
    <w:rPr>
      <w:rFonts w:eastAsia="Times New Roman"/>
      <w:bCs/>
      <w:caps w:val="0"/>
      <w:spacing w:val="0"/>
      <w:kern w:val="32"/>
      <w:sz w:val="32"/>
      <w:szCs w:val="32"/>
      <w:lang w:eastAsia="ru-RU"/>
    </w:rPr>
  </w:style>
  <w:style w:type="paragraph" w:customStyle="1" w:styleId="2">
    <w:name w:val="Заголовок 2 с номером"/>
    <w:basedOn w:val="23"/>
    <w:next w:val="af3"/>
    <w:uiPriority w:val="99"/>
    <w:pPr>
      <w:keepNext/>
      <w:widowControl/>
      <w:numPr>
        <w:numId w:val="17"/>
      </w:numPr>
      <w:suppressAutoHyphens w:val="0"/>
      <w:spacing w:before="360"/>
      <w:jc w:val="left"/>
      <w:textAlignment w:val="auto"/>
    </w:pPr>
    <w:rPr>
      <w:rFonts w:eastAsia="Times New Roman"/>
      <w:bCs/>
      <w:iCs/>
      <w:sz w:val="32"/>
      <w:szCs w:val="28"/>
      <w:lang w:eastAsia="ru-RU"/>
    </w:rPr>
  </w:style>
  <w:style w:type="paragraph" w:customStyle="1" w:styleId="3">
    <w:name w:val="Заголовок 3 с номером"/>
    <w:basedOn w:val="34"/>
    <w:next w:val="af3"/>
    <w:uiPriority w:val="99"/>
    <w:pPr>
      <w:keepNext/>
      <w:widowControl/>
      <w:numPr>
        <w:ilvl w:val="2"/>
        <w:numId w:val="17"/>
      </w:numPr>
      <w:adjustRightInd/>
      <w:spacing w:before="120" w:after="60" w:line="240" w:lineRule="auto"/>
      <w:jc w:val="left"/>
      <w:textAlignment w:val="auto"/>
    </w:pPr>
    <w:rPr>
      <w:rFonts w:eastAsia="Times New Roman" w:cs="Arial"/>
      <w:b w:val="0"/>
      <w:bCs/>
      <w:spacing w:val="0"/>
      <w:kern w:val="0"/>
      <w:sz w:val="32"/>
      <w:szCs w:val="26"/>
      <w:lang w:eastAsia="ru-RU"/>
    </w:rPr>
  </w:style>
  <w:style w:type="paragraph" w:customStyle="1" w:styleId="Default">
    <w:name w:val="Default"/>
    <w:uiPriority w:val="99"/>
    <w:pPr>
      <w:autoSpaceDE w:val="0"/>
      <w:autoSpaceDN w:val="0"/>
      <w:adjustRightInd w:val="0"/>
      <w:spacing w:line="360" w:lineRule="auto"/>
      <w:ind w:firstLine="709"/>
      <w:jc w:val="both"/>
    </w:pPr>
    <w:rPr>
      <w:rFonts w:eastAsiaTheme="minorHAnsi"/>
      <w:color w:val="000000"/>
      <w:sz w:val="24"/>
      <w:szCs w:val="24"/>
      <w:lang w:eastAsia="en-US"/>
    </w:rPr>
  </w:style>
  <w:style w:type="numbering" w:customStyle="1" w:styleId="14">
    <w:name w:val="Стиль1"/>
    <w:pPr>
      <w:numPr>
        <w:numId w:val="18"/>
      </w:numPr>
    </w:pPr>
  </w:style>
  <w:style w:type="paragraph" w:customStyle="1" w:styleId="xl47498">
    <w:name w:val="xl47498"/>
    <w:basedOn w:val="af3"/>
    <w:uiPriority w:val="99"/>
    <w:pPr>
      <w:widowControl/>
      <w:pBdr>
        <w:top w:val="single" w:sz="8" w:space="0" w:color="auto"/>
        <w:left w:val="single" w:sz="8" w:space="0" w:color="auto"/>
        <w:bottom w:val="single" w:sz="8" w:space="0" w:color="auto"/>
        <w:right w:val="single" w:sz="4" w:space="0" w:color="auto"/>
      </w:pBdr>
      <w:shd w:val="clear" w:color="000000" w:fill="FFFF00"/>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499">
    <w:name w:val="xl4749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top"/>
    </w:pPr>
    <w:rPr>
      <w:rFonts w:ascii="Times New Roman" w:eastAsia="Times New Roman" w:hAnsi="Times New Roman"/>
      <w:b/>
      <w:bCs/>
      <w:color w:val="000000"/>
      <w:spacing w:val="0"/>
      <w:sz w:val="24"/>
      <w:szCs w:val="24"/>
      <w:lang w:eastAsia="ru-RU"/>
    </w:rPr>
  </w:style>
  <w:style w:type="paragraph" w:customStyle="1" w:styleId="xl47500">
    <w:name w:val="xl47500"/>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spacing w:val="0"/>
      <w:sz w:val="24"/>
      <w:szCs w:val="24"/>
      <w:lang w:eastAsia="ru-RU"/>
    </w:rPr>
  </w:style>
  <w:style w:type="paragraph" w:customStyle="1" w:styleId="xl47501">
    <w:name w:val="xl47501"/>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2">
    <w:name w:val="xl47502"/>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color w:val="000000"/>
      <w:spacing w:val="0"/>
      <w:sz w:val="24"/>
      <w:szCs w:val="24"/>
      <w:lang w:eastAsia="ru-RU"/>
    </w:rPr>
  </w:style>
  <w:style w:type="paragraph" w:customStyle="1" w:styleId="xl47503">
    <w:name w:val="xl47503"/>
    <w:basedOn w:val="af3"/>
    <w:uiPriority w:val="99"/>
    <w:pPr>
      <w:widowControl/>
      <w:pBdr>
        <w:top w:val="single" w:sz="8" w:space="0" w:color="auto"/>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4">
    <w:name w:val="xl47504"/>
    <w:basedOn w:val="af3"/>
    <w:uiPriority w:val="99"/>
    <w:pPr>
      <w:widowControl/>
      <w:pBdr>
        <w:left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paragraph" w:customStyle="1" w:styleId="xl47505">
    <w:name w:val="xl47505"/>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Times New Roman" w:eastAsia="Times New Roman" w:hAnsi="Times New Roman"/>
      <w:spacing w:val="0"/>
      <w:sz w:val="24"/>
      <w:szCs w:val="24"/>
      <w:lang w:eastAsia="ru-RU"/>
    </w:rPr>
  </w:style>
  <w:style w:type="numbering" w:customStyle="1" w:styleId="111112">
    <w:name w:val="1 / 1.1 / 1.1.2"/>
    <w:basedOn w:val="af6"/>
    <w:next w:val="111111"/>
  </w:style>
  <w:style w:type="character" w:customStyle="1" w:styleId="affff2">
    <w:name w:val="Абзац списка Знак"/>
    <w:aliases w:val="Введение Знак,СПИСКИ Знак,3_Абзац списка Знак"/>
    <w:link w:val="affff1"/>
    <w:locked/>
    <w:rsid w:val="005D753E"/>
    <w:rPr>
      <w:rFonts w:ascii="Arial" w:eastAsia="Microsoft YaHei" w:hAnsi="Arial"/>
      <w:spacing w:val="-5"/>
      <w:sz w:val="22"/>
      <w:szCs w:val="22"/>
      <w:lang w:eastAsia="en-US"/>
    </w:rPr>
  </w:style>
  <w:style w:type="paragraph" w:customStyle="1" w:styleId="msonormal0">
    <w:name w:val="msonormal"/>
    <w:basedOn w:val="af3"/>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51">
    <w:name w:val="xl580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2">
    <w:name w:val="xl580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3">
    <w:name w:val="xl5805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4">
    <w:name w:val="xl5805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5">
    <w:name w:val="xl580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6">
    <w:name w:val="xl580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7">
    <w:name w:val="xl5805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58">
    <w:name w:val="xl580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59">
    <w:name w:val="xl580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0">
    <w:name w:val="xl580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82">
    <w:name w:val="xl5808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3">
    <w:name w:val="xl5808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4">
    <w:name w:val="xl58084"/>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5">
    <w:name w:val="xl58085"/>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6">
    <w:name w:val="xl58086"/>
    <w:basedOn w:val="af3"/>
    <w:uiPriority w:val="99"/>
    <w:pPr>
      <w:widowControl/>
      <w:pBdr>
        <w:top w:val="single" w:sz="8" w:space="0" w:color="auto"/>
        <w:lef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7">
    <w:name w:val="xl58087"/>
    <w:basedOn w:val="af3"/>
    <w:uiPriority w:val="99"/>
    <w:pPr>
      <w:widowControl/>
      <w:pBdr>
        <w:top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88">
    <w:name w:val="xl580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89">
    <w:name w:val="xl5808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0">
    <w:name w:val="xl580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1">
    <w:name w:val="xl580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2">
    <w:name w:val="xl58092"/>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3">
    <w:name w:val="xl5809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094">
    <w:name w:val="xl5809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5">
    <w:name w:val="xl580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96">
    <w:name w:val="xl580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7">
    <w:name w:val="xl5809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098">
    <w:name w:val="xl5809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099">
    <w:name w:val="xl58099"/>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100">
    <w:name w:val="xl58100"/>
    <w:basedOn w:val="af3"/>
    <w:uiPriority w:val="99"/>
    <w:pPr>
      <w:widowControl/>
      <w:pBdr>
        <w:left w:val="single" w:sz="8" w:space="0" w:color="auto"/>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1">
    <w:name w:val="xl58101"/>
    <w:basedOn w:val="af3"/>
    <w:uiPriority w:val="99"/>
    <w:pPr>
      <w:widowControl/>
      <w:pBdr>
        <w:bottom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2">
    <w:name w:val="xl5810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103">
    <w:name w:val="xl5810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080">
    <w:name w:val="xl5808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081">
    <w:name w:val="xl580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2">
    <w:name w:val="xl5837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3">
    <w:name w:val="xl5837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xl58374">
    <w:name w:val="xl5837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5">
    <w:name w:val="xl5837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58376">
    <w:name w:val="xl583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7">
    <w:name w:val="xl583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8378">
    <w:name w:val="xl5837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379">
    <w:name w:val="xl583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58380">
    <w:name w:val="xl583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1">
    <w:name w:val="xl583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xl58382">
    <w:name w:val="xl583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8"/>
      <w:szCs w:val="28"/>
      <w:lang w:eastAsia="ru-RU"/>
    </w:rPr>
  </w:style>
  <w:style w:type="paragraph" w:customStyle="1" w:styleId="xl58383">
    <w:name w:val="xl5838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b/>
      <w:bCs/>
      <w:color w:val="000000"/>
      <w:spacing w:val="0"/>
      <w:sz w:val="20"/>
      <w:szCs w:val="20"/>
      <w:lang w:eastAsia="ru-RU"/>
    </w:rPr>
  </w:style>
  <w:style w:type="paragraph" w:customStyle="1" w:styleId="133">
    <w:name w:val="Обычный 13 Знак3"/>
    <w:basedOn w:val="af3"/>
    <w:autoRedefine/>
    <w:uiPriority w:val="99"/>
    <w:pPr>
      <w:keepNext/>
      <w:keepLines/>
      <w:suppressLineNumbers/>
      <w:tabs>
        <w:tab w:val="left" w:leader="dot" w:pos="9356"/>
      </w:tabs>
      <w:suppressAutoHyphens/>
      <w:spacing w:before="60" w:after="0" w:line="360" w:lineRule="auto"/>
      <w:ind w:firstLine="720"/>
    </w:pPr>
    <w:rPr>
      <w:rFonts w:ascii="Times New Roman" w:eastAsia="Times New Roman" w:hAnsi="Times New Roman"/>
      <w:spacing w:val="0"/>
      <w:sz w:val="26"/>
      <w:szCs w:val="26"/>
      <w:lang w:eastAsia="ru-RU"/>
    </w:rPr>
  </w:style>
  <w:style w:type="paragraph" w:customStyle="1" w:styleId="131">
    <w:name w:val="Обычный 13"/>
    <w:basedOn w:val="af3"/>
    <w:link w:val="135"/>
    <w:uiPriority w:val="99"/>
    <w:pPr>
      <w:keepNext/>
      <w:widowControl/>
      <w:suppressLineNumbers/>
      <w:tabs>
        <w:tab w:val="left" w:pos="6804"/>
        <w:tab w:val="left" w:pos="6946"/>
        <w:tab w:val="left" w:leader="dot" w:pos="9356"/>
      </w:tabs>
      <w:suppressAutoHyphens/>
      <w:adjustRightInd/>
      <w:spacing w:before="60" w:after="0"/>
      <w:textAlignment w:val="auto"/>
    </w:pPr>
    <w:rPr>
      <w:rFonts w:ascii="Times New Roman" w:eastAsia="Times New Roman" w:hAnsi="Times New Roman"/>
      <w:spacing w:val="0"/>
      <w:sz w:val="26"/>
      <w:szCs w:val="26"/>
      <w:lang w:eastAsia="ru-RU"/>
    </w:rPr>
  </w:style>
  <w:style w:type="character" w:customStyle="1" w:styleId="135">
    <w:name w:val="Обычный 13 Знак5"/>
    <w:basedOn w:val="af4"/>
    <w:link w:val="131"/>
    <w:uiPriority w:val="99"/>
    <w:rsid w:val="009F203B"/>
    <w:rPr>
      <w:sz w:val="26"/>
      <w:szCs w:val="26"/>
    </w:rPr>
  </w:style>
  <w:style w:type="paragraph" w:customStyle="1" w:styleId="1ff">
    <w:name w:val="Текст1"/>
    <w:basedOn w:val="af3"/>
    <w:uiPriority w:val="99"/>
    <w:pPr>
      <w:widowControl/>
      <w:tabs>
        <w:tab w:val="left" w:pos="1701"/>
      </w:tabs>
      <w:suppressAutoHyphens/>
      <w:adjustRightInd/>
      <w:spacing w:before="80" w:after="0" w:line="252" w:lineRule="auto"/>
      <w:ind w:firstLine="852"/>
      <w:textAlignment w:val="auto"/>
    </w:pPr>
    <w:rPr>
      <w:rFonts w:ascii="Times New Roman" w:eastAsia="SimSun" w:hAnsi="Times New Roman"/>
      <w:spacing w:val="0"/>
      <w:sz w:val="28"/>
      <w:szCs w:val="28"/>
      <w:lang w:eastAsia="ar-SA"/>
    </w:rPr>
  </w:style>
  <w:style w:type="character" w:customStyle="1" w:styleId="apple-converted-space">
    <w:name w:val="apple-converted-space"/>
    <w:basedOn w:val="af4"/>
    <w:uiPriority w:val="99"/>
  </w:style>
  <w:style w:type="character" w:customStyle="1" w:styleId="4b">
    <w:name w:val="заголовок 4 Знак"/>
    <w:uiPriority w:val="99"/>
    <w:rPr>
      <w:rFonts w:ascii="Arial" w:hAnsi="Arial"/>
      <w:i/>
      <w:sz w:val="24"/>
      <w:szCs w:val="24"/>
      <w:lang w:val="ru-RU" w:eastAsia="ru-RU" w:bidi="ar-SA"/>
    </w:rPr>
  </w:style>
  <w:style w:type="paragraph" w:customStyle="1" w:styleId="affffff7">
    <w:name w:val="основной"/>
    <w:basedOn w:val="af3"/>
    <w:uiPriority w:val="99"/>
    <w:pPr>
      <w:widowControl/>
      <w:adjustRightInd/>
      <w:spacing w:before="0" w:after="0"/>
      <w:ind w:firstLine="720"/>
      <w:textAlignment w:val="auto"/>
    </w:pPr>
    <w:rPr>
      <w:rFonts w:ascii="Times New Roman" w:eastAsia="Times New Roman" w:hAnsi="Times New Roman"/>
      <w:spacing w:val="0"/>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pPr>
    <w:rPr>
      <w:rFonts w:ascii="Courier New" w:eastAsiaTheme="minorHAnsi" w:hAnsi="Courier New" w:cs="Courier New"/>
      <w:lang w:eastAsia="en-US"/>
    </w:rPr>
  </w:style>
  <w:style w:type="paragraph" w:customStyle="1" w:styleId="a1">
    <w:name w:val="заголовок таблицы"/>
    <w:basedOn w:val="af3"/>
    <w:autoRedefine/>
    <w:uiPriority w:val="99"/>
    <w:pPr>
      <w:keepNext/>
      <w:keepLines/>
      <w:numPr>
        <w:numId w:val="19"/>
      </w:numPr>
      <w:tabs>
        <w:tab w:val="left" w:pos="1701"/>
      </w:tabs>
      <w:adjustRightInd/>
      <w:spacing w:line="276" w:lineRule="auto"/>
      <w:textAlignment w:val="auto"/>
    </w:pPr>
    <w:rPr>
      <w:rFonts w:eastAsia="Times New Roman" w:cs="Arial"/>
      <w:b/>
      <w:spacing w:val="0"/>
      <w:sz w:val="24"/>
      <w:szCs w:val="24"/>
      <w:lang w:eastAsia="ru-RU"/>
    </w:rPr>
  </w:style>
  <w:style w:type="paragraph" w:customStyle="1" w:styleId="1ff0">
    <w:name w:val="Знак Знак Знак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e02">
    <w:name w:val="e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ConsPlusCell">
    <w:name w:val="ConsPlusCell"/>
    <w:link w:val="ConsPlusCell0"/>
    <w:uiPriority w:val="99"/>
    <w:pPr>
      <w:widowControl w:val="0"/>
      <w:autoSpaceDE w:val="0"/>
      <w:autoSpaceDN w:val="0"/>
      <w:adjustRightInd w:val="0"/>
    </w:pPr>
    <w:rPr>
      <w:rFonts w:ascii="Arial" w:hAnsi="Arial" w:cs="Arial"/>
    </w:rPr>
  </w:style>
  <w:style w:type="paragraph" w:customStyle="1" w:styleId="115">
    <w:name w:val="Знак Знак Знак11"/>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paragraph" w:customStyle="1" w:styleId="affffff8">
    <w:name w:val="Абзац"/>
    <w:basedOn w:val="af3"/>
    <w:link w:val="affffff9"/>
    <w:uiPriority w:val="99"/>
    <w:pPr>
      <w:widowControl/>
      <w:adjustRightInd/>
      <w:spacing w:after="60"/>
      <w:textAlignment w:val="auto"/>
    </w:pPr>
    <w:rPr>
      <w:rFonts w:ascii="Times New Roman" w:eastAsia="Times New Roman" w:hAnsi="Times New Roman"/>
      <w:spacing w:val="0"/>
      <w:sz w:val="24"/>
      <w:szCs w:val="24"/>
    </w:rPr>
  </w:style>
  <w:style w:type="character" w:customStyle="1" w:styleId="affffff9">
    <w:name w:val="Абзац Знак"/>
    <w:link w:val="affffff8"/>
    <w:uiPriority w:val="99"/>
    <w:rsid w:val="009F203B"/>
    <w:rPr>
      <w:sz w:val="24"/>
      <w:szCs w:val="24"/>
      <w:lang w:eastAsia="en-US"/>
    </w:rPr>
  </w:style>
  <w:style w:type="paragraph" w:customStyle="1" w:styleId="affffffa">
    <w:name w:val="Название таблицы"/>
    <w:basedOn w:val="afff9"/>
    <w:link w:val="affffffb"/>
    <w:uiPriority w:val="99"/>
    <w:qFormat/>
    <w:rsid w:val="005D5A1E"/>
    <w:pPr>
      <w:widowControl/>
      <w:adjustRightInd/>
      <w:spacing w:before="240" w:after="120" w:line="240" w:lineRule="auto"/>
      <w:ind w:firstLine="0"/>
      <w:textAlignment w:val="auto"/>
    </w:pPr>
    <w:rPr>
      <w:rFonts w:ascii="Times New Roman" w:eastAsia="Times New Roman" w:hAnsi="Times New Roman" w:cs="Arial"/>
      <w:color w:val="auto"/>
      <w:spacing w:val="0"/>
      <w:sz w:val="24"/>
      <w:szCs w:val="22"/>
      <w:lang w:eastAsia="ru-RU"/>
    </w:rPr>
  </w:style>
  <w:style w:type="paragraph" w:customStyle="1" w:styleId="affffffc">
    <w:name w:val="Табличный_центр"/>
    <w:basedOn w:val="af3"/>
    <w:uiPriority w:val="99"/>
    <w:pPr>
      <w:widowControl/>
      <w:adjustRightInd/>
      <w:spacing w:before="0" w:after="0"/>
      <w:ind w:firstLine="0"/>
      <w:jc w:val="center"/>
      <w:textAlignment w:val="auto"/>
    </w:pPr>
    <w:rPr>
      <w:rFonts w:ascii="Times New Roman" w:eastAsia="Times New Roman" w:hAnsi="Times New Roman"/>
      <w:spacing w:val="0"/>
      <w:lang w:eastAsia="ru-RU"/>
    </w:rPr>
  </w:style>
  <w:style w:type="paragraph" w:customStyle="1" w:styleId="affffffd">
    <w:name w:val="Табличный_заголовки"/>
    <w:basedOn w:val="af3"/>
    <w:uiPriority w:val="99"/>
    <w:pPr>
      <w:keepNext/>
      <w:keepLines/>
      <w:widowControl/>
      <w:adjustRightInd/>
      <w:spacing w:before="0" w:after="0"/>
      <w:ind w:firstLine="0"/>
      <w:jc w:val="center"/>
      <w:textAlignment w:val="auto"/>
    </w:pPr>
    <w:rPr>
      <w:rFonts w:ascii="Times New Roman" w:eastAsia="Times New Roman" w:hAnsi="Times New Roman"/>
      <w:b/>
      <w:spacing w:val="0"/>
      <w:lang w:eastAsia="ru-RU"/>
    </w:rPr>
  </w:style>
  <w:style w:type="paragraph" w:customStyle="1" w:styleId="affffffe">
    <w:name w:val="Табличный_слева"/>
    <w:basedOn w:val="af3"/>
    <w:uiPriority w:val="99"/>
    <w:pPr>
      <w:widowControl/>
      <w:adjustRightInd/>
      <w:spacing w:before="0" w:after="0"/>
      <w:ind w:firstLine="0"/>
      <w:jc w:val="left"/>
      <w:textAlignment w:val="auto"/>
    </w:pPr>
    <w:rPr>
      <w:rFonts w:ascii="Times New Roman" w:eastAsia="Times New Roman" w:hAnsi="Times New Roman"/>
      <w:spacing w:val="0"/>
      <w:lang w:eastAsia="ru-RU"/>
    </w:rPr>
  </w:style>
  <w:style w:type="character" w:customStyle="1" w:styleId="afffffff">
    <w:name w:val="Основной текст_"/>
    <w:link w:val="1ff1"/>
    <w:uiPriority w:val="99"/>
    <w:rsid w:val="009F203B"/>
    <w:rPr>
      <w:sz w:val="19"/>
      <w:szCs w:val="19"/>
      <w:shd w:val="clear" w:color="auto" w:fill="FFFFFF"/>
    </w:rPr>
  </w:style>
  <w:style w:type="paragraph" w:customStyle="1" w:styleId="1ff1">
    <w:name w:val="Основной текст1"/>
    <w:basedOn w:val="af3"/>
    <w:link w:val="afffffff"/>
    <w:uiPriority w:val="99"/>
    <w:pPr>
      <w:widowControl/>
      <w:shd w:val="clear" w:color="auto" w:fill="FFFFFF"/>
      <w:adjustRightInd/>
      <w:spacing w:before="360" w:after="180" w:line="235" w:lineRule="exact"/>
      <w:ind w:hanging="320"/>
      <w:textAlignment w:val="auto"/>
    </w:pPr>
    <w:rPr>
      <w:rFonts w:ascii="Times New Roman" w:eastAsia="Times New Roman" w:hAnsi="Times New Roman"/>
      <w:spacing w:val="0"/>
      <w:sz w:val="19"/>
      <w:szCs w:val="19"/>
      <w:lang w:eastAsia="ru-RU"/>
    </w:rPr>
  </w:style>
  <w:style w:type="character" w:customStyle="1" w:styleId="afffffff0">
    <w:name w:val="Основной текст + Полужирный"/>
    <w:basedOn w:val="afffffff"/>
    <w:uiPriority w:val="99"/>
    <w:rPr>
      <w:b/>
      <w:bCs/>
      <w:color w:val="000000"/>
      <w:spacing w:val="0"/>
      <w:w w:val="100"/>
      <w:position w:val="0"/>
      <w:sz w:val="18"/>
      <w:szCs w:val="18"/>
      <w:shd w:val="clear" w:color="auto" w:fill="FFFFFF"/>
      <w:lang w:val="ru-RU"/>
    </w:rPr>
  </w:style>
  <w:style w:type="character" w:customStyle="1" w:styleId="2fa">
    <w:name w:val="Основной текст (2)_"/>
    <w:basedOn w:val="af4"/>
    <w:link w:val="2fb"/>
    <w:uiPriority w:val="99"/>
    <w:rsid w:val="009F203B"/>
    <w:rPr>
      <w:b/>
      <w:bCs/>
      <w:sz w:val="18"/>
      <w:szCs w:val="18"/>
      <w:shd w:val="clear" w:color="auto" w:fill="FFFFFF"/>
    </w:rPr>
  </w:style>
  <w:style w:type="character" w:customStyle="1" w:styleId="2fc">
    <w:name w:val="Основной текст (2) + Не полужирный"/>
    <w:basedOn w:val="2fa"/>
    <w:uiPriority w:val="99"/>
    <w:rPr>
      <w:b/>
      <w:bCs/>
      <w:color w:val="000000"/>
      <w:spacing w:val="0"/>
      <w:w w:val="100"/>
      <w:position w:val="0"/>
      <w:sz w:val="18"/>
      <w:szCs w:val="18"/>
      <w:shd w:val="clear" w:color="auto" w:fill="FFFFFF"/>
      <w:lang w:val="ru-RU"/>
    </w:rPr>
  </w:style>
  <w:style w:type="paragraph" w:customStyle="1" w:styleId="2fb">
    <w:name w:val="Основной текст (2)"/>
    <w:basedOn w:val="af3"/>
    <w:link w:val="2fa"/>
    <w:uiPriority w:val="99"/>
    <w:pPr>
      <w:shd w:val="clear" w:color="auto" w:fill="FFFFFF"/>
      <w:adjustRightInd/>
      <w:spacing w:before="0" w:after="0" w:line="230" w:lineRule="exact"/>
      <w:ind w:firstLine="500"/>
      <w:textAlignment w:val="auto"/>
    </w:pPr>
    <w:rPr>
      <w:rFonts w:ascii="Times New Roman" w:eastAsia="Times New Roman" w:hAnsi="Times New Roman"/>
      <w:b/>
      <w:bCs/>
      <w:spacing w:val="0"/>
      <w:sz w:val="18"/>
      <w:szCs w:val="18"/>
      <w:lang w:eastAsia="ru-RU"/>
    </w:rPr>
  </w:style>
  <w:style w:type="paragraph" w:customStyle="1" w:styleId="afffffff1">
    <w:name w:val="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fd">
    <w:name w:val="Знак Знак Знак2 Знак Знак Знак Знак Знак Знак Знак"/>
    <w:basedOn w:val="af3"/>
    <w:uiPriority w:val="99"/>
    <w:pPr>
      <w:widowControl/>
      <w:adjustRightInd/>
      <w:spacing w:before="0" w:after="0"/>
      <w:ind w:firstLine="0"/>
      <w:jc w:val="left"/>
      <w:textAlignment w:val="auto"/>
    </w:pPr>
    <w:rPr>
      <w:rFonts w:ascii="Verdana" w:eastAsia="Times New Roman" w:hAnsi="Verdana" w:cs="Verdana"/>
      <w:spacing w:val="0"/>
      <w:sz w:val="20"/>
      <w:szCs w:val="20"/>
      <w:lang w:val="en-US"/>
    </w:rPr>
  </w:style>
  <w:style w:type="paragraph" w:customStyle="1" w:styleId="211">
    <w:name w:val="Основной текст 21"/>
    <w:basedOn w:val="af3"/>
    <w:uiPriority w:val="99"/>
    <w:pPr>
      <w:suppressAutoHyphens/>
      <w:adjustRightInd/>
      <w:spacing w:before="0" w:line="480" w:lineRule="auto"/>
      <w:ind w:firstLine="0"/>
    </w:pPr>
    <w:rPr>
      <w:rFonts w:ascii="Times New Roman" w:eastAsia="Times New Roman" w:hAnsi="Times New Roman"/>
      <w:spacing w:val="0"/>
      <w:sz w:val="24"/>
      <w:szCs w:val="24"/>
      <w:lang w:eastAsia="ar-SA"/>
    </w:rPr>
  </w:style>
  <w:style w:type="character" w:customStyle="1" w:styleId="FontStyle13">
    <w:name w:val="Font Style13"/>
    <w:basedOn w:val="af4"/>
    <w:uiPriority w:val="99"/>
    <w:rPr>
      <w:rFonts w:ascii="MS Reference Sans Serif" w:hAnsi="MS Reference Sans Serif" w:cs="MS Reference Sans Serif"/>
      <w:sz w:val="14"/>
      <w:szCs w:val="14"/>
    </w:rPr>
  </w:style>
  <w:style w:type="paragraph" w:customStyle="1" w:styleId="116">
    <w:name w:val="_1.1."/>
    <w:basedOn w:val="23"/>
    <w:next w:val="afffffff2"/>
    <w:link w:val="117"/>
    <w:uiPriority w:val="99"/>
    <w:qFormat/>
    <w:pPr>
      <w:keepNext/>
      <w:keepLines/>
      <w:widowControl/>
      <w:numPr>
        <w:ilvl w:val="0"/>
        <w:numId w:val="0"/>
      </w:numPr>
      <w:tabs>
        <w:tab w:val="left" w:pos="1134"/>
      </w:tabs>
      <w:suppressAutoHyphens w:val="0"/>
      <w:spacing w:before="360" w:after="360"/>
      <w:ind w:left="1789" w:right="424" w:hanging="720"/>
      <w:textAlignment w:val="auto"/>
    </w:pPr>
    <w:rPr>
      <w:rFonts w:ascii="Times New Roman" w:eastAsia="Times New Roman" w:hAnsi="Times New Roman" w:cs="Times New Roman"/>
      <w:bCs/>
      <w:sz w:val="26"/>
      <w:szCs w:val="26"/>
    </w:rPr>
  </w:style>
  <w:style w:type="character" w:customStyle="1" w:styleId="117">
    <w:name w:val="_1.1. Знак"/>
    <w:link w:val="116"/>
    <w:uiPriority w:val="99"/>
    <w:locked/>
    <w:rsid w:val="009F203B"/>
    <w:rPr>
      <w:b/>
      <w:bCs/>
      <w:sz w:val="26"/>
      <w:szCs w:val="26"/>
      <w:lang w:eastAsia="en-US"/>
    </w:rPr>
  </w:style>
  <w:style w:type="paragraph" w:customStyle="1" w:styleId="afffffff2">
    <w:name w:val="_Обычный"/>
    <w:basedOn w:val="af3"/>
    <w:link w:val="afffffff3"/>
    <w:uiPriority w:val="99"/>
    <w:qFormat/>
    <w:pPr>
      <w:widowControl/>
      <w:adjustRightInd/>
      <w:spacing w:before="0" w:after="0" w:line="360" w:lineRule="auto"/>
      <w:ind w:firstLine="709"/>
      <w:textAlignment w:val="auto"/>
    </w:pPr>
    <w:rPr>
      <w:rFonts w:ascii="Calibri" w:eastAsia="Calibri" w:hAnsi="Calibri" w:cs="Calibri"/>
      <w:spacing w:val="0"/>
      <w:sz w:val="26"/>
      <w:szCs w:val="26"/>
    </w:rPr>
  </w:style>
  <w:style w:type="paragraph" w:customStyle="1" w:styleId="a9">
    <w:name w:val="_Таблица"/>
    <w:basedOn w:val="affff1"/>
    <w:link w:val="afffffff4"/>
    <w:uiPriority w:val="99"/>
    <w:qFormat/>
    <w:pPr>
      <w:keepNext/>
      <w:widowControl/>
      <w:numPr>
        <w:numId w:val="20"/>
      </w:numPr>
      <w:tabs>
        <w:tab w:val="left" w:pos="1985"/>
      </w:tabs>
      <w:adjustRightInd/>
      <w:spacing w:before="240"/>
      <w:ind w:right="282"/>
      <w:contextualSpacing w:val="0"/>
      <w:textAlignment w:val="auto"/>
    </w:pPr>
    <w:rPr>
      <w:rFonts w:ascii="Calibri" w:eastAsia="Calibri" w:hAnsi="Calibri" w:cs="Calibri"/>
      <w:b/>
      <w:bCs/>
      <w:spacing w:val="0"/>
      <w:sz w:val="26"/>
      <w:szCs w:val="26"/>
    </w:rPr>
  </w:style>
  <w:style w:type="character" w:customStyle="1" w:styleId="afffffff3">
    <w:name w:val="_Обычный Знак"/>
    <w:link w:val="afffffff2"/>
    <w:uiPriority w:val="99"/>
    <w:locked/>
    <w:rsid w:val="009F203B"/>
    <w:rPr>
      <w:rFonts w:ascii="Calibri" w:eastAsia="Calibri" w:hAnsi="Calibri" w:cs="Calibri"/>
      <w:sz w:val="26"/>
      <w:szCs w:val="26"/>
      <w:lang w:eastAsia="en-US"/>
    </w:rPr>
  </w:style>
  <w:style w:type="character" w:customStyle="1" w:styleId="afffffff4">
    <w:name w:val="_Таблица Знак"/>
    <w:link w:val="a9"/>
    <w:uiPriority w:val="99"/>
    <w:locked/>
    <w:rsid w:val="009F203B"/>
    <w:rPr>
      <w:rFonts w:ascii="Calibri" w:eastAsia="Calibri" w:hAnsi="Calibri" w:cs="Calibri"/>
      <w:b/>
      <w:bCs/>
      <w:sz w:val="26"/>
      <w:szCs w:val="26"/>
      <w:lang w:eastAsia="en-US"/>
    </w:rPr>
  </w:style>
  <w:style w:type="paragraph" w:customStyle="1" w:styleId="1110">
    <w:name w:val="_1.1.1."/>
    <w:basedOn w:val="34"/>
    <w:next w:val="afffffff2"/>
    <w:link w:val="1111"/>
    <w:uiPriority w:val="99"/>
    <w:qFormat/>
    <w:pPr>
      <w:keepNext/>
      <w:keepLines/>
      <w:widowControl/>
      <w:adjustRightInd/>
      <w:spacing w:before="360" w:after="360" w:line="240" w:lineRule="auto"/>
      <w:ind w:left="1789" w:hanging="720"/>
      <w:textAlignment w:val="auto"/>
    </w:pPr>
    <w:rPr>
      <w:rFonts w:ascii="Times New Roman" w:eastAsia="Times New Roman" w:hAnsi="Times New Roman"/>
      <w:bCs/>
      <w:spacing w:val="0"/>
      <w:kern w:val="0"/>
      <w:sz w:val="26"/>
      <w:szCs w:val="26"/>
    </w:rPr>
  </w:style>
  <w:style w:type="character" w:customStyle="1" w:styleId="1111">
    <w:name w:val="_1.1.1. Знак"/>
    <w:link w:val="1110"/>
    <w:uiPriority w:val="99"/>
    <w:locked/>
    <w:rsid w:val="009F203B"/>
    <w:rPr>
      <w:b/>
      <w:bCs/>
      <w:sz w:val="26"/>
      <w:szCs w:val="26"/>
      <w:lang w:eastAsia="en-US"/>
    </w:rPr>
  </w:style>
  <w:style w:type="paragraph" w:customStyle="1" w:styleId="00">
    <w:name w:val="00_Обычный текст"/>
    <w:basedOn w:val="af3"/>
    <w:link w:val="000"/>
    <w:uiPriority w:val="99"/>
    <w:qFormat/>
    <w:pPr>
      <w:widowControl/>
      <w:adjustRightInd/>
      <w:snapToGrid w:val="0"/>
      <w:spacing w:before="0" w:after="0" w:line="360" w:lineRule="auto"/>
      <w:ind w:firstLine="709"/>
      <w:textAlignment w:val="auto"/>
    </w:pPr>
    <w:rPr>
      <w:rFonts w:ascii="Times New Roman" w:eastAsia="Times New Roman" w:hAnsi="Times New Roman"/>
      <w:spacing w:val="0"/>
      <w:sz w:val="26"/>
      <w:szCs w:val="26"/>
    </w:rPr>
  </w:style>
  <w:style w:type="character" w:customStyle="1" w:styleId="000">
    <w:name w:val="00_Обычный текст Знак"/>
    <w:link w:val="00"/>
    <w:uiPriority w:val="99"/>
    <w:locked/>
    <w:rsid w:val="009F203B"/>
    <w:rPr>
      <w:sz w:val="26"/>
      <w:szCs w:val="26"/>
      <w:lang w:eastAsia="en-US"/>
    </w:rPr>
  </w:style>
  <w:style w:type="paragraph" w:customStyle="1" w:styleId="xl51">
    <w:name w:val="xl5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52">
    <w:name w:val="xl5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3">
    <w:name w:val="xl5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4">
    <w:name w:val="xl5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xl55">
    <w:name w:val="xl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6">
    <w:name w:val="xl5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57">
    <w:name w:val="xl5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32"/>
      <w:szCs w:val="32"/>
      <w:lang w:eastAsia="ru-RU"/>
    </w:rPr>
  </w:style>
  <w:style w:type="paragraph" w:customStyle="1" w:styleId="xl58">
    <w:name w:val="xl5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59">
    <w:name w:val="xl59"/>
    <w:basedOn w:val="af3"/>
    <w:uiPriority w:val="99"/>
    <w:pPr>
      <w:widowControl/>
      <w:adjustRightInd/>
      <w:spacing w:before="100" w:beforeAutospacing="1" w:after="100" w:afterAutospacing="1"/>
      <w:ind w:firstLine="0"/>
      <w:jc w:val="right"/>
      <w:textAlignment w:val="auto"/>
    </w:pPr>
    <w:rPr>
      <w:rFonts w:ascii="Times New Roman" w:eastAsia="Times New Roman" w:hAnsi="Times New Roman"/>
      <w:spacing w:val="0"/>
      <w:sz w:val="28"/>
      <w:szCs w:val="28"/>
      <w:lang w:eastAsia="ru-RU"/>
    </w:rPr>
  </w:style>
  <w:style w:type="paragraph" w:customStyle="1" w:styleId="xl60">
    <w:name w:val="xl6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8"/>
      <w:szCs w:val="28"/>
      <w:lang w:eastAsia="ru-RU"/>
    </w:rPr>
  </w:style>
  <w:style w:type="paragraph" w:customStyle="1" w:styleId="xl61">
    <w:name w:val="xl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2">
    <w:name w:val="xl6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formattext">
    <w:name w:val="formattext"/>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font7">
    <w:name w:val="font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0"/>
      <w:szCs w:val="20"/>
      <w:lang w:eastAsia="ru-RU"/>
    </w:rPr>
  </w:style>
  <w:style w:type="paragraph" w:customStyle="1" w:styleId="font8">
    <w:name w:val="font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9">
    <w:name w:val="font9"/>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20"/>
      <w:szCs w:val="20"/>
      <w:lang w:eastAsia="ru-RU"/>
    </w:rPr>
  </w:style>
  <w:style w:type="paragraph" w:customStyle="1" w:styleId="font10">
    <w:name w:val="font1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7"/>
      <w:szCs w:val="17"/>
      <w:lang w:eastAsia="ru-RU"/>
    </w:rPr>
  </w:style>
  <w:style w:type="paragraph" w:customStyle="1" w:styleId="font11">
    <w:name w:val="font11"/>
    <w:basedOn w:val="af3"/>
    <w:uiPriority w:val="99"/>
    <w:pPr>
      <w:widowControl/>
      <w:adjustRightInd/>
      <w:spacing w:before="100" w:beforeAutospacing="1" w:after="100" w:afterAutospacing="1"/>
      <w:ind w:firstLine="0"/>
      <w:jc w:val="left"/>
      <w:textAlignment w:val="auto"/>
    </w:pPr>
    <w:rPr>
      <w:rFonts w:ascii="Tahoma" w:eastAsia="Times New Roman" w:hAnsi="Tahoma" w:cs="Tahoma"/>
      <w:color w:val="000000"/>
      <w:spacing w:val="0"/>
      <w:sz w:val="16"/>
      <w:szCs w:val="16"/>
      <w:lang w:eastAsia="ru-RU"/>
    </w:rPr>
  </w:style>
  <w:style w:type="paragraph" w:customStyle="1" w:styleId="font12">
    <w:name w:val="font12"/>
    <w:basedOn w:val="af3"/>
    <w:uiPriority w:val="99"/>
    <w:pPr>
      <w:widowControl/>
      <w:adjustRightInd/>
      <w:spacing w:before="100" w:beforeAutospacing="1" w:after="100" w:afterAutospacing="1"/>
      <w:ind w:firstLine="0"/>
      <w:jc w:val="left"/>
      <w:textAlignment w:val="auto"/>
    </w:pPr>
    <w:rPr>
      <w:rFonts w:ascii="Tahoma" w:eastAsia="Times New Roman" w:hAnsi="Tahoma" w:cs="Tahoma"/>
      <w:b/>
      <w:bCs/>
      <w:color w:val="000000"/>
      <w:spacing w:val="0"/>
      <w:sz w:val="16"/>
      <w:szCs w:val="16"/>
      <w:lang w:eastAsia="ru-RU"/>
    </w:rPr>
  </w:style>
  <w:style w:type="paragraph" w:customStyle="1" w:styleId="font13">
    <w:name w:val="font13"/>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0"/>
      <w:szCs w:val="20"/>
      <w:lang w:eastAsia="ru-RU"/>
    </w:rPr>
  </w:style>
  <w:style w:type="paragraph" w:customStyle="1" w:styleId="font14">
    <w:name w:val="font1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24"/>
      <w:szCs w:val="24"/>
      <w:u w:val="single"/>
      <w:lang w:eastAsia="ru-RU"/>
    </w:rPr>
  </w:style>
  <w:style w:type="paragraph" w:customStyle="1" w:styleId="font15">
    <w:name w:val="font1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6">
    <w:name w:val="font1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7">
    <w:name w:val="font17"/>
    <w:basedOn w:val="af3"/>
    <w:uiPriority w:val="99"/>
    <w:pPr>
      <w:widowControl/>
      <w:adjustRightInd/>
      <w:spacing w:before="100" w:beforeAutospacing="1" w:after="100" w:afterAutospacing="1"/>
      <w:ind w:firstLine="0"/>
      <w:jc w:val="left"/>
      <w:textAlignment w:val="auto"/>
    </w:pPr>
    <w:rPr>
      <w:rFonts w:ascii="Calibri" w:eastAsia="Times New Roman" w:hAnsi="Calibri" w:cs="Calibri"/>
      <w:b/>
      <w:bCs/>
      <w:color w:val="000000"/>
      <w:spacing w:val="0"/>
      <w:sz w:val="18"/>
      <w:szCs w:val="18"/>
      <w:lang w:eastAsia="ru-RU"/>
    </w:rPr>
  </w:style>
  <w:style w:type="paragraph" w:customStyle="1" w:styleId="font18">
    <w:name w:val="font1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color w:val="000000"/>
      <w:spacing w:val="0"/>
      <w:sz w:val="18"/>
      <w:szCs w:val="18"/>
      <w:lang w:eastAsia="ru-RU"/>
    </w:rPr>
  </w:style>
  <w:style w:type="paragraph" w:customStyle="1" w:styleId="font19">
    <w:name w:val="font1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font20">
    <w:name w:val="font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i/>
      <w:iCs/>
      <w:color w:val="000000"/>
      <w:spacing w:val="0"/>
      <w:sz w:val="20"/>
      <w:szCs w:val="20"/>
      <w:lang w:eastAsia="ru-RU"/>
    </w:rPr>
  </w:style>
  <w:style w:type="paragraph" w:customStyle="1" w:styleId="xl47857">
    <w:name w:val="xl478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8">
    <w:name w:val="xl47858"/>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59">
    <w:name w:val="xl4785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60">
    <w:name w:val="xl4786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1">
    <w:name w:val="xl4786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2">
    <w:name w:val="xl478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3">
    <w:name w:val="xl478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4">
    <w:name w:val="xl4786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65">
    <w:name w:val="xl478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6">
    <w:name w:val="xl478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7">
    <w:name w:val="xl4786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8">
    <w:name w:val="xl47868"/>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69">
    <w:name w:val="xl4786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0">
    <w:name w:val="xl4787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1">
    <w:name w:val="xl4787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2">
    <w:name w:val="xl478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3">
    <w:name w:val="xl4787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4">
    <w:name w:val="xl478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75">
    <w:name w:val="xl478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76">
    <w:name w:val="xl4787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7">
    <w:name w:val="xl4787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8">
    <w:name w:val="xl47878"/>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79">
    <w:name w:val="xl4787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0">
    <w:name w:val="xl478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881">
    <w:name w:val="xl478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2">
    <w:name w:val="xl4788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883">
    <w:name w:val="xl4788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4">
    <w:name w:val="xl4788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5">
    <w:name w:val="xl4788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86">
    <w:name w:val="xl4788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7">
    <w:name w:val="xl478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88">
    <w:name w:val="xl478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89">
    <w:name w:val="xl47889"/>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0">
    <w:name w:val="xl478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1">
    <w:name w:val="xl478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2">
    <w:name w:val="xl478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3">
    <w:name w:val="xl4789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894">
    <w:name w:val="xl4789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5">
    <w:name w:val="xl4789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6">
    <w:name w:val="xl4789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6"/>
      <w:szCs w:val="16"/>
      <w:lang w:eastAsia="ru-RU"/>
    </w:rPr>
  </w:style>
  <w:style w:type="paragraph" w:customStyle="1" w:styleId="xl47897">
    <w:name w:val="xl4789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898">
    <w:name w:val="xl4789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99">
    <w:name w:val="xl47899"/>
    <w:basedOn w:val="af3"/>
    <w:uiPriority w:val="99"/>
    <w:pPr>
      <w:widowControl/>
      <w:pBdr>
        <w:top w:val="single" w:sz="4" w:space="0" w:color="auto"/>
        <w:left w:val="single" w:sz="4" w:space="0" w:color="auto"/>
        <w:bottom w:val="single" w:sz="4" w:space="0" w:color="auto"/>
        <w:right w:val="single" w:sz="4" w:space="0" w:color="auto"/>
      </w:pBdr>
      <w:shd w:val="clear" w:color="000000" w:fill="FFC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0">
    <w:name w:val="xl4790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1">
    <w:name w:val="xl479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02">
    <w:name w:val="xl47902"/>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3">
    <w:name w:val="xl4790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4">
    <w:name w:val="xl479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5">
    <w:name w:val="xl479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06">
    <w:name w:val="xl4790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7">
    <w:name w:val="xl47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8">
    <w:name w:val="xl4790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09">
    <w:name w:val="xl479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0">
    <w:name w:val="xl4791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7911">
    <w:name w:val="xl4791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2">
    <w:name w:val="xl479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13">
    <w:name w:val="xl4791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4">
    <w:name w:val="xl479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15">
    <w:name w:val="xl4791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6">
    <w:name w:val="xl4791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7">
    <w:name w:val="xl4791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8">
    <w:name w:val="xl4791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19">
    <w:name w:val="xl4791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0">
    <w:name w:val="xl47920"/>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1">
    <w:name w:val="xl47921"/>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2">
    <w:name w:val="xl47922"/>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3">
    <w:name w:val="xl4792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4">
    <w:name w:val="xl47924"/>
    <w:basedOn w:val="af3"/>
    <w:uiPriority w:val="99"/>
    <w:pPr>
      <w:widowControl/>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5">
    <w:name w:val="xl47925"/>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26">
    <w:name w:val="xl4792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7">
    <w:name w:val="xl47927"/>
    <w:basedOn w:val="af3"/>
    <w:uiPriority w:val="99"/>
    <w:pPr>
      <w:widowControl/>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28">
    <w:name w:val="xl47928"/>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29">
    <w:name w:val="xl4792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0">
    <w:name w:val="xl479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31">
    <w:name w:val="xl479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2">
    <w:name w:val="xl4793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3">
    <w:name w:val="xl4793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34">
    <w:name w:val="xl4793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7935">
    <w:name w:val="xl4793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6">
    <w:name w:val="xl4793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37">
    <w:name w:val="xl4793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8">
    <w:name w:val="xl47938"/>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39">
    <w:name w:val="xl4793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0">
    <w:name w:val="xl4794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1">
    <w:name w:val="xl47941"/>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2">
    <w:name w:val="xl4794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3">
    <w:name w:val="xl4794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4">
    <w:name w:val="xl4794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5">
    <w:name w:val="xl47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46">
    <w:name w:val="xl47946"/>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7">
    <w:name w:val="xl47947"/>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8">
    <w:name w:val="xl47948"/>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49">
    <w:name w:val="xl47949"/>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0">
    <w:name w:val="xl4795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1">
    <w:name w:val="xl47951"/>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2">
    <w:name w:val="xl47952"/>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3">
    <w:name w:val="xl47953"/>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4">
    <w:name w:val="xl47954"/>
    <w:basedOn w:val="af3"/>
    <w:uiPriority w:val="99"/>
    <w:pPr>
      <w:widowControl/>
      <w:pBdr>
        <w:top w:val="single" w:sz="4" w:space="0" w:color="auto"/>
        <w:left w:val="single" w:sz="4" w:space="0" w:color="auto"/>
        <w:bottom w:val="single" w:sz="4" w:space="0" w:color="auto"/>
        <w:right w:val="single" w:sz="4" w:space="0" w:color="auto"/>
      </w:pBdr>
      <w:shd w:val="clear" w:color="000000" w:fill="C5D9F1"/>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55">
    <w:name w:val="xl4795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6">
    <w:name w:val="xl47956"/>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7">
    <w:name w:val="xl479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8">
    <w:name w:val="xl479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7959">
    <w:name w:val="xl479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0">
    <w:name w:val="xl479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61">
    <w:name w:val="xl479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2">
    <w:name w:val="xl479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3">
    <w:name w:val="xl4796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i/>
      <w:iCs/>
      <w:color w:val="000000"/>
      <w:spacing w:val="0"/>
      <w:sz w:val="20"/>
      <w:szCs w:val="20"/>
      <w:lang w:eastAsia="ru-RU"/>
    </w:rPr>
  </w:style>
  <w:style w:type="paragraph" w:customStyle="1" w:styleId="xl47964">
    <w:name w:val="xl4796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7979">
    <w:name w:val="xl4797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0">
    <w:name w:val="xl4798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7981">
    <w:name w:val="xl479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82">
    <w:name w:val="xl4798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3">
    <w:name w:val="xl4798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84">
    <w:name w:val="xl4798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5">
    <w:name w:val="xl47985"/>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6">
    <w:name w:val="xl4798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7">
    <w:name w:val="xl4798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8">
    <w:name w:val="xl47988"/>
    <w:basedOn w:val="af3"/>
    <w:uiPriority w:val="99"/>
    <w:pPr>
      <w:widowControl/>
      <w:pBdr>
        <w:top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4"/>
      <w:szCs w:val="24"/>
      <w:lang w:eastAsia="ru-RU"/>
    </w:rPr>
  </w:style>
  <w:style w:type="paragraph" w:customStyle="1" w:styleId="xl47989">
    <w:name w:val="xl47989"/>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0">
    <w:name w:val="xl47990"/>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1">
    <w:name w:val="xl47991"/>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47992">
    <w:name w:val="xl479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3">
    <w:name w:val="xl4799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18"/>
      <w:szCs w:val="18"/>
      <w:lang w:eastAsia="ru-RU"/>
    </w:rPr>
  </w:style>
  <w:style w:type="paragraph" w:customStyle="1" w:styleId="xl47994">
    <w:name w:val="xl47994"/>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5">
    <w:name w:val="xl47995"/>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7996">
    <w:name w:val="xl4799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a3">
    <w:name w:val="Таблица"/>
    <w:basedOn w:val="af3"/>
    <w:link w:val="afffffff5"/>
    <w:uiPriority w:val="99"/>
    <w:qFormat/>
    <w:pPr>
      <w:widowControl/>
      <w:numPr>
        <w:numId w:val="21"/>
      </w:numPr>
      <w:adjustRightInd/>
      <w:spacing w:after="0"/>
      <w:jc w:val="left"/>
      <w:textAlignment w:val="auto"/>
    </w:pPr>
    <w:rPr>
      <w:rFonts w:ascii="Times New Roman" w:eastAsia="Times New Roman" w:hAnsi="Times New Roman"/>
      <w:b/>
      <w:spacing w:val="0"/>
      <w:sz w:val="20"/>
      <w:szCs w:val="20"/>
      <w:lang w:eastAsia="ru-RU"/>
    </w:rPr>
  </w:style>
  <w:style w:type="character" w:customStyle="1" w:styleId="afffffff5">
    <w:name w:val="Таблица Знак"/>
    <w:basedOn w:val="af4"/>
    <w:link w:val="a3"/>
    <w:uiPriority w:val="99"/>
    <w:rsid w:val="009F203B"/>
    <w:rPr>
      <w:b/>
    </w:rPr>
  </w:style>
  <w:style w:type="paragraph" w:customStyle="1" w:styleId="xl63801">
    <w:name w:val="xl6380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03">
    <w:name w:val="xl6380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804">
    <w:name w:val="xl6380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05">
    <w:name w:val="xl6380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6">
    <w:name w:val="xl6380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07">
    <w:name w:val="xl6380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08">
    <w:name w:val="xl63808"/>
    <w:basedOn w:val="af3"/>
    <w:uiPriority w:val="99"/>
    <w:pPr>
      <w:widowControl/>
      <w:pBdr>
        <w:top w:val="single" w:sz="4" w:space="0" w:color="auto"/>
        <w:bottom w:val="single" w:sz="4" w:space="0" w:color="auto"/>
      </w:pBdr>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63809">
    <w:name w:val="xl6380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0">
    <w:name w:val="xl6381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63811">
    <w:name w:val="xl6381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2">
    <w:name w:val="xl6381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13">
    <w:name w:val="xl638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14">
    <w:name w:val="xl638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15">
    <w:name w:val="xl6381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6">
    <w:name w:val="xl6381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17">
    <w:name w:val="xl638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8">
    <w:name w:val="xl6381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19">
    <w:name w:val="xl638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0">
    <w:name w:val="xl6382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textAlignment w:val="center"/>
    </w:pPr>
    <w:rPr>
      <w:rFonts w:eastAsia="Times New Roman" w:cs="Arial"/>
      <w:spacing w:val="0"/>
      <w:sz w:val="24"/>
      <w:szCs w:val="24"/>
      <w:lang w:eastAsia="ru-RU"/>
    </w:rPr>
  </w:style>
  <w:style w:type="paragraph" w:customStyle="1" w:styleId="xl63821">
    <w:name w:val="xl638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822">
    <w:name w:val="xl6382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3">
    <w:name w:val="xl638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4">
    <w:name w:val="xl638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63825">
    <w:name w:val="xl6382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26">
    <w:name w:val="xl638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7">
    <w:name w:val="xl638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28">
    <w:name w:val="xl638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29">
    <w:name w:val="xl638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63830">
    <w:name w:val="xl63830"/>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1">
    <w:name w:val="xl63831"/>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2">
    <w:name w:val="xl63832"/>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3">
    <w:name w:val="xl63833"/>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4">
    <w:name w:val="xl638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35">
    <w:name w:val="xl6383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6">
    <w:name w:val="xl63836"/>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7">
    <w:name w:val="xl63837"/>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838">
    <w:name w:val="xl63838"/>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11111415">
    <w:name w:val="1 / 1.1 / 1.1.415"/>
    <w:basedOn w:val="af6"/>
    <w:next w:val="111111"/>
    <w:pPr>
      <w:numPr>
        <w:numId w:val="19"/>
      </w:numPr>
    </w:pPr>
  </w:style>
  <w:style w:type="paragraph" w:customStyle="1" w:styleId="xl63802">
    <w:name w:val="xl63802"/>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b/>
      <w:bCs/>
      <w:spacing w:val="0"/>
      <w:sz w:val="24"/>
      <w:szCs w:val="24"/>
      <w:lang w:eastAsia="ru-RU"/>
    </w:rPr>
  </w:style>
  <w:style w:type="paragraph" w:customStyle="1" w:styleId="2fe">
    <w:name w:val="Основной текст2"/>
    <w:basedOn w:val="af3"/>
    <w:uiPriority w:val="99"/>
    <w:pPr>
      <w:widowControl/>
      <w:shd w:val="clear" w:color="auto" w:fill="FFFFFF"/>
      <w:adjustRightInd/>
      <w:spacing w:before="7680" w:after="0" w:line="0" w:lineRule="atLeast"/>
      <w:ind w:hanging="360"/>
      <w:jc w:val="center"/>
      <w:textAlignment w:val="auto"/>
    </w:pPr>
    <w:rPr>
      <w:rFonts w:eastAsia="Arial" w:cs="Arial"/>
      <w:spacing w:val="0"/>
      <w:sz w:val="20"/>
      <w:szCs w:val="20"/>
      <w:lang w:val="en-US" w:bidi="en-US"/>
    </w:rPr>
  </w:style>
  <w:style w:type="paragraph" w:customStyle="1" w:styleId="2ff">
    <w:name w:val="Стиль2"/>
    <w:basedOn w:val="1c"/>
    <w:link w:val="2ff0"/>
    <w:uiPriority w:val="99"/>
    <w:qFormat/>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0">
    <w:name w:val="Стиль2 Знак"/>
    <w:basedOn w:val="1d"/>
    <w:link w:val="2ff"/>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30">
    <w:name w:val="3 уровень Подзаголовок"/>
    <w:basedOn w:val="34"/>
    <w:uiPriority w:val="99"/>
    <w:pPr>
      <w:keepNext/>
      <w:keepLines/>
      <w:widowControl/>
      <w:numPr>
        <w:ilvl w:val="2"/>
        <w:numId w:val="25"/>
      </w:numPr>
      <w:suppressAutoHyphens/>
      <w:adjustRightInd/>
      <w:spacing w:before="200" w:after="0" w:line="271" w:lineRule="auto"/>
      <w:jc w:val="left"/>
      <w:textAlignment w:val="auto"/>
    </w:pPr>
    <w:rPr>
      <w:rFonts w:ascii="Arial Unicode MS" w:eastAsia="Arial Unicode MS" w:hAnsi="Arial Unicode MS" w:cs="Arial Unicode MS"/>
      <w:bCs/>
      <w:i/>
      <w:iCs/>
      <w:color w:val="000000"/>
      <w:spacing w:val="0"/>
      <w:kern w:val="0"/>
      <w:sz w:val="21"/>
      <w:szCs w:val="21"/>
      <w:lang w:eastAsia="ru-RU" w:bidi="en-US"/>
    </w:rPr>
  </w:style>
  <w:style w:type="paragraph" w:styleId="2ff1">
    <w:name w:val="Quote"/>
    <w:basedOn w:val="af3"/>
    <w:next w:val="af3"/>
    <w:link w:val="2ff2"/>
    <w:qFormat/>
    <w:pPr>
      <w:widowControl/>
      <w:adjustRightInd/>
      <w:spacing w:before="0" w:after="200" w:line="276" w:lineRule="auto"/>
      <w:ind w:firstLine="0"/>
      <w:jc w:val="left"/>
      <w:textAlignment w:val="auto"/>
    </w:pPr>
    <w:rPr>
      <w:rFonts w:asciiTheme="minorHAnsi" w:eastAsiaTheme="minorEastAsia" w:hAnsiTheme="minorHAnsi" w:cstheme="minorBidi"/>
      <w:i/>
      <w:iCs/>
      <w:color w:val="000000" w:themeColor="text1"/>
      <w:spacing w:val="0"/>
      <w:sz w:val="24"/>
      <w:lang w:val="en-US" w:bidi="en-US"/>
    </w:rPr>
  </w:style>
  <w:style w:type="character" w:customStyle="1" w:styleId="2ff2">
    <w:name w:val="Цитата 2 Знак"/>
    <w:basedOn w:val="af4"/>
    <w:link w:val="2ff1"/>
    <w:rsid w:val="005D753E"/>
    <w:rPr>
      <w:rFonts w:asciiTheme="minorHAnsi" w:eastAsiaTheme="minorEastAsia" w:hAnsiTheme="minorHAnsi" w:cstheme="minorBidi"/>
      <w:i/>
      <w:iCs/>
      <w:color w:val="000000" w:themeColor="text1"/>
      <w:sz w:val="24"/>
      <w:szCs w:val="22"/>
      <w:lang w:val="en-US" w:eastAsia="en-US" w:bidi="en-US"/>
    </w:rPr>
  </w:style>
  <w:style w:type="paragraph" w:styleId="afffffff6">
    <w:name w:val="Intense Quote"/>
    <w:basedOn w:val="af3"/>
    <w:next w:val="af3"/>
    <w:link w:val="afffffff7"/>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Theme="majorHAnsi" w:eastAsiaTheme="majorEastAsia" w:hAnsiTheme="majorHAnsi" w:cstheme="majorBidi"/>
      <w:i/>
      <w:iCs/>
      <w:spacing w:val="0"/>
      <w:lang w:val="en-US" w:bidi="en-US"/>
    </w:rPr>
  </w:style>
  <w:style w:type="character" w:customStyle="1" w:styleId="afffffff7">
    <w:name w:val="Выделенная цитата Знак"/>
    <w:basedOn w:val="af4"/>
    <w:link w:val="afffffff6"/>
    <w:rsid w:val="005D753E"/>
    <w:rPr>
      <w:rFonts w:asciiTheme="majorHAnsi" w:eastAsiaTheme="majorEastAsia" w:hAnsiTheme="majorHAnsi" w:cstheme="majorBidi"/>
      <w:i/>
      <w:iCs/>
      <w:sz w:val="22"/>
      <w:szCs w:val="22"/>
      <w:lang w:val="en-US" w:eastAsia="en-US" w:bidi="en-US"/>
    </w:rPr>
  </w:style>
  <w:style w:type="character" w:styleId="afffffff8">
    <w:name w:val="Subtle Emphasis"/>
    <w:qFormat/>
    <w:rPr>
      <w:i/>
      <w:iCs/>
    </w:rPr>
  </w:style>
  <w:style w:type="character" w:styleId="afffffff9">
    <w:name w:val="Intense Emphasis"/>
    <w:qFormat/>
    <w:rPr>
      <w:b/>
      <w:bCs/>
      <w:i/>
      <w:iCs/>
    </w:rPr>
  </w:style>
  <w:style w:type="character" w:styleId="afffffffa">
    <w:name w:val="Subtle Reference"/>
    <w:basedOn w:val="af4"/>
    <w:qFormat/>
    <w:rPr>
      <w:smallCaps/>
    </w:rPr>
  </w:style>
  <w:style w:type="character" w:styleId="afffffffb">
    <w:name w:val="Intense Reference"/>
    <w:qFormat/>
    <w:rPr>
      <w:b/>
      <w:bCs/>
      <w:smallCaps/>
    </w:rPr>
  </w:style>
  <w:style w:type="character" w:styleId="afffffffc">
    <w:name w:val="Book Title"/>
    <w:basedOn w:val="af4"/>
    <w:qFormat/>
    <w:rPr>
      <w:i/>
      <w:iCs/>
      <w:smallCaps/>
      <w:spacing w:val="5"/>
    </w:rPr>
  </w:style>
  <w:style w:type="paragraph" w:customStyle="1" w:styleId="1ff2">
    <w:name w:val="МОЙ Заголовок 1"/>
    <w:basedOn w:val="1c"/>
    <w:link w:val="1ff3"/>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contextualSpacing/>
      <w:jc w:val="center"/>
      <w:textAlignment w:val="auto"/>
    </w:pPr>
    <w:rPr>
      <w:rFonts w:ascii="Arial Black" w:eastAsiaTheme="majorEastAsia" w:hAnsi="Arial Black" w:cstheme="majorBidi"/>
      <w:b w:val="0"/>
      <w:bCs/>
      <w:caps w:val="0"/>
      <w:smallCaps/>
      <w:spacing w:val="5"/>
      <w:sz w:val="28"/>
      <w:szCs w:val="28"/>
      <w:lang w:bidi="en-US"/>
    </w:rPr>
  </w:style>
  <w:style w:type="character" w:customStyle="1" w:styleId="1ff3">
    <w:name w:val="МОЙ Заголовок 1 Знак"/>
    <w:basedOn w:val="1d"/>
    <w:link w:val="1ff2"/>
    <w:uiPriority w:val="99"/>
    <w:rsid w:val="009F203B"/>
    <w:rPr>
      <w:rFonts w:ascii="Arial Black" w:eastAsiaTheme="majorEastAsia" w:hAnsi="Arial Black" w:cstheme="majorBidi"/>
      <w:b w:val="0"/>
      <w:bCs/>
      <w:caps w:val="0"/>
      <w:smallCaps/>
      <w:spacing w:val="5"/>
      <w:kern w:val="20"/>
      <w:sz w:val="28"/>
      <w:szCs w:val="28"/>
      <w:lang w:eastAsia="en-US" w:bidi="en-US"/>
    </w:rPr>
  </w:style>
  <w:style w:type="character" w:customStyle="1" w:styleId="1ff4">
    <w:name w:val="Стиль1 Знак"/>
    <w:basedOn w:val="25"/>
    <w:uiPriority w:val="99"/>
    <w:rPr>
      <w:rFonts w:asciiTheme="majorHAnsi" w:eastAsiaTheme="majorEastAsia" w:hAnsiTheme="majorHAnsi" w:cstheme="majorBidi"/>
      <w:b/>
      <w:bCs/>
      <w:color w:val="4F81BD" w:themeColor="accent1"/>
      <w:spacing w:val="-10"/>
      <w:kern w:val="28"/>
      <w:sz w:val="26"/>
      <w:szCs w:val="26"/>
      <w:lang w:val="ru-RU" w:eastAsia="ru-RU"/>
    </w:rPr>
  </w:style>
  <w:style w:type="character" w:customStyle="1" w:styleId="3f9">
    <w:name w:val="Основной текст (3)_"/>
    <w:basedOn w:val="af4"/>
    <w:link w:val="3fa"/>
    <w:uiPriority w:val="99"/>
    <w:locked/>
    <w:rsid w:val="009F203B"/>
    <w:rPr>
      <w:rFonts w:ascii="Arial" w:eastAsia="Arial" w:hAnsi="Arial" w:cs="Arial"/>
      <w:b/>
      <w:bCs/>
      <w:spacing w:val="-10"/>
      <w:shd w:val="clear" w:color="auto" w:fill="FFFFFF"/>
    </w:rPr>
  </w:style>
  <w:style w:type="paragraph" w:customStyle="1" w:styleId="3fa">
    <w:name w:val="Основной текст (3)"/>
    <w:basedOn w:val="af3"/>
    <w:link w:val="3f9"/>
    <w:uiPriority w:val="99"/>
    <w:pPr>
      <w:widowControl/>
      <w:shd w:val="clear" w:color="auto" w:fill="FFFFFF"/>
      <w:adjustRightInd/>
      <w:spacing w:before="0" w:after="0" w:line="398" w:lineRule="exact"/>
      <w:ind w:hanging="840"/>
      <w:jc w:val="center"/>
      <w:textAlignment w:val="auto"/>
    </w:pPr>
    <w:rPr>
      <w:rFonts w:eastAsia="Arial" w:cs="Arial"/>
      <w:b/>
      <w:bCs/>
      <w:spacing w:val="-10"/>
      <w:sz w:val="20"/>
      <w:szCs w:val="20"/>
      <w:lang w:eastAsia="ru-RU"/>
    </w:rPr>
  </w:style>
  <w:style w:type="character" w:customStyle="1" w:styleId="5a">
    <w:name w:val="Основной текст (5)_"/>
    <w:basedOn w:val="af4"/>
    <w:link w:val="5b"/>
    <w:uiPriority w:val="99"/>
    <w:locked/>
    <w:rsid w:val="009F203B"/>
    <w:rPr>
      <w:rFonts w:ascii="Arial" w:eastAsia="Arial" w:hAnsi="Arial" w:cs="Arial"/>
      <w:b/>
      <w:bCs/>
      <w:spacing w:val="-10"/>
      <w:sz w:val="21"/>
      <w:szCs w:val="21"/>
      <w:shd w:val="clear" w:color="auto" w:fill="FFFFFF"/>
    </w:rPr>
  </w:style>
  <w:style w:type="paragraph" w:customStyle="1" w:styleId="5b">
    <w:name w:val="Основной текст (5)"/>
    <w:basedOn w:val="af3"/>
    <w:link w:val="5a"/>
    <w:uiPriority w:val="99"/>
    <w:pPr>
      <w:widowControl/>
      <w:shd w:val="clear" w:color="auto" w:fill="FFFFFF"/>
      <w:adjustRightInd/>
      <w:spacing w:before="600" w:after="600" w:line="0" w:lineRule="atLeast"/>
      <w:ind w:hanging="1120"/>
      <w:jc w:val="left"/>
      <w:textAlignment w:val="auto"/>
    </w:pPr>
    <w:rPr>
      <w:rFonts w:eastAsia="Arial" w:cs="Arial"/>
      <w:b/>
      <w:bCs/>
      <w:spacing w:val="-10"/>
      <w:sz w:val="21"/>
      <w:szCs w:val="21"/>
      <w:lang w:eastAsia="ru-RU"/>
    </w:rPr>
  </w:style>
  <w:style w:type="character" w:customStyle="1" w:styleId="ArialUnicodeMS">
    <w:name w:val="Основной текст + Arial Unicode MS"/>
    <w:aliases w:val="11.5 pt"/>
    <w:basedOn w:val="afffffff"/>
    <w:uiPriority w:val="9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c">
    <w:name w:val="Основной текст (4)"/>
    <w:basedOn w:val="af4"/>
    <w:uiPriority w:val="9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d">
    <w:name w:val="Колонтитул_"/>
    <w:basedOn w:val="af4"/>
    <w:link w:val="afffffffe"/>
    <w:uiPriority w:val="99"/>
    <w:rsid w:val="009F203B"/>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d"/>
    <w:uiPriority w:val="9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paragraph" w:customStyle="1" w:styleId="afffffffe">
    <w:name w:val="Колонтитул"/>
    <w:basedOn w:val="af3"/>
    <w:link w:val="afffffffd"/>
    <w:uiPriority w:val="99"/>
    <w:pPr>
      <w:widowControl/>
      <w:shd w:val="clear" w:color="auto" w:fill="FFFFFF"/>
      <w:adjustRightInd/>
      <w:spacing w:before="0" w:after="0" w:line="0" w:lineRule="atLeast"/>
      <w:ind w:firstLine="0"/>
      <w:jc w:val="left"/>
      <w:textAlignment w:val="auto"/>
    </w:pPr>
    <w:rPr>
      <w:rFonts w:ascii="Arial Narrow" w:eastAsia="Arial Narrow" w:hAnsi="Arial Narrow" w:cs="Arial Narrow"/>
      <w:b/>
      <w:bCs/>
      <w:spacing w:val="0"/>
      <w:sz w:val="15"/>
      <w:szCs w:val="15"/>
      <w:lang w:eastAsia="ru-RU"/>
    </w:rPr>
  </w:style>
  <w:style w:type="character" w:customStyle="1" w:styleId="ArialUnicodeMS0pt">
    <w:name w:val="Подпись к таблице + Arial Unicode MS;Не полужирный;Интервал 0 pt"/>
    <w:basedOn w:val="af4"/>
    <w:uiPriority w:val="9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d">
    <w:name w:val="Основной текст (4)_"/>
    <w:basedOn w:val="af4"/>
    <w:uiPriority w:val="99"/>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a"/>
    <w:uiPriority w:val="9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9"/>
    <w:uiPriority w:val="9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d"/>
    <w:uiPriority w:val="99"/>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c">
    <w:name w:val="Заголовок №5"/>
    <w:basedOn w:val="af4"/>
    <w:uiPriority w:val="9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customStyle="1" w:styleId="118">
    <w:name w:val="Светлая заливка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pPr>
      <w:spacing w:after="200" w:line="276" w:lineRule="auto"/>
    </w:pPr>
    <w:rPr>
      <w:rFonts w:asciiTheme="minorHAnsi" w:eastAsiaTheme="minorEastAsia" w:hAnsiTheme="minorHAnsi" w:cstheme="minorBidi"/>
      <w:sz w:val="22"/>
      <w:szCs w:val="22"/>
      <w:lang w:val="en-US" w:bidi="en-US"/>
    </w:rPr>
  </w:style>
  <w:style w:type="paragraph" w:customStyle="1" w:styleId="xl47485">
    <w:name w:val="xl47485"/>
    <w:basedOn w:val="af3"/>
    <w:uiPriority w:val="99"/>
    <w:pPr>
      <w:widowControl/>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xl47486">
    <w:name w:val="xl474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eastAsia="Times New Roman" w:cs="Arial"/>
      <w:spacing w:val="0"/>
      <w:sz w:val="20"/>
      <w:szCs w:val="20"/>
      <w:lang w:val="en-US" w:eastAsia="ru-RU" w:bidi="en-US"/>
    </w:rPr>
  </w:style>
  <w:style w:type="paragraph" w:customStyle="1" w:styleId="1ff5">
    <w:name w:val="Абзац списка1"/>
    <w:basedOn w:val="af3"/>
    <w:uiPriority w:val="99"/>
    <w:pPr>
      <w:widowControl/>
      <w:adjustRightInd/>
      <w:spacing w:before="0" w:after="0" w:line="360" w:lineRule="auto"/>
      <w:ind w:firstLine="0"/>
      <w:textAlignment w:val="auto"/>
    </w:pPr>
    <w:rPr>
      <w:rFonts w:ascii="Times New Roman" w:eastAsia="Times New Roman" w:hAnsi="Times New Roman" w:cstheme="majorBidi"/>
      <w:spacing w:val="0"/>
      <w:sz w:val="28"/>
      <w:lang w:val="en-US" w:bidi="en-US"/>
    </w:rPr>
  </w:style>
  <w:style w:type="table" w:customStyle="1" w:styleId="1131">
    <w:name w:val="Светлая заливка113"/>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b">
    <w:name w:val="Светлая заливка3"/>
    <w:basedOn w:val="af5"/>
    <w:next w:val="LightShading1"/>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e">
    <w:name w:val="Сетка таблицы4"/>
    <w:basedOn w:val="af5"/>
    <w:next w:val="afff1"/>
    <w:uiPriority w:val="5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f">
    <w:name w:val="рпдлпжлопж"/>
    <w:basedOn w:val="af5"/>
    <w:uiPriority w:val="99"/>
    <w:pPr>
      <w:spacing w:after="200" w:line="276" w:lineRule="auto"/>
      <w:jc w:val="right"/>
    </w:pPr>
    <w:rPr>
      <w:rFonts w:ascii="Arial" w:eastAsiaTheme="minorHAnsi" w:hAnsi="Arial" w:cstheme="minorBidi"/>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
    <w:name w:val="1 / 1.1 / 1.1.3"/>
    <w:basedOn w:val="af6"/>
    <w:next w:val="111111"/>
    <w:locked/>
  </w:style>
  <w:style w:type="table" w:customStyle="1" w:styleId="311">
    <w:name w:val="Светлая заливка31"/>
    <w:basedOn w:val="af5"/>
    <w:next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3">
    <w:name w:val="Нет списка2"/>
    <w:next w:val="af6"/>
    <w:uiPriority w:val="99"/>
    <w:semiHidden/>
    <w:unhideWhenUsed/>
  </w:style>
  <w:style w:type="table" w:customStyle="1" w:styleId="5d">
    <w:name w:val="Сетка таблицы5"/>
    <w:basedOn w:val="af5"/>
    <w:next w:val="afff1"/>
    <w:pPr>
      <w:spacing w:after="200" w:line="276" w:lineRule="auto"/>
      <w:ind w:left="1080"/>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style>
  <w:style w:type="table" w:customStyle="1" w:styleId="TableGrid11">
    <w:name w:val="Table Grid11"/>
    <w:basedOn w:val="af5"/>
    <w:next w:val="afff1"/>
    <w:pPr>
      <w:spacing w:after="200" w:line="276" w:lineRule="auto"/>
    </w:pPr>
    <w:rPr>
      <w:rFonts w:asciiTheme="majorHAnsi" w:eastAsiaTheme="majorEastAsia" w:hAnsiTheme="majorHAnsi" w:cstheme="majorBidi"/>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1"/>
    <w:pPr>
      <w:spacing w:after="200" w:line="276" w:lineRule="auto"/>
      <w:ind w:left="0"/>
      <w:jc w:val="center"/>
    </w:pPr>
    <w:rPr>
      <w:rFonts w:ascii="Arial" w:eastAsiaTheme="majorEastAsia" w:hAnsi="Arial" w:cstheme="majorBidi"/>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4"/>
    <w:pPr>
      <w:spacing w:after="200" w:line="276" w:lineRule="auto"/>
      <w:ind w:left="1080"/>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5"/>
    <w:next w:val="39"/>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5"/>
    <w:next w:val="47"/>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5"/>
    <w:next w:val="58"/>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f5"/>
    <w:next w:val="-1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Столбцы таблицы 21"/>
    <w:basedOn w:val="af5"/>
    <w:next w:val="2a"/>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5"/>
    <w:next w:val="-20"/>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5"/>
    <w:next w:val="afffc"/>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
    <w:name w:val="Простая таблица 21"/>
    <w:basedOn w:val="af5"/>
    <w:next w:val="2b"/>
    <w:pPr>
      <w:widowControl w:val="0"/>
      <w:adjustRightInd w:val="0"/>
      <w:spacing w:after="200" w:line="360" w:lineRule="atLeast"/>
      <w:ind w:firstLine="567"/>
      <w:jc w:val="both"/>
      <w:textAlignment w:val="baseline"/>
    </w:pPr>
    <w:rPr>
      <w:rFonts w:asciiTheme="majorHAnsi" w:eastAsiaTheme="majorEastAsia" w:hAnsiTheme="majorHAnsi" w:cstheme="majorBidi"/>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5"/>
    <w:next w:val="afffd"/>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9">
    <w:name w:val="Классическая таблица 11"/>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Простая таблица 11"/>
    <w:basedOn w:val="af5"/>
    <w:next w:val="1f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
    <w:name w:val="Изящная таблица 21"/>
    <w:basedOn w:val="af5"/>
    <w:next w:val="2c"/>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Веб-таблица 11"/>
    <w:basedOn w:val="af5"/>
    <w:next w:val="-1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5"/>
    <w:next w:val="-2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5"/>
    <w:next w:val="afff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b">
    <w:name w:val="Изящная таблица 11"/>
    <w:basedOn w:val="af5"/>
    <w:next w:val="1f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Классическая таблица 21"/>
    <w:basedOn w:val="af5"/>
    <w:next w:val="2e"/>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Сетка таблицы11"/>
    <w:basedOn w:val="af5"/>
    <w:next w:val="afff1"/>
    <w:uiPriority w:val="59"/>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етка таблицы21"/>
    <w:basedOn w:val="af5"/>
    <w:next w:val="afff1"/>
    <w:pPr>
      <w:spacing w:after="200" w:line="276" w:lineRule="auto"/>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5"/>
    <w:next w:val="82"/>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8">
    <w:name w:val="Сетка таблицы 21"/>
    <w:basedOn w:val="af5"/>
    <w:next w:val="2f3"/>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Сетка таблицы 11"/>
    <w:basedOn w:val="af5"/>
    <w:next w:val="1f6"/>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5"/>
    <w:next w:val="3f4"/>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2-4"/>
    <w:uiPriority w:val="64"/>
    <w:pPr>
      <w:spacing w:after="200" w:line="276" w:lineRule="auto"/>
    </w:pPr>
    <w:rPr>
      <w:rFonts w:asciiTheme="majorHAnsi" w:eastAsiaTheme="majorEastAsia" w:hAnsiTheme="majorHAnsi" w:cstheme="majorBidi"/>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e">
    <w:name w:val="Нет списка11"/>
    <w:next w:val="af6"/>
    <w:uiPriority w:val="99"/>
    <w:semiHidden/>
    <w:unhideWhenUsed/>
  </w:style>
  <w:style w:type="table" w:customStyle="1" w:styleId="134">
    <w:name w:val="Средний список 13"/>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5"/>
    <w:next w:val="134"/>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f">
    <w:name w:val="Светлая заливка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9">
    <w:name w:val="Нет списка21"/>
    <w:next w:val="af6"/>
    <w:uiPriority w:val="99"/>
    <w:semiHidden/>
    <w:unhideWhenUsed/>
  </w:style>
  <w:style w:type="numbering" w:customStyle="1" w:styleId="1115">
    <w:name w:val="Нет списка111"/>
    <w:next w:val="af6"/>
    <w:uiPriority w:val="99"/>
    <w:semiHidden/>
    <w:unhideWhenUsed/>
  </w:style>
  <w:style w:type="table" w:customStyle="1" w:styleId="1122">
    <w:name w:val="Средний список 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c">
    <w:name w:val="Нет списка3"/>
    <w:next w:val="af6"/>
    <w:semiHidden/>
    <w:unhideWhenUsed/>
  </w:style>
  <w:style w:type="table" w:customStyle="1" w:styleId="1132">
    <w:name w:val="Средний список 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
    <w:name w:val="Светлая заливка1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0">
    <w:name w:val="Нет списка4"/>
    <w:next w:val="af6"/>
    <w:uiPriority w:val="99"/>
    <w:semiHidden/>
    <w:unhideWhenUsed/>
  </w:style>
  <w:style w:type="table" w:customStyle="1" w:styleId="1141">
    <w:name w:val="Средний список 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e">
    <w:name w:val="Нет списка5"/>
    <w:next w:val="af6"/>
    <w:uiPriority w:val="99"/>
    <w:semiHidden/>
    <w:unhideWhenUsed/>
  </w:style>
  <w:style w:type="table" w:customStyle="1" w:styleId="1160">
    <w:name w:val="Средний список 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a">
    <w:name w:val="Светлая заливка21"/>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4">
    <w:name w:val="Нет списка6"/>
    <w:next w:val="af6"/>
    <w:uiPriority w:val="99"/>
    <w:semiHidden/>
    <w:unhideWhenUsed/>
  </w:style>
  <w:style w:type="table" w:customStyle="1" w:styleId="1170">
    <w:name w:val="Средний список 117"/>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4">
    <w:name w:val="Нет списка7"/>
    <w:next w:val="af6"/>
    <w:uiPriority w:val="99"/>
    <w:semiHidden/>
    <w:unhideWhenUsed/>
  </w:style>
  <w:style w:type="table" w:customStyle="1" w:styleId="11111">
    <w:name w:val="Средний список 11111"/>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6"/>
    <w:uiPriority w:val="99"/>
    <w:semiHidden/>
    <w:unhideWhenUsed/>
  </w:style>
  <w:style w:type="table" w:customStyle="1" w:styleId="11120">
    <w:name w:val="Средний список 1112"/>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pPr>
      <w:spacing w:after="200" w:line="276" w:lineRule="auto"/>
    </w:pPr>
    <w:rPr>
      <w:rFonts w:asciiTheme="majorHAnsi" w:eastAsiaTheme="majorEastAsia" w:hAnsiTheme="majorHAnsi" w:cstheme="majorBidi"/>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
    <w:name w:val="Светлая заливка13"/>
    <w:basedOn w:val="af5"/>
    <w:next w:val="4f"/>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4"/>
    <w:pPr>
      <w:spacing w:after="200" w:line="276" w:lineRule="auto"/>
    </w:pPr>
    <w:rPr>
      <w:rFonts w:asciiTheme="majorHAnsi" w:eastAsiaTheme="majorEastAsia" w:hAnsiTheme="majorHAnsi" w:cstheme="majorBidi"/>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szCs w:val="22"/>
      <w:lang w:val="en-US" w:bidi="en-US"/>
    </w:rPr>
  </w:style>
  <w:style w:type="paragraph" w:customStyle="1" w:styleId="ConsNonformat">
    <w:name w:val="ConsNonformat"/>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Cell">
    <w:name w:val="ConsCell"/>
    <w:uiPriority w:val="99"/>
    <w:pPr>
      <w:overflowPunct w:val="0"/>
      <w:autoSpaceDE w:val="0"/>
      <w:autoSpaceDN w:val="0"/>
      <w:adjustRightInd w:val="0"/>
      <w:spacing w:after="200" w:line="276" w:lineRule="auto"/>
      <w:textAlignment w:val="baseline"/>
    </w:pPr>
    <w:rPr>
      <w:rFonts w:ascii="Consultant" w:eastAsiaTheme="majorEastAsia" w:hAnsi="Consultant" w:cstheme="majorBidi"/>
      <w:sz w:val="22"/>
      <w:szCs w:val="22"/>
      <w:lang w:val="en-US" w:bidi="en-US"/>
    </w:rPr>
  </w:style>
  <w:style w:type="paragraph" w:customStyle="1" w:styleId="ConsTitle">
    <w:name w:val="ConsTitle"/>
    <w:uiPriority w:val="99"/>
    <w:pPr>
      <w:overflowPunct w:val="0"/>
      <w:autoSpaceDE w:val="0"/>
      <w:autoSpaceDN w:val="0"/>
      <w:adjustRightInd w:val="0"/>
      <w:spacing w:after="200" w:line="276" w:lineRule="auto"/>
      <w:textAlignment w:val="baseline"/>
    </w:pPr>
    <w:rPr>
      <w:rFonts w:ascii="Arial" w:eastAsiaTheme="majorEastAsia" w:hAnsi="Arial" w:cstheme="majorBidi"/>
      <w:b/>
      <w:sz w:val="16"/>
      <w:szCs w:val="22"/>
      <w:lang w:val="en-US" w:bidi="en-US"/>
    </w:rPr>
  </w:style>
  <w:style w:type="paragraph" w:customStyle="1" w:styleId="xl46737">
    <w:name w:val="xl46737"/>
    <w:basedOn w:val="af3"/>
    <w:uiPriority w:val="99"/>
    <w:pPr>
      <w:widowControl/>
      <w:pBdr>
        <w:top w:val="single" w:sz="4" w:space="0" w:color="auto"/>
        <w:left w:val="single" w:sz="8"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8">
    <w:name w:val="xl46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39">
    <w:name w:val="xl46739"/>
    <w:basedOn w:val="af3"/>
    <w:uiPriority w:val="99"/>
    <w:pPr>
      <w:widowControl/>
      <w:pBdr>
        <w:top w:val="single" w:sz="4" w:space="0" w:color="auto"/>
        <w:left w:val="single" w:sz="8"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0">
    <w:name w:val="xl46740"/>
    <w:basedOn w:val="af3"/>
    <w:uiPriority w:val="99"/>
    <w:pPr>
      <w:widowControl/>
      <w:pBdr>
        <w:top w:val="single" w:sz="4" w:space="0" w:color="auto"/>
        <w:left w:val="single" w:sz="8"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1">
    <w:name w:val="xl46741"/>
    <w:basedOn w:val="af3"/>
    <w:uiPriority w:val="99"/>
    <w:pPr>
      <w:widowControl/>
      <w:pBdr>
        <w:top w:val="single" w:sz="4" w:space="0" w:color="auto"/>
        <w:left w:val="single" w:sz="8"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0"/>
      <w:szCs w:val="20"/>
      <w:lang w:val="en-US" w:eastAsia="ru-RU" w:bidi="en-US"/>
    </w:rPr>
  </w:style>
  <w:style w:type="paragraph" w:customStyle="1" w:styleId="xl46742">
    <w:name w:val="xl46742"/>
    <w:basedOn w:val="af3"/>
    <w:uiPriority w:val="99"/>
    <w:pPr>
      <w:widowControl/>
      <w:pBdr>
        <w:top w:val="single" w:sz="4" w:space="0" w:color="auto"/>
        <w:left w:val="single" w:sz="8"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3">
    <w:name w:val="xl46743"/>
    <w:basedOn w:val="af3"/>
    <w:uiPriority w:val="99"/>
    <w:pPr>
      <w:widowControl/>
      <w:pBdr>
        <w:top w:val="single" w:sz="4" w:space="0" w:color="auto"/>
        <w:left w:val="single" w:sz="8"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44">
    <w:name w:val="xl46744"/>
    <w:basedOn w:val="af3"/>
    <w:uiPriority w:val="99"/>
    <w:pPr>
      <w:widowControl/>
      <w:pBdr>
        <w:top w:val="single" w:sz="4" w:space="0" w:color="auto"/>
        <w:left w:val="single" w:sz="8"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45">
    <w:name w:val="xl46745"/>
    <w:basedOn w:val="af3"/>
    <w:uiPriority w:val="99"/>
    <w:pPr>
      <w:widowControl/>
      <w:pBdr>
        <w:top w:val="single" w:sz="4" w:space="0" w:color="auto"/>
        <w:left w:val="single" w:sz="4" w:space="0" w:color="auto"/>
        <w:bottom w:val="single" w:sz="4" w:space="0" w:color="auto"/>
        <w:right w:val="single" w:sz="4"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6">
    <w:name w:val="xl46746"/>
    <w:basedOn w:val="af3"/>
    <w:uiPriority w:val="99"/>
    <w:pPr>
      <w:widowControl/>
      <w:pBdr>
        <w:top w:val="single" w:sz="4" w:space="0" w:color="auto"/>
        <w:left w:val="single" w:sz="4" w:space="0" w:color="auto"/>
        <w:bottom w:val="single" w:sz="4" w:space="0" w:color="auto"/>
        <w:right w:val="single" w:sz="4"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7">
    <w:name w:val="xl46747"/>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8">
    <w:name w:val="xl46748"/>
    <w:basedOn w:val="af3"/>
    <w:uiPriority w:val="99"/>
    <w:pPr>
      <w:widowControl/>
      <w:pBdr>
        <w:top w:val="single" w:sz="4" w:space="0" w:color="auto"/>
        <w:left w:val="single" w:sz="4" w:space="0" w:color="auto"/>
        <w:bottom w:val="single" w:sz="4" w:space="0" w:color="auto"/>
        <w:right w:val="single" w:sz="4"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49">
    <w:name w:val="xl46749"/>
    <w:basedOn w:val="af3"/>
    <w:uiPriority w:val="99"/>
    <w:pPr>
      <w:widowControl/>
      <w:pBdr>
        <w:top w:val="single" w:sz="4" w:space="0" w:color="auto"/>
        <w:left w:val="single" w:sz="4" w:space="0" w:color="auto"/>
        <w:bottom w:val="single" w:sz="4" w:space="0" w:color="auto"/>
        <w:right w:val="single" w:sz="4"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0">
    <w:name w:val="xl46750"/>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1">
    <w:name w:val="xl46751"/>
    <w:basedOn w:val="af3"/>
    <w:uiPriority w:val="99"/>
    <w:pPr>
      <w:widowControl/>
      <w:pBdr>
        <w:top w:val="single" w:sz="4" w:space="0" w:color="auto"/>
        <w:left w:val="single" w:sz="4" w:space="0" w:color="auto"/>
        <w:bottom w:val="single" w:sz="4" w:space="0" w:color="auto"/>
        <w:right w:val="single" w:sz="4"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2">
    <w:name w:val="xl46752"/>
    <w:basedOn w:val="af3"/>
    <w:uiPriority w:val="99"/>
    <w:pPr>
      <w:widowControl/>
      <w:pBdr>
        <w:top w:val="single" w:sz="4" w:space="0" w:color="auto"/>
        <w:left w:val="single" w:sz="4"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3">
    <w:name w:val="xl46753"/>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auto"/>
    </w:pPr>
    <w:rPr>
      <w:rFonts w:ascii="Times New Roman" w:eastAsia="Times New Roman" w:hAnsi="Times New Roman" w:cstheme="majorBidi"/>
      <w:b/>
      <w:bCs/>
      <w:spacing w:val="0"/>
      <w:sz w:val="28"/>
      <w:szCs w:val="28"/>
      <w:lang w:val="en-US" w:eastAsia="ru-RU" w:bidi="en-US"/>
    </w:rPr>
  </w:style>
  <w:style w:type="paragraph" w:customStyle="1" w:styleId="xl46754">
    <w:name w:val="xl46754"/>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5">
    <w:name w:val="xl46755"/>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6">
    <w:name w:val="xl46756"/>
    <w:basedOn w:val="af3"/>
    <w:uiPriority w:val="99"/>
    <w:pPr>
      <w:widowControl/>
      <w:pBdr>
        <w:top w:val="single" w:sz="8" w:space="0" w:color="auto"/>
        <w:left w:val="single" w:sz="4" w:space="0" w:color="auto"/>
        <w:bottom w:val="single" w:sz="4" w:space="0" w:color="auto"/>
        <w:right w:val="single" w:sz="8" w:space="0" w:color="auto"/>
      </w:pBdr>
      <w:shd w:val="clear" w:color="000000" w:fill="FAC090"/>
      <w:adjustRightInd/>
      <w:spacing w:before="100" w:beforeAutospacing="1" w:after="100" w:afterAutospacing="1" w:line="360" w:lineRule="auto"/>
      <w:ind w:firstLine="0"/>
      <w:jc w:val="right"/>
      <w:textAlignment w:val="auto"/>
    </w:pPr>
    <w:rPr>
      <w:rFonts w:ascii="Times New Roman" w:eastAsia="Times New Roman" w:hAnsi="Times New Roman" w:cstheme="majorBidi"/>
      <w:b/>
      <w:bCs/>
      <w:spacing w:val="0"/>
      <w:sz w:val="28"/>
      <w:szCs w:val="28"/>
      <w:lang w:val="en-US" w:eastAsia="ru-RU" w:bidi="en-US"/>
    </w:rPr>
  </w:style>
  <w:style w:type="paragraph" w:customStyle="1" w:styleId="xl46757">
    <w:name w:val="xl46757"/>
    <w:basedOn w:val="af3"/>
    <w:uiPriority w:val="99"/>
    <w:pPr>
      <w:widowControl/>
      <w:pBdr>
        <w:top w:val="single" w:sz="4" w:space="0" w:color="auto"/>
        <w:left w:val="single" w:sz="4" w:space="0" w:color="auto"/>
        <w:bottom w:val="single" w:sz="4" w:space="0" w:color="auto"/>
        <w:right w:val="single" w:sz="8" w:space="0" w:color="auto"/>
      </w:pBdr>
      <w:shd w:val="clear" w:color="000000" w:fill="EAF1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8">
    <w:name w:val="xl46758"/>
    <w:basedOn w:val="af3"/>
    <w:uiPriority w:val="99"/>
    <w:pPr>
      <w:widowControl/>
      <w:pBdr>
        <w:top w:val="single" w:sz="4" w:space="0" w:color="auto"/>
        <w:left w:val="single" w:sz="4" w:space="0" w:color="auto"/>
        <w:bottom w:val="single" w:sz="4" w:space="0" w:color="auto"/>
        <w:right w:val="single" w:sz="8" w:space="0" w:color="auto"/>
      </w:pBdr>
      <w:shd w:val="clear" w:color="000000" w:fill="BFBFBF"/>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59">
    <w:name w:val="xl46759"/>
    <w:basedOn w:val="af3"/>
    <w:uiPriority w:val="99"/>
    <w:pPr>
      <w:widowControl/>
      <w:pBdr>
        <w:top w:val="single" w:sz="4" w:space="0" w:color="auto"/>
        <w:left w:val="single" w:sz="4" w:space="0" w:color="auto"/>
        <w:bottom w:val="single" w:sz="4" w:space="0" w:color="auto"/>
        <w:right w:val="single" w:sz="8" w:space="0" w:color="auto"/>
      </w:pBdr>
      <w:shd w:val="clear" w:color="000000" w:fill="FDE9D9"/>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0">
    <w:name w:val="xl46760"/>
    <w:basedOn w:val="af3"/>
    <w:uiPriority w:val="99"/>
    <w:pPr>
      <w:widowControl/>
      <w:pBdr>
        <w:top w:val="single" w:sz="4" w:space="0" w:color="auto"/>
        <w:left w:val="single" w:sz="4" w:space="0" w:color="auto"/>
        <w:bottom w:val="single" w:sz="4" w:space="0" w:color="auto"/>
        <w:right w:val="single" w:sz="8" w:space="0" w:color="auto"/>
      </w:pBdr>
      <w:shd w:val="clear" w:color="000000" w:fill="DBEEF3"/>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1">
    <w:name w:val="xl46761"/>
    <w:basedOn w:val="af3"/>
    <w:uiPriority w:val="99"/>
    <w:pPr>
      <w:widowControl/>
      <w:pBdr>
        <w:top w:val="single" w:sz="4" w:space="0" w:color="auto"/>
        <w:left w:val="single" w:sz="4" w:space="0" w:color="auto"/>
        <w:bottom w:val="single" w:sz="4" w:space="0" w:color="auto"/>
        <w:right w:val="single" w:sz="8" w:space="0" w:color="auto"/>
      </w:pBdr>
      <w:shd w:val="clear" w:color="000000" w:fill="D8D8D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2">
    <w:name w:val="xl46762"/>
    <w:basedOn w:val="af3"/>
    <w:uiPriority w:val="99"/>
    <w:pPr>
      <w:widowControl/>
      <w:pBdr>
        <w:top w:val="single" w:sz="4" w:space="0" w:color="auto"/>
        <w:left w:val="single" w:sz="4" w:space="0" w:color="auto"/>
        <w:bottom w:val="single" w:sz="4" w:space="0" w:color="auto"/>
        <w:right w:val="single" w:sz="8" w:space="0" w:color="auto"/>
      </w:pBdr>
      <w:shd w:val="clear" w:color="000000" w:fill="E6B9B8"/>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3">
    <w:name w:val="xl46763"/>
    <w:basedOn w:val="af3"/>
    <w:uiPriority w:val="99"/>
    <w:pPr>
      <w:widowControl/>
      <w:pBdr>
        <w:top w:val="single" w:sz="4" w:space="0" w:color="auto"/>
        <w:left w:val="single" w:sz="4" w:space="0" w:color="auto"/>
        <w:bottom w:val="single" w:sz="4" w:space="0" w:color="auto"/>
        <w:right w:val="single" w:sz="8" w:space="0" w:color="auto"/>
      </w:pBdr>
      <w:shd w:val="clear" w:color="000000" w:fill="EEECE1"/>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4">
    <w:name w:val="xl46764"/>
    <w:basedOn w:val="af3"/>
    <w:uiPriority w:val="99"/>
    <w:pPr>
      <w:widowControl/>
      <w:pBdr>
        <w:top w:val="single" w:sz="4" w:space="0" w:color="auto"/>
        <w:left w:val="single" w:sz="8" w:space="0" w:color="auto"/>
        <w:bottom w:val="single" w:sz="4" w:space="0" w:color="auto"/>
        <w:right w:val="single" w:sz="4" w:space="0" w:color="auto"/>
      </w:pBdr>
      <w:shd w:val="clear" w:color="000000" w:fill="93CDDD"/>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0"/>
      <w:szCs w:val="20"/>
      <w:lang w:val="en-US" w:eastAsia="ru-RU" w:bidi="en-US"/>
    </w:rPr>
  </w:style>
  <w:style w:type="paragraph" w:customStyle="1" w:styleId="xl46765">
    <w:name w:val="xl46765"/>
    <w:basedOn w:val="af3"/>
    <w:uiPriority w:val="99"/>
    <w:pPr>
      <w:widowControl/>
      <w:pBdr>
        <w:top w:val="single" w:sz="4" w:space="0" w:color="auto"/>
        <w:left w:val="single" w:sz="4" w:space="0" w:color="auto"/>
        <w:bottom w:val="single" w:sz="4" w:space="0" w:color="auto"/>
        <w:right w:val="single" w:sz="8" w:space="0" w:color="auto"/>
      </w:pBdr>
      <w:shd w:val="clear" w:color="000000" w:fill="93CDDD"/>
      <w:adjustRightInd/>
      <w:spacing w:before="100" w:beforeAutospacing="1" w:after="100" w:afterAutospacing="1" w:line="360" w:lineRule="auto"/>
      <w:ind w:firstLine="0"/>
      <w:jc w:val="right"/>
      <w:textAlignment w:val="center"/>
    </w:pPr>
    <w:rPr>
      <w:rFonts w:ascii="Times New Roman" w:eastAsia="Times New Roman" w:hAnsi="Times New Roman" w:cstheme="majorBidi"/>
      <w:spacing w:val="0"/>
      <w:sz w:val="20"/>
      <w:szCs w:val="20"/>
      <w:lang w:val="en-US" w:eastAsia="ru-RU" w:bidi="en-US"/>
    </w:rPr>
  </w:style>
  <w:style w:type="paragraph" w:customStyle="1" w:styleId="xl46766">
    <w:name w:val="xl46766"/>
    <w:basedOn w:val="af3"/>
    <w:uiPriority w:val="99"/>
    <w:pPr>
      <w:widowControl/>
      <w:pBdr>
        <w:top w:val="single" w:sz="4" w:space="0" w:color="auto"/>
        <w:left w:val="single" w:sz="4" w:space="0" w:color="auto"/>
        <w:bottom w:val="single" w:sz="8" w:space="0" w:color="auto"/>
        <w:right w:val="single" w:sz="4"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paragraph" w:customStyle="1" w:styleId="xl46767">
    <w:name w:val="xl46767"/>
    <w:basedOn w:val="af3"/>
    <w:uiPriority w:val="99"/>
    <w:pPr>
      <w:widowControl/>
      <w:pBdr>
        <w:top w:val="single" w:sz="4" w:space="0" w:color="auto"/>
        <w:left w:val="single" w:sz="4" w:space="0" w:color="auto"/>
        <w:bottom w:val="single" w:sz="8" w:space="0" w:color="auto"/>
        <w:right w:val="single" w:sz="8" w:space="0" w:color="auto"/>
      </w:pBdr>
      <w:shd w:val="clear" w:color="000000" w:fill="92D050"/>
      <w:adjustRightInd/>
      <w:spacing w:before="100" w:beforeAutospacing="1" w:after="100" w:afterAutospacing="1" w:line="360" w:lineRule="auto"/>
      <w:ind w:firstLine="0"/>
      <w:jc w:val="right"/>
      <w:textAlignment w:val="top"/>
    </w:pPr>
    <w:rPr>
      <w:rFonts w:ascii="Times New Roman" w:eastAsia="Times New Roman" w:hAnsi="Times New Roman" w:cstheme="majorBidi"/>
      <w:spacing w:val="0"/>
      <w:sz w:val="24"/>
      <w:szCs w:val="24"/>
      <w:lang w:val="en-US" w:eastAsia="ru-RU" w:bidi="en-US"/>
    </w:rPr>
  </w:style>
  <w:style w:type="character" w:customStyle="1" w:styleId="1ffa">
    <w:name w:val="Нижний колонтитул Знак1"/>
    <w:basedOn w:val="af4"/>
    <w:uiPriority w:val="99"/>
    <w:semiHidden/>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4"/>
    <w:uiPriority w:val="99"/>
    <w:semiHidden/>
    <w:rPr>
      <w:rFonts w:ascii="Arial" w:eastAsia="Microsoft YaHei" w:hAnsi="Arial" w:cs="Times New Roman"/>
      <w:spacing w:val="-5"/>
    </w:rPr>
  </w:style>
  <w:style w:type="paragraph" w:customStyle="1" w:styleId="xl46735">
    <w:name w:val="xl46735"/>
    <w:basedOn w:val="af3"/>
    <w:uiPriority w:val="99"/>
    <w:pPr>
      <w:widowControl/>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xl46736">
    <w:name w:val="xl46736"/>
    <w:basedOn w:val="af3"/>
    <w:uiPriority w:val="99"/>
    <w:pPr>
      <w:widowControl/>
      <w:shd w:val="clear" w:color="000000" w:fill="FFFF00"/>
      <w:adjustRightInd/>
      <w:spacing w:before="100" w:beforeAutospacing="1" w:after="100" w:afterAutospacing="1" w:line="360" w:lineRule="auto"/>
      <w:ind w:firstLine="0"/>
      <w:jc w:val="left"/>
      <w:textAlignment w:val="top"/>
    </w:pPr>
    <w:rPr>
      <w:rFonts w:ascii="Times New Roman" w:eastAsia="Times New Roman" w:hAnsi="Times New Roman" w:cstheme="majorBidi"/>
      <w:spacing w:val="0"/>
      <w:sz w:val="24"/>
      <w:szCs w:val="24"/>
      <w:lang w:val="en-US" w:eastAsia="ru-RU" w:bidi="en-US"/>
    </w:rPr>
  </w:style>
  <w:style w:type="paragraph" w:customStyle="1" w:styleId="2ff4">
    <w:name w:val="Подзаголовок 2"/>
    <w:basedOn w:val="1c"/>
    <w:link w:val="2ff5"/>
    <w:uiPriority w:val="99"/>
    <w:pPr>
      <w:keepNext w:val="0"/>
      <w:keepLines w:val="0"/>
      <w:pageBreakBefore w:val="0"/>
      <w:numPr>
        <w:numId w:val="0"/>
      </w:numPr>
      <w:pBdr>
        <w:top w:val="none" w:sz="0" w:space="0" w:color="auto"/>
        <w:left w:val="none" w:sz="0" w:space="0" w:color="auto"/>
        <w:bottom w:val="none" w:sz="0" w:space="0" w:color="auto"/>
      </w:pBdr>
      <w:suppressAutoHyphens/>
      <w:adjustRightInd/>
      <w:spacing w:before="480"/>
      <w:ind w:left="1152" w:hanging="432"/>
      <w:contextualSpacing/>
      <w:jc w:val="center"/>
      <w:textAlignment w:val="auto"/>
    </w:pPr>
    <w:rPr>
      <w:rFonts w:asciiTheme="majorHAnsi" w:eastAsiaTheme="majorEastAsia" w:hAnsiTheme="majorHAnsi" w:cstheme="majorBidi"/>
      <w:b w:val="0"/>
      <w:bCs/>
      <w:caps w:val="0"/>
      <w:smallCaps/>
      <w:spacing w:val="5"/>
      <w:sz w:val="28"/>
      <w:szCs w:val="36"/>
      <w:lang w:bidi="en-US"/>
    </w:rPr>
  </w:style>
  <w:style w:type="character" w:customStyle="1" w:styleId="2ff5">
    <w:name w:val="Подзаголовок 2 Знак"/>
    <w:basedOn w:val="1d"/>
    <w:link w:val="2ff4"/>
    <w:uiPriority w:val="99"/>
    <w:rsid w:val="009F203B"/>
    <w:rPr>
      <w:rFonts w:asciiTheme="majorHAnsi" w:eastAsiaTheme="majorEastAsia" w:hAnsiTheme="majorHAnsi" w:cstheme="majorBidi"/>
      <w:b w:val="0"/>
      <w:bCs/>
      <w:caps w:val="0"/>
      <w:smallCaps/>
      <w:spacing w:val="5"/>
      <w:kern w:val="20"/>
      <w:sz w:val="28"/>
      <w:szCs w:val="36"/>
      <w:lang w:eastAsia="en-US" w:bidi="en-US"/>
    </w:rPr>
  </w:style>
  <w:style w:type="paragraph" w:customStyle="1" w:styleId="af0">
    <w:name w:val="Рисунки"/>
    <w:basedOn w:val="2fe"/>
    <w:link w:val="affffffff0"/>
    <w:uiPriority w:val="99"/>
    <w:pPr>
      <w:numPr>
        <w:numId w:val="30"/>
      </w:numPr>
      <w:shd w:val="clear" w:color="auto" w:fill="auto"/>
      <w:spacing w:before="0" w:line="240" w:lineRule="auto"/>
      <w:ind w:right="20"/>
    </w:pPr>
    <w:rPr>
      <w:i/>
      <w:sz w:val="22"/>
      <w:szCs w:val="22"/>
    </w:rPr>
  </w:style>
  <w:style w:type="character" w:customStyle="1" w:styleId="affffffff0">
    <w:name w:val="Рисунки Знак"/>
    <w:basedOn w:val="afffffff"/>
    <w:link w:val="af0"/>
    <w:uiPriority w:val="99"/>
    <w:rsid w:val="009F203B"/>
    <w:rPr>
      <w:rFonts w:ascii="Arial" w:eastAsia="Arial" w:hAnsi="Arial" w:cs="Arial"/>
      <w:i/>
      <w:sz w:val="22"/>
      <w:szCs w:val="22"/>
      <w:shd w:val="clear" w:color="auto" w:fill="FFFFFF"/>
      <w:lang w:val="en-US" w:eastAsia="en-US" w:bidi="en-US"/>
    </w:rPr>
  </w:style>
  <w:style w:type="paragraph" w:customStyle="1" w:styleId="xl729">
    <w:name w:val="xl7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0">
    <w:name w:val="xl730"/>
    <w:basedOn w:val="af3"/>
    <w:uiPriority w:val="99"/>
    <w:pPr>
      <w:widowControl/>
      <w:pBdr>
        <w:top w:val="single" w:sz="4" w:space="0" w:color="auto"/>
        <w:left w:val="single" w:sz="8"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31">
    <w:name w:val="xl7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center"/>
    </w:pPr>
    <w:rPr>
      <w:rFonts w:ascii="Times New Roman" w:eastAsia="Times New Roman" w:hAnsi="Times New Roman" w:cstheme="majorBidi"/>
      <w:spacing w:val="0"/>
      <w:sz w:val="24"/>
      <w:szCs w:val="24"/>
      <w:lang w:val="en-US" w:eastAsia="ru-RU" w:bidi="en-US"/>
    </w:rPr>
  </w:style>
  <w:style w:type="paragraph" w:customStyle="1" w:styleId="xl732">
    <w:name w:val="xl7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top"/>
    </w:pPr>
    <w:rPr>
      <w:rFonts w:ascii="Times New Roman" w:eastAsia="Times New Roman" w:hAnsi="Times New Roman" w:cstheme="majorBidi"/>
      <w:spacing w:val="0"/>
      <w:sz w:val="24"/>
      <w:szCs w:val="24"/>
      <w:lang w:val="en-US" w:eastAsia="ru-RU" w:bidi="en-US"/>
    </w:rPr>
  </w:style>
  <w:style w:type="character" w:customStyle="1" w:styleId="85pt0">
    <w:name w:val="Основной текст + 8.5 pt"/>
    <w:basedOn w:val="afffffff"/>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c">
    <w:name w:val="Таблицы"/>
    <w:basedOn w:val="affff1"/>
    <w:link w:val="affffffff1"/>
    <w:uiPriority w:val="99"/>
    <w:pPr>
      <w:widowControl/>
      <w:numPr>
        <w:numId w:val="31"/>
      </w:numPr>
      <w:adjustRightInd/>
      <w:spacing w:before="0" w:after="0" w:line="360" w:lineRule="auto"/>
      <w:jc w:val="right"/>
      <w:textAlignment w:val="auto"/>
    </w:pPr>
    <w:rPr>
      <w:rFonts w:eastAsiaTheme="majorEastAsia" w:cstheme="majorBidi"/>
      <w:sz w:val="24"/>
      <w:szCs w:val="24"/>
      <w:lang w:val="en-US" w:bidi="en-US"/>
    </w:rPr>
  </w:style>
  <w:style w:type="character" w:customStyle="1" w:styleId="affffffff1">
    <w:name w:val="Таблицы Знак"/>
    <w:basedOn w:val="affff2"/>
    <w:link w:val="ac"/>
    <w:uiPriority w:val="99"/>
    <w:rsid w:val="009F203B"/>
    <w:rPr>
      <w:rFonts w:ascii="Arial" w:eastAsiaTheme="majorEastAsia" w:hAnsi="Arial" w:cstheme="majorBidi"/>
      <w:spacing w:val="-5"/>
      <w:sz w:val="24"/>
      <w:szCs w:val="24"/>
      <w:lang w:val="en-US" w:eastAsia="en-US" w:bidi="en-US"/>
    </w:rPr>
  </w:style>
  <w:style w:type="paragraph" w:customStyle="1" w:styleId="xl733">
    <w:name w:val="xl73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4">
    <w:name w:val="xl734"/>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35">
    <w:name w:val="xl735"/>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6">
    <w:name w:val="xl736"/>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7">
    <w:name w:val="xl737"/>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8">
    <w:name w:val="xl738"/>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39">
    <w:name w:val="xl739"/>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0">
    <w:name w:val="xl7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1">
    <w:name w:val="xl741"/>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2">
    <w:name w:val="xl742"/>
    <w:basedOn w:val="af3"/>
    <w:uiPriority w:val="99"/>
    <w:pPr>
      <w:widowControl/>
      <w:pBdr>
        <w:top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3">
    <w:name w:val="xl743"/>
    <w:basedOn w:val="af3"/>
    <w:uiPriority w:val="99"/>
    <w:pPr>
      <w:widowControl/>
      <w:pBdr>
        <w:top w:val="single" w:sz="8" w:space="0" w:color="auto"/>
        <w:righ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44">
    <w:name w:val="xl744"/>
    <w:basedOn w:val="af3"/>
    <w:uiPriority w:val="99"/>
    <w:pPr>
      <w:widowControl/>
      <w:pBdr>
        <w:top w:val="single" w:sz="4"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5">
    <w:name w:val="xl745"/>
    <w:basedOn w:val="af3"/>
    <w:uiPriority w:val="99"/>
    <w:pPr>
      <w:widowControl/>
      <w:pBdr>
        <w:top w:val="single" w:sz="4"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6">
    <w:name w:val="xl746"/>
    <w:basedOn w:val="af3"/>
    <w:uiPriority w:val="99"/>
    <w:pPr>
      <w:widowControl/>
      <w:pBdr>
        <w:top w:val="single" w:sz="4" w:space="0" w:color="auto"/>
        <w:left w:val="single" w:sz="4" w:space="0" w:color="auto"/>
        <w:bottom w:val="single" w:sz="4" w:space="0" w:color="auto"/>
        <w:right w:val="single" w:sz="8"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47">
    <w:name w:val="xl747"/>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8">
    <w:name w:val="xl748"/>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49">
    <w:name w:val="xl749"/>
    <w:basedOn w:val="af3"/>
    <w:uiPriority w:val="99"/>
    <w:pPr>
      <w:widowControl/>
      <w:pBdr>
        <w:top w:val="single" w:sz="4" w:space="0" w:color="auto"/>
        <w:left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0">
    <w:name w:val="xl750"/>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1">
    <w:name w:val="xl751"/>
    <w:basedOn w:val="af3"/>
    <w:uiPriority w:val="99"/>
    <w:pPr>
      <w:widowControl/>
      <w:pBdr>
        <w:top w:val="single" w:sz="4" w:space="0" w:color="auto"/>
        <w:left w:val="single" w:sz="8"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2">
    <w:name w:val="xl752"/>
    <w:basedOn w:val="af3"/>
    <w:uiPriority w:val="99"/>
    <w:pPr>
      <w:widowControl/>
      <w:pBdr>
        <w:top w:val="single" w:sz="4" w:space="0" w:color="auto"/>
        <w:left w:val="single" w:sz="4" w:space="0" w:color="auto"/>
        <w:bottom w:val="single" w:sz="4"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53">
    <w:name w:val="xl753"/>
    <w:basedOn w:val="af3"/>
    <w:uiPriority w:val="99"/>
    <w:pPr>
      <w:widowControl/>
      <w:pBdr>
        <w:top w:val="single" w:sz="4"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4">
    <w:name w:val="xl754"/>
    <w:basedOn w:val="af3"/>
    <w:uiPriority w:val="99"/>
    <w:pPr>
      <w:widowControl/>
      <w:pBdr>
        <w:top w:val="single" w:sz="4"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5">
    <w:name w:val="xl75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56">
    <w:name w:val="xl756"/>
    <w:basedOn w:val="af3"/>
    <w:uiPriority w:val="99"/>
    <w:pPr>
      <w:widowControl/>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57">
    <w:name w:val="xl757"/>
    <w:basedOn w:val="af3"/>
    <w:uiPriority w:val="99"/>
    <w:pPr>
      <w:widowControl/>
      <w:pBdr>
        <w:top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58">
    <w:name w:val="xl758"/>
    <w:basedOn w:val="af3"/>
    <w:uiPriority w:val="99"/>
    <w:pPr>
      <w:widowControl/>
      <w:pBdr>
        <w:top w:val="single" w:sz="4" w:space="0" w:color="auto"/>
        <w:left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59">
    <w:name w:val="xl7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0">
    <w:name w:val="xl760"/>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1">
    <w:name w:val="xl761"/>
    <w:basedOn w:val="af3"/>
    <w:uiPriority w:val="99"/>
    <w:pPr>
      <w:widowControl/>
      <w:pBdr>
        <w:top w:val="single" w:sz="4" w:space="0" w:color="auto"/>
        <w:left w:val="single" w:sz="4" w:space="0" w:color="auto"/>
        <w:bottom w:val="single" w:sz="4"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2">
    <w:name w:val="xl762"/>
    <w:basedOn w:val="af3"/>
    <w:uiPriority w:val="99"/>
    <w:pPr>
      <w:widowControl/>
      <w:pBdr>
        <w:top w:val="single" w:sz="4" w:space="0" w:color="auto"/>
        <w:left w:val="single" w:sz="4"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63">
    <w:name w:val="xl763"/>
    <w:basedOn w:val="af3"/>
    <w:uiPriority w:val="99"/>
    <w:pPr>
      <w:widowControl/>
      <w:pBdr>
        <w:top w:val="single" w:sz="4" w:space="0" w:color="auto"/>
        <w:left w:val="single" w:sz="4" w:space="0" w:color="auto"/>
        <w:bottom w:val="single" w:sz="8" w:space="0" w:color="auto"/>
        <w:right w:val="single" w:sz="8"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64">
    <w:name w:val="xl764"/>
    <w:basedOn w:val="af3"/>
    <w:uiPriority w:val="99"/>
    <w:pPr>
      <w:widowControl/>
      <w:pBdr>
        <w:top w:val="single" w:sz="8" w:space="0" w:color="auto"/>
        <w:right w:val="single" w:sz="8"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5">
    <w:name w:val="xl765"/>
    <w:basedOn w:val="af3"/>
    <w:uiPriority w:val="99"/>
    <w:pPr>
      <w:widowControl/>
      <w:pBdr>
        <w:top w:val="single" w:sz="4" w:space="0" w:color="auto"/>
        <w:left w:val="single" w:sz="4" w:space="0" w:color="auto"/>
        <w:bottom w:val="single" w:sz="4" w:space="0" w:color="auto"/>
        <w:right w:val="single" w:sz="8"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6">
    <w:name w:val="xl766"/>
    <w:basedOn w:val="af3"/>
    <w:uiPriority w:val="99"/>
    <w:pPr>
      <w:widowControl/>
      <w:pBdr>
        <w:right w:val="single" w:sz="8" w:space="0" w:color="auto"/>
      </w:pBdr>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7">
    <w:name w:val="xl767"/>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68">
    <w:name w:val="xl768"/>
    <w:basedOn w:val="af3"/>
    <w:uiPriority w:val="99"/>
    <w:pPr>
      <w:widowControl/>
      <w:pBdr>
        <w:left w:val="single" w:sz="8" w:space="0" w:color="auto"/>
        <w:bottom w:val="single" w:sz="4" w:space="0" w:color="auto"/>
        <w:right w:val="single" w:sz="4" w:space="0" w:color="auto"/>
      </w:pBdr>
      <w:shd w:val="clear" w:color="000000" w:fill="B8CCE4"/>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69">
    <w:name w:val="xl769"/>
    <w:basedOn w:val="af3"/>
    <w:uiPriority w:val="99"/>
    <w:pPr>
      <w:widowControl/>
      <w:pBdr>
        <w:top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70">
    <w:name w:val="xl770"/>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1">
    <w:name w:val="xl77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2">
    <w:name w:val="xl772"/>
    <w:basedOn w:val="af3"/>
    <w:uiPriority w:val="99"/>
    <w:pPr>
      <w:widowControl/>
      <w:pBdr>
        <w:top w:val="single" w:sz="8" w:space="0" w:color="auto"/>
        <w:left w:val="single" w:sz="8"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3">
    <w:name w:val="xl773"/>
    <w:basedOn w:val="af3"/>
    <w:uiPriority w:val="99"/>
    <w:pPr>
      <w:widowControl/>
      <w:pBdr>
        <w:top w:val="single" w:sz="8" w:space="0" w:color="auto"/>
        <w:left w:val="single" w:sz="4" w:space="0" w:color="auto"/>
        <w:bottom w:val="single" w:sz="4" w:space="0" w:color="auto"/>
        <w:right w:val="single" w:sz="4"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4">
    <w:name w:val="xl774"/>
    <w:basedOn w:val="af3"/>
    <w:uiPriority w:val="99"/>
    <w:pPr>
      <w:widowControl/>
      <w:pBdr>
        <w:top w:val="single" w:sz="4" w:space="0" w:color="auto"/>
        <w:bottom w:val="single" w:sz="8" w:space="0" w:color="auto"/>
        <w:right w:val="single" w:sz="4" w:space="0" w:color="auto"/>
      </w:pBdr>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75">
    <w:name w:val="xl775"/>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6">
    <w:name w:val="xl776"/>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77">
    <w:name w:val="xl777"/>
    <w:basedOn w:val="af3"/>
    <w:uiPriority w:val="99"/>
    <w:pPr>
      <w:widowControl/>
      <w:pBdr>
        <w:top w:val="single" w:sz="8" w:space="0" w:color="auto"/>
        <w:left w:val="single" w:sz="4"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8">
    <w:name w:val="xl778"/>
    <w:basedOn w:val="af3"/>
    <w:uiPriority w:val="99"/>
    <w:pPr>
      <w:widowControl/>
      <w:pBdr>
        <w:top w:val="single" w:sz="8"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79">
    <w:name w:val="xl779"/>
    <w:basedOn w:val="af3"/>
    <w:uiPriority w:val="99"/>
    <w:pPr>
      <w:widowControl/>
      <w:pBdr>
        <w:top w:val="single" w:sz="4" w:space="0" w:color="auto"/>
        <w:left w:val="single" w:sz="4" w:space="0" w:color="auto"/>
        <w:bottom w:val="single" w:sz="4" w:space="0" w:color="auto"/>
        <w:right w:val="single" w:sz="8" w:space="0" w:color="auto"/>
      </w:pBdr>
      <w:shd w:val="clear" w:color="000000" w:fill="C5BE97"/>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0">
    <w:name w:val="xl780"/>
    <w:basedOn w:val="af3"/>
    <w:uiPriority w:val="99"/>
    <w:pPr>
      <w:widowControl/>
      <w:pBdr>
        <w:top w:val="single" w:sz="4" w:space="0" w:color="auto"/>
        <w:left w:val="single" w:sz="8" w:space="0" w:color="auto"/>
        <w:bottom w:val="single" w:sz="8" w:space="0" w:color="auto"/>
        <w:right w:val="single" w:sz="4" w:space="0" w:color="auto"/>
      </w:pBdr>
      <w:shd w:val="clear" w:color="000000" w:fill="D8D8D8"/>
      <w:adjustRightInd/>
      <w:spacing w:before="100" w:beforeAutospacing="1" w:after="100" w:afterAutospacing="1" w:line="360" w:lineRule="auto"/>
      <w:ind w:firstLine="0"/>
      <w:jc w:val="left"/>
      <w:textAlignment w:val="center"/>
    </w:pPr>
    <w:rPr>
      <w:rFonts w:eastAsia="Times New Roman" w:cs="Arial"/>
      <w:spacing w:val="0"/>
      <w:sz w:val="24"/>
      <w:szCs w:val="24"/>
      <w:lang w:val="en-US" w:eastAsia="ru-RU" w:bidi="en-US"/>
    </w:rPr>
  </w:style>
  <w:style w:type="paragraph" w:customStyle="1" w:styleId="xl781">
    <w:name w:val="xl781"/>
    <w:basedOn w:val="af3"/>
    <w:uiPriority w:val="99"/>
    <w:pPr>
      <w:widowControl/>
      <w:pBdr>
        <w:top w:val="single" w:sz="8" w:space="0" w:color="auto"/>
        <w:left w:val="single" w:sz="8" w:space="0" w:color="auto"/>
      </w:pBdr>
      <w:shd w:val="clear" w:color="000000" w:fill="B8CCE4"/>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8"/>
      <w:szCs w:val="28"/>
      <w:lang w:val="en-US" w:eastAsia="ru-RU" w:bidi="en-US"/>
    </w:rPr>
  </w:style>
  <w:style w:type="paragraph" w:customStyle="1" w:styleId="xl782">
    <w:name w:val="xl782"/>
    <w:basedOn w:val="af3"/>
    <w:uiPriority w:val="99"/>
    <w:pPr>
      <w:widowControl/>
      <w:pBdr>
        <w:top w:val="single" w:sz="8" w:space="0" w:color="auto"/>
        <w:left w:val="single" w:sz="8" w:space="0" w:color="auto"/>
      </w:pBdr>
      <w:shd w:val="clear" w:color="000000" w:fill="B2A1C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3">
    <w:name w:val="xl783"/>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84">
    <w:name w:val="xl784"/>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5">
    <w:name w:val="xl785"/>
    <w:basedOn w:val="af3"/>
    <w:uiPriority w:val="99"/>
    <w:pPr>
      <w:widowControl/>
      <w:pBdr>
        <w:top w:val="single" w:sz="8"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left"/>
      <w:textAlignment w:val="auto"/>
    </w:pPr>
    <w:rPr>
      <w:rFonts w:ascii="Calibri" w:eastAsia="Times New Roman" w:hAnsi="Calibri" w:cs="Calibri"/>
      <w:spacing w:val="0"/>
      <w:sz w:val="24"/>
      <w:szCs w:val="24"/>
      <w:lang w:val="en-US" w:eastAsia="ru-RU" w:bidi="en-US"/>
    </w:rPr>
  </w:style>
  <w:style w:type="paragraph" w:customStyle="1" w:styleId="xl786">
    <w:name w:val="xl786"/>
    <w:basedOn w:val="af3"/>
    <w:uiPriority w:val="99"/>
    <w:pPr>
      <w:widowControl/>
      <w:pBdr>
        <w:top w:val="single" w:sz="4" w:space="0" w:color="auto"/>
        <w:left w:val="single" w:sz="8"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7">
    <w:name w:val="xl787"/>
    <w:basedOn w:val="af3"/>
    <w:uiPriority w:val="99"/>
    <w:pPr>
      <w:widowControl/>
      <w:pBdr>
        <w:top w:val="single" w:sz="4"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8">
    <w:name w:val="xl788"/>
    <w:basedOn w:val="af3"/>
    <w:uiPriority w:val="99"/>
    <w:pPr>
      <w:widowControl/>
      <w:pBdr>
        <w:top w:val="single" w:sz="4" w:space="0" w:color="auto"/>
        <w:left w:val="single" w:sz="4" w:space="0" w:color="auto"/>
        <w:bottom w:val="single" w:sz="4" w:space="0" w:color="auto"/>
        <w:right w:val="single" w:sz="8"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b/>
      <w:bCs/>
      <w:spacing w:val="0"/>
      <w:sz w:val="24"/>
      <w:szCs w:val="24"/>
      <w:lang w:val="en-US" w:eastAsia="ru-RU" w:bidi="en-US"/>
    </w:rPr>
  </w:style>
  <w:style w:type="paragraph" w:customStyle="1" w:styleId="xl789">
    <w:name w:val="xl789"/>
    <w:basedOn w:val="af3"/>
    <w:uiPriority w:val="99"/>
    <w:pPr>
      <w:widowControl/>
      <w:pBdr>
        <w:top w:val="single" w:sz="8" w:space="0" w:color="auto"/>
        <w:left w:val="single" w:sz="4" w:space="0" w:color="auto"/>
        <w:bottom w:val="single" w:sz="4" w:space="0" w:color="auto"/>
        <w:right w:val="single" w:sz="4" w:space="0" w:color="auto"/>
      </w:pBdr>
      <w:shd w:val="clear" w:color="000000" w:fill="EFFA62"/>
      <w:adjustRightInd/>
      <w:spacing w:before="100" w:beforeAutospacing="1" w:after="100" w:afterAutospacing="1" w:line="360" w:lineRule="auto"/>
      <w:ind w:firstLine="0"/>
      <w:jc w:val="center"/>
      <w:textAlignment w:val="center"/>
    </w:pPr>
    <w:rPr>
      <w:rFonts w:eastAsia="Times New Roman" w:cs="Arial"/>
      <w:spacing w:val="0"/>
      <w:sz w:val="24"/>
      <w:szCs w:val="24"/>
      <w:lang w:val="en-US" w:eastAsia="ru-RU" w:bidi="en-US"/>
    </w:rPr>
  </w:style>
  <w:style w:type="paragraph" w:customStyle="1" w:styleId="xl790">
    <w:name w:val="xl790"/>
    <w:basedOn w:val="af3"/>
    <w:uiPriority w:val="99"/>
    <w:pPr>
      <w:widowControl/>
      <w:pBdr>
        <w:top w:val="single" w:sz="8" w:space="0" w:color="auto"/>
        <w:left w:val="single" w:sz="8" w:space="0" w:color="auto"/>
        <w:bottom w:val="single" w:sz="4" w:space="0" w:color="auto"/>
        <w:right w:val="single" w:sz="4" w:space="0" w:color="auto"/>
      </w:pBdr>
      <w:shd w:val="clear" w:color="000000" w:fill="C5BE97"/>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791">
    <w:name w:val="xl791"/>
    <w:basedOn w:val="af3"/>
    <w:uiPriority w:val="99"/>
    <w:pPr>
      <w:widowControl/>
      <w:pBdr>
        <w:top w:val="single" w:sz="4"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2">
    <w:name w:val="xl792"/>
    <w:basedOn w:val="af3"/>
    <w:uiPriority w:val="99"/>
    <w:pPr>
      <w:widowControl/>
      <w:pBdr>
        <w:top w:val="single" w:sz="8"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3">
    <w:name w:val="xl793"/>
    <w:basedOn w:val="af3"/>
    <w:uiPriority w:val="99"/>
    <w:pPr>
      <w:widowControl/>
      <w:pBdr>
        <w:top w:val="single" w:sz="8" w:space="0" w:color="auto"/>
        <w:left w:val="single" w:sz="4"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4">
    <w:name w:val="xl794"/>
    <w:basedOn w:val="af3"/>
    <w:uiPriority w:val="99"/>
    <w:pPr>
      <w:widowControl/>
      <w:pBdr>
        <w:top w:val="single" w:sz="4" w:space="0" w:color="auto"/>
        <w:left w:val="single" w:sz="8" w:space="0" w:color="auto"/>
        <w:bottom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5">
    <w:name w:val="xl795"/>
    <w:basedOn w:val="af3"/>
    <w:uiPriority w:val="99"/>
    <w:pPr>
      <w:widowControl/>
      <w:pBdr>
        <w:top w:val="single" w:sz="4" w:space="0" w:color="auto"/>
        <w:left w:val="single" w:sz="8"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6">
    <w:name w:val="xl796"/>
    <w:basedOn w:val="af3"/>
    <w:uiPriority w:val="99"/>
    <w:pPr>
      <w:widowControl/>
      <w:pBdr>
        <w:top w:val="single" w:sz="4" w:space="0" w:color="auto"/>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7">
    <w:name w:val="xl797"/>
    <w:basedOn w:val="af3"/>
    <w:uiPriority w:val="99"/>
    <w:pPr>
      <w:widowControl/>
      <w:pBdr>
        <w:top w:val="single" w:sz="8" w:space="0" w:color="auto"/>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8">
    <w:name w:val="xl798"/>
    <w:basedOn w:val="af3"/>
    <w:uiPriority w:val="99"/>
    <w:pPr>
      <w:widowControl/>
      <w:pBdr>
        <w:left w:val="single" w:sz="4"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799">
    <w:name w:val="xl799"/>
    <w:basedOn w:val="af3"/>
    <w:uiPriority w:val="99"/>
    <w:pPr>
      <w:widowControl/>
      <w:pBdr>
        <w:left w:val="single" w:sz="4" w:space="0" w:color="auto"/>
        <w:bottom w:val="single" w:sz="8" w:space="0" w:color="auto"/>
        <w:right w:val="single" w:sz="4" w:space="0" w:color="auto"/>
      </w:pBdr>
      <w:shd w:val="clear" w:color="000000" w:fill="FAC090"/>
      <w:adjustRightInd/>
      <w:spacing w:before="100" w:beforeAutospacing="1" w:after="100" w:afterAutospacing="1" w:line="360" w:lineRule="auto"/>
      <w:ind w:firstLine="0"/>
      <w:jc w:val="center"/>
      <w:textAlignment w:val="center"/>
    </w:pPr>
    <w:rPr>
      <w:rFonts w:ascii="Times New Roman" w:eastAsia="Times New Roman" w:hAnsi="Times New Roman" w:cstheme="majorBidi"/>
      <w:spacing w:val="0"/>
      <w:sz w:val="24"/>
      <w:szCs w:val="24"/>
      <w:lang w:val="en-US" w:eastAsia="ru-RU" w:bidi="en-US"/>
    </w:rPr>
  </w:style>
  <w:style w:type="paragraph" w:customStyle="1" w:styleId="xl1860">
    <w:name w:val="xl1860"/>
    <w:basedOn w:val="af3"/>
    <w:uiPriority w:val="99"/>
    <w:pPr>
      <w:widowControl/>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1">
    <w:name w:val="xl1861"/>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2">
    <w:name w:val="xl1862"/>
    <w:basedOn w:val="af3"/>
    <w:uiPriority w:val="99"/>
    <w:pPr>
      <w:widowControl/>
      <w:pBdr>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63">
    <w:name w:val="xl1863"/>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4">
    <w:name w:val="xl1864"/>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65">
    <w:name w:val="xl1865"/>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spacing w:val="0"/>
      <w:sz w:val="18"/>
      <w:szCs w:val="18"/>
      <w:lang w:val="en-US" w:eastAsia="ru-RU" w:bidi="en-US"/>
    </w:rPr>
  </w:style>
  <w:style w:type="paragraph" w:customStyle="1" w:styleId="xl1866">
    <w:name w:val="xl1866"/>
    <w:basedOn w:val="af3"/>
    <w:uiPriority w:val="99"/>
    <w:pPr>
      <w:widowControl/>
      <w:pBdr>
        <w:top w:val="single" w:sz="4" w:space="0" w:color="auto"/>
        <w:bottom w:val="single" w:sz="4" w:space="0" w:color="auto"/>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7">
    <w:name w:val="xl1867"/>
    <w:basedOn w:val="af3"/>
    <w:uiPriority w:val="99"/>
    <w:pPr>
      <w:widowControl/>
      <w:pBdr>
        <w:top w:val="single" w:sz="4" w:space="0" w:color="auto"/>
        <w:left w:val="single" w:sz="4" w:space="0" w:color="auto"/>
        <w:bottom w:val="single" w:sz="4" w:space="0" w:color="auto"/>
      </w:pBdr>
      <w:shd w:val="thinReverseDiagStripe" w:color="C0C0C0" w:fill="auto"/>
      <w:adjustRightInd/>
      <w:spacing w:before="100" w:beforeAutospacing="1" w:after="100" w:afterAutospacing="1" w:line="360" w:lineRule="auto"/>
      <w:ind w:firstLine="0"/>
      <w:jc w:val="left"/>
      <w:textAlignment w:val="center"/>
    </w:pPr>
    <w:rPr>
      <w:rFonts w:ascii="Tahoma" w:eastAsia="Times New Roman" w:hAnsi="Tahoma" w:cs="Tahoma"/>
      <w:color w:val="000000"/>
      <w:spacing w:val="0"/>
      <w:sz w:val="18"/>
      <w:szCs w:val="18"/>
      <w:lang w:val="en-US" w:eastAsia="ru-RU" w:bidi="en-US"/>
    </w:rPr>
  </w:style>
  <w:style w:type="paragraph" w:customStyle="1" w:styleId="xl1868">
    <w:name w:val="xl1868"/>
    <w:basedOn w:val="af3"/>
    <w:uiPriority w:val="99"/>
    <w:pPr>
      <w:widowControl/>
      <w:pBdr>
        <w:top w:val="single" w:sz="4" w:space="0" w:color="auto"/>
        <w:bottom w:val="single" w:sz="4" w:space="0" w:color="auto"/>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69">
    <w:name w:val="xl1869"/>
    <w:basedOn w:val="af3"/>
    <w:uiPriority w:val="99"/>
    <w:pPr>
      <w:widowControl/>
      <w:pBdr>
        <w:top w:val="single" w:sz="4" w:space="0" w:color="auto"/>
        <w:left w:val="single" w:sz="4" w:space="7"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0">
    <w:name w:val="xl1870"/>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1">
    <w:name w:val="xl1871"/>
    <w:basedOn w:val="af3"/>
    <w:uiPriority w:val="99"/>
    <w:pPr>
      <w:widowControl/>
      <w:pBdr>
        <w:top w:val="single" w:sz="4" w:space="0" w:color="auto"/>
        <w:left w:val="single" w:sz="4" w:space="0" w:color="auto"/>
        <w:bottom w:val="single" w:sz="4" w:space="0" w:color="auto"/>
      </w:pBdr>
      <w:adjustRightInd/>
      <w:spacing w:before="100" w:beforeAutospacing="1" w:after="100" w:afterAutospacing="1" w:line="360" w:lineRule="auto"/>
      <w:ind w:firstLine="0"/>
      <w:jc w:val="left"/>
      <w:textAlignment w:val="center"/>
    </w:pPr>
    <w:rPr>
      <w:rFonts w:ascii="Tahoma" w:eastAsia="Times New Roman" w:hAnsi="Tahoma" w:cs="Tahoma"/>
      <w:color w:val="FFFFFF"/>
      <w:spacing w:val="0"/>
      <w:sz w:val="18"/>
      <w:szCs w:val="18"/>
      <w:lang w:val="en-US" w:eastAsia="ru-RU" w:bidi="en-US"/>
    </w:rPr>
  </w:style>
  <w:style w:type="paragraph" w:customStyle="1" w:styleId="xl1872">
    <w:name w:val="xl18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3">
    <w:name w:val="xl1873"/>
    <w:basedOn w:val="af3"/>
    <w:uiPriority w:val="99"/>
    <w:pPr>
      <w:widowControl/>
      <w:pBdr>
        <w:top w:val="single" w:sz="4" w:space="0" w:color="auto"/>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spacing w:val="0"/>
      <w:sz w:val="18"/>
      <w:szCs w:val="18"/>
      <w:lang w:val="en-US" w:eastAsia="ru-RU" w:bidi="en-US"/>
    </w:rPr>
  </w:style>
  <w:style w:type="paragraph" w:customStyle="1" w:styleId="xl1874">
    <w:name w:val="xl187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5">
    <w:name w:val="xl1875"/>
    <w:basedOn w:val="af3"/>
    <w:uiPriority w:val="99"/>
    <w:pPr>
      <w:widowControl/>
      <w:pBdr>
        <w:top w:val="single" w:sz="4" w:space="0" w:color="auto"/>
        <w:bottom w:val="single" w:sz="4" w:space="0" w:color="auto"/>
        <w:right w:val="single" w:sz="4" w:space="0" w:color="333333"/>
      </w:pBdr>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6">
    <w:name w:val="xl1876"/>
    <w:basedOn w:val="af3"/>
    <w:uiPriority w:val="99"/>
    <w:pPr>
      <w:widowControl/>
      <w:pBdr>
        <w:top w:val="single" w:sz="4" w:space="0" w:color="auto"/>
        <w:left w:val="single" w:sz="4" w:space="0" w:color="auto"/>
        <w:bottom w:val="single" w:sz="4" w:space="0" w:color="auto"/>
        <w:right w:val="single" w:sz="4" w:space="0" w:color="333333"/>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77">
    <w:name w:val="xl1877"/>
    <w:basedOn w:val="af3"/>
    <w:uiPriority w:val="99"/>
    <w:pPr>
      <w:widowControl/>
      <w:pBdr>
        <w:top w:val="single" w:sz="4" w:space="0" w:color="auto"/>
        <w:bottom w:val="single" w:sz="4" w:space="0" w:color="auto"/>
        <w:right w:val="single" w:sz="4" w:space="0" w:color="333333"/>
      </w:pBdr>
      <w:shd w:val="thinReverseDiagStripe" w:color="C0C0C0" w:fill="auto"/>
      <w:adjustRightInd/>
      <w:spacing w:before="100" w:beforeAutospacing="1" w:after="100" w:afterAutospacing="1" w:line="360" w:lineRule="auto"/>
      <w:ind w:firstLine="0"/>
      <w:jc w:val="right"/>
      <w:textAlignment w:val="center"/>
    </w:pPr>
    <w:rPr>
      <w:rFonts w:ascii="Tahoma" w:eastAsia="Times New Roman" w:hAnsi="Tahoma" w:cs="Tahoma"/>
      <w:color w:val="000000"/>
      <w:spacing w:val="0"/>
      <w:sz w:val="18"/>
      <w:szCs w:val="18"/>
      <w:lang w:val="en-US" w:eastAsia="ru-RU" w:bidi="en-US"/>
    </w:rPr>
  </w:style>
  <w:style w:type="paragraph" w:customStyle="1" w:styleId="xl1878">
    <w:name w:val="xl1878"/>
    <w:basedOn w:val="af3"/>
    <w:uiPriority w:val="99"/>
    <w:pPr>
      <w:widowControl/>
      <w:pBdr>
        <w:top w:val="single" w:sz="4" w:space="0" w:color="auto"/>
        <w:bottom w:val="single" w:sz="4" w:space="0" w:color="auto"/>
        <w:right w:val="single" w:sz="4" w:space="0" w:color="333333"/>
      </w:pBdr>
      <w:shd w:val="thinReverseDiagStripe" w:color="C0C0C0" w:fill="FFFFFF"/>
      <w:adjustRightInd/>
      <w:spacing w:before="100" w:beforeAutospacing="1" w:after="100" w:afterAutospacing="1" w:line="360" w:lineRule="auto"/>
      <w:ind w:firstLineChars="100" w:firstLine="0"/>
      <w:jc w:val="left"/>
      <w:textAlignment w:val="center"/>
    </w:pPr>
    <w:rPr>
      <w:rFonts w:ascii="Times New Roman" w:eastAsia="Times New Roman" w:hAnsi="Times New Roman" w:cstheme="majorBidi"/>
      <w:color w:val="0000FF"/>
      <w:spacing w:val="0"/>
      <w:sz w:val="24"/>
      <w:szCs w:val="24"/>
      <w:u w:val="single"/>
      <w:lang w:val="en-US" w:eastAsia="ru-RU" w:bidi="en-US"/>
    </w:rPr>
  </w:style>
  <w:style w:type="paragraph" w:customStyle="1" w:styleId="xl1879">
    <w:name w:val="xl1879"/>
    <w:basedOn w:val="af3"/>
    <w:uiPriority w:val="99"/>
    <w:pPr>
      <w:widowControl/>
      <w:pBdr>
        <w:top w:val="single" w:sz="4" w:space="0" w:color="auto"/>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0">
    <w:name w:val="xl1880"/>
    <w:basedOn w:val="af3"/>
    <w:uiPriority w:val="99"/>
    <w:pPr>
      <w:widowControl/>
      <w:pBdr>
        <w:left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1">
    <w:name w:val="xl1881"/>
    <w:basedOn w:val="af3"/>
    <w:uiPriority w:val="99"/>
    <w:pPr>
      <w:widowControl/>
      <w:pBdr>
        <w:left w:val="single" w:sz="4" w:space="0" w:color="auto"/>
        <w:bottom w:val="single" w:sz="4" w:space="0" w:color="auto"/>
        <w:right w:val="single" w:sz="4" w:space="0" w:color="auto"/>
      </w:pBdr>
      <w:shd w:val="clear" w:color="000000" w:fill="FFFF99"/>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2">
    <w:name w:val="xl1882"/>
    <w:basedOn w:val="af3"/>
    <w:uiPriority w:val="99"/>
    <w:pPr>
      <w:widowControl/>
      <w:pBdr>
        <w:top w:val="single" w:sz="4" w:space="0" w:color="auto"/>
        <w:bottom w:val="single" w:sz="4" w:space="0" w:color="auto"/>
      </w:pBdr>
      <w:shd w:val="thinReverseDiagStripe" w:color="C0C0C0" w:fill="FFFFFF"/>
      <w:adjustRightInd/>
      <w:spacing w:before="100" w:beforeAutospacing="1" w:after="100" w:afterAutospacing="1" w:line="360" w:lineRule="auto"/>
      <w:ind w:firstLine="0"/>
      <w:jc w:val="left"/>
      <w:textAlignment w:val="center"/>
    </w:pPr>
    <w:rPr>
      <w:rFonts w:ascii="Tahoma" w:eastAsia="Times New Roman" w:hAnsi="Tahoma" w:cs="Tahoma"/>
      <w:b/>
      <w:bCs/>
      <w:color w:val="0000FF"/>
      <w:spacing w:val="0"/>
      <w:sz w:val="18"/>
      <w:szCs w:val="18"/>
      <w:u w:val="single"/>
      <w:lang w:val="en-US" w:eastAsia="ru-RU" w:bidi="en-US"/>
    </w:rPr>
  </w:style>
  <w:style w:type="paragraph" w:customStyle="1" w:styleId="xl1883">
    <w:name w:val="xl1883"/>
    <w:basedOn w:val="af3"/>
    <w:uiPriority w:val="99"/>
    <w:pPr>
      <w:widowControl/>
      <w:pBdr>
        <w:top w:val="single" w:sz="4" w:space="0" w:color="auto"/>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4">
    <w:name w:val="xl1884"/>
    <w:basedOn w:val="af3"/>
    <w:uiPriority w:val="99"/>
    <w:pPr>
      <w:widowControl/>
      <w:pBdr>
        <w:left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5">
    <w:name w:val="xl1885"/>
    <w:basedOn w:val="af3"/>
    <w:uiPriority w:val="99"/>
    <w:pPr>
      <w:widowControl/>
      <w:pBdr>
        <w:left w:val="single" w:sz="4" w:space="0" w:color="auto"/>
        <w:bottom w:val="single" w:sz="4" w:space="0" w:color="auto"/>
        <w:right w:val="single" w:sz="4" w:space="0" w:color="auto"/>
      </w:pBdr>
      <w:shd w:val="clear" w:color="000000" w:fill="CCFFFF"/>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6">
    <w:name w:val="xl1886"/>
    <w:basedOn w:val="af3"/>
    <w:uiPriority w:val="99"/>
    <w:pPr>
      <w:widowControl/>
      <w:pBdr>
        <w:top w:val="single" w:sz="4" w:space="0" w:color="auto"/>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7">
    <w:name w:val="xl1887"/>
    <w:basedOn w:val="af3"/>
    <w:uiPriority w:val="99"/>
    <w:pPr>
      <w:widowControl/>
      <w:pBdr>
        <w:left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8">
    <w:name w:val="xl1888"/>
    <w:basedOn w:val="af3"/>
    <w:uiPriority w:val="99"/>
    <w:pPr>
      <w:widowControl/>
      <w:pBdr>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89">
    <w:name w:val="xl1889"/>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0">
    <w:name w:val="xl1890"/>
    <w:basedOn w:val="af3"/>
    <w:uiPriority w:val="99"/>
    <w:pPr>
      <w:widowControl/>
      <w:pBdr>
        <w:top w:val="single" w:sz="4" w:space="0" w:color="auto"/>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1">
    <w:name w:val="xl1891"/>
    <w:basedOn w:val="af3"/>
    <w:uiPriority w:val="99"/>
    <w:pPr>
      <w:widowControl/>
      <w:pBdr>
        <w:left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2">
    <w:name w:val="xl1892"/>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paragraph" w:customStyle="1" w:styleId="xl1893">
    <w:name w:val="xl1893"/>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line="360" w:lineRule="auto"/>
      <w:ind w:firstLine="0"/>
      <w:jc w:val="center"/>
      <w:textAlignment w:val="center"/>
    </w:pPr>
    <w:rPr>
      <w:rFonts w:ascii="Tahoma" w:eastAsia="Times New Roman" w:hAnsi="Tahoma" w:cs="Tahoma"/>
      <w:color w:val="000000"/>
      <w:spacing w:val="0"/>
      <w:sz w:val="18"/>
      <w:szCs w:val="18"/>
      <w:lang w:val="en-US" w:eastAsia="ru-RU" w:bidi="en-US"/>
    </w:rPr>
  </w:style>
  <w:style w:type="character" w:customStyle="1" w:styleId="affffffff2">
    <w:name w:val="Мой Текст Знак"/>
    <w:basedOn w:val="af4"/>
    <w:link w:val="affffffff3"/>
    <w:uiPriority w:val="99"/>
    <w:locked/>
    <w:rsid w:val="009F203B"/>
    <w:rPr>
      <w:rFonts w:ascii="Calibri" w:eastAsia="Calibri" w:hAnsi="Calibri" w:cs="Calibri"/>
      <w:sz w:val="24"/>
      <w:szCs w:val="28"/>
    </w:rPr>
  </w:style>
  <w:style w:type="paragraph" w:customStyle="1" w:styleId="affffffff3">
    <w:name w:val="Мой Текст"/>
    <w:basedOn w:val="af3"/>
    <w:link w:val="affffffff2"/>
    <w:uiPriority w:val="99"/>
    <w:qFormat/>
    <w:pPr>
      <w:widowControl/>
      <w:adjustRightInd/>
      <w:spacing w:before="0" w:after="0" w:line="360" w:lineRule="auto"/>
      <w:ind w:firstLine="851"/>
      <w:textAlignment w:val="auto"/>
    </w:pPr>
    <w:rPr>
      <w:rFonts w:ascii="Calibri" w:eastAsia="Calibri" w:hAnsi="Calibri" w:cs="Calibri"/>
      <w:spacing w:val="0"/>
      <w:sz w:val="24"/>
      <w:szCs w:val="28"/>
      <w:lang w:eastAsia="ru-RU"/>
    </w:rPr>
  </w:style>
  <w:style w:type="paragraph" w:customStyle="1" w:styleId="af1">
    <w:name w:val="Перечисление без номера"/>
    <w:basedOn w:val="af3"/>
    <w:link w:val="affffffff4"/>
    <w:uiPriority w:val="99"/>
    <w:qFormat/>
    <w:pPr>
      <w:widowControl/>
      <w:numPr>
        <w:numId w:val="32"/>
      </w:numPr>
      <w:adjustRightInd/>
      <w:spacing w:before="0" w:after="0" w:line="360" w:lineRule="auto"/>
      <w:ind w:left="1570" w:hanging="357"/>
      <w:textAlignment w:val="auto"/>
    </w:pPr>
    <w:rPr>
      <w:rFonts w:ascii="Times New Roman" w:eastAsia="Calibri" w:hAnsi="Times New Roman" w:cstheme="majorBidi"/>
      <w:spacing w:val="0"/>
      <w:sz w:val="24"/>
      <w:szCs w:val="28"/>
      <w:lang w:val="en-US" w:bidi="en-US"/>
    </w:rPr>
  </w:style>
  <w:style w:type="character" w:customStyle="1" w:styleId="affffffff4">
    <w:name w:val="Перечисление без номера Знак"/>
    <w:basedOn w:val="af4"/>
    <w:link w:val="af1"/>
    <w:uiPriority w:val="99"/>
    <w:rsid w:val="009F203B"/>
    <w:rPr>
      <w:rFonts w:eastAsia="Calibri" w:cstheme="majorBidi"/>
      <w:sz w:val="24"/>
      <w:szCs w:val="28"/>
      <w:lang w:val="en-US" w:eastAsia="en-US" w:bidi="en-US"/>
    </w:rPr>
  </w:style>
  <w:style w:type="paragraph" w:customStyle="1" w:styleId="xl51718">
    <w:name w:val="xl51718"/>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19">
    <w:name w:val="xl51719"/>
    <w:basedOn w:val="af3"/>
    <w:uiPriority w:val="99"/>
    <w:pPr>
      <w:widowControl/>
      <w:shd w:val="clear" w:color="000000" w:fill="FFFF00"/>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0">
    <w:name w:val="xl51720"/>
    <w:basedOn w:val="af3"/>
    <w:uiPriority w:val="99"/>
    <w:pPr>
      <w:widowControl/>
      <w:pBdr>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1">
    <w:name w:val="xl51721"/>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2">
    <w:name w:val="xl51722"/>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3">
    <w:name w:val="xl5172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24">
    <w:name w:val="xl51724"/>
    <w:basedOn w:val="af3"/>
    <w:uiPriority w:val="99"/>
    <w:pPr>
      <w:widowControl/>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51725">
    <w:name w:val="xl5172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6">
    <w:name w:val="xl51726"/>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7">
    <w:name w:val="xl51727"/>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28">
    <w:name w:val="xl51728"/>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29">
    <w:name w:val="xl51729"/>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0">
    <w:name w:val="xl5173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1">
    <w:name w:val="xl5173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2">
    <w:name w:val="xl5173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3">
    <w:name w:val="xl51733"/>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Times New Roman" w:eastAsia="Times New Roman" w:hAnsi="Times New Roman" w:cstheme="majorBidi"/>
      <w:color w:val="FF0000"/>
      <w:spacing w:val="0"/>
      <w:sz w:val="20"/>
      <w:szCs w:val="20"/>
      <w:lang w:val="en-US" w:eastAsia="ru-RU" w:bidi="en-US"/>
    </w:rPr>
  </w:style>
  <w:style w:type="paragraph" w:customStyle="1" w:styleId="xl51734">
    <w:name w:val="xl5173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5">
    <w:name w:val="xl51735"/>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6">
    <w:name w:val="xl51736"/>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37">
    <w:name w:val="xl5173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38">
    <w:name w:val="xl5173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39">
    <w:name w:val="xl5173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0">
    <w:name w:val="xl5174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1">
    <w:name w:val="xl51741"/>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2">
    <w:name w:val="xl5174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3">
    <w:name w:val="xl5174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44">
    <w:name w:val="xl51744"/>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5">
    <w:name w:val="xl51745"/>
    <w:basedOn w:val="af3"/>
    <w:uiPriority w:val="99"/>
    <w:pPr>
      <w:widowControl/>
      <w:pBdr>
        <w:top w:val="single" w:sz="8" w:space="0" w:color="auto"/>
      </w:pBdr>
      <w:shd w:val="clear" w:color="000000" w:fill="FFFFFF"/>
      <w:adjustRightInd/>
      <w:spacing w:before="100" w:beforeAutospacing="1" w:after="100" w:afterAutospacing="1" w:line="360" w:lineRule="auto"/>
      <w:ind w:firstLine="0"/>
      <w:jc w:val="left"/>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46">
    <w:name w:val="xl51746"/>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7">
    <w:name w:val="xl5174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48">
    <w:name w:val="xl51748"/>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49">
    <w:name w:val="xl51749"/>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0">
    <w:name w:val="xl51750"/>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1">
    <w:name w:val="xl51751"/>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2">
    <w:name w:val="xl5175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3">
    <w:name w:val="xl5175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4">
    <w:name w:val="xl51754"/>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5">
    <w:name w:val="xl5175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56">
    <w:name w:val="xl51756"/>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7">
    <w:name w:val="xl51757"/>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58">
    <w:name w:val="xl5175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pacing w:val="0"/>
      <w:sz w:val="20"/>
      <w:szCs w:val="20"/>
      <w:lang w:val="en-US" w:eastAsia="ru-RU" w:bidi="en-US"/>
    </w:rPr>
  </w:style>
  <w:style w:type="paragraph" w:customStyle="1" w:styleId="xl51759">
    <w:name w:val="xl51759"/>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60">
    <w:name w:val="xl51760"/>
    <w:basedOn w:val="af3"/>
    <w:uiPriority w:val="99"/>
    <w:pPr>
      <w:widowControl/>
      <w:pBdr>
        <w:top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1">
    <w:name w:val="xl51761"/>
    <w:basedOn w:val="af3"/>
    <w:uiPriority w:val="99"/>
    <w:pPr>
      <w:widowControl/>
      <w:pBdr>
        <w:top w:val="single" w:sz="8" w:space="0" w:color="auto"/>
        <w:bottom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2">
    <w:name w:val="xl51762"/>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3">
    <w:name w:val="xl51763"/>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4">
    <w:name w:val="xl51764"/>
    <w:basedOn w:val="af3"/>
    <w:uiPriority w:val="99"/>
    <w:pPr>
      <w:widowControl/>
      <w:pBdr>
        <w:top w:val="single" w:sz="8" w:space="0" w:color="auto"/>
        <w:left w:val="single" w:sz="8" w:space="0" w:color="auto"/>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00"/>
      <w:spacing w:val="0"/>
      <w:sz w:val="24"/>
      <w:szCs w:val="24"/>
      <w:lang w:val="en-US" w:eastAsia="ru-RU" w:bidi="en-US"/>
    </w:rPr>
  </w:style>
  <w:style w:type="paragraph" w:customStyle="1" w:styleId="xl51765">
    <w:name w:val="xl51765"/>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6">
    <w:name w:val="xl51766"/>
    <w:basedOn w:val="af3"/>
    <w:uiPriority w:val="99"/>
    <w:pPr>
      <w:widowControl/>
      <w:pBdr>
        <w:top w:val="single" w:sz="8" w:space="0" w:color="auto"/>
        <w:bottom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7">
    <w:name w:val="xl51767"/>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b/>
      <w:bCs/>
      <w:color w:val="000000"/>
      <w:spacing w:val="0"/>
      <w:sz w:val="24"/>
      <w:szCs w:val="24"/>
      <w:lang w:val="en-US" w:eastAsia="ru-RU" w:bidi="en-US"/>
    </w:rPr>
  </w:style>
  <w:style w:type="paragraph" w:customStyle="1" w:styleId="xl51768">
    <w:name w:val="xl51768"/>
    <w:basedOn w:val="af3"/>
    <w:uiPriority w:val="99"/>
    <w:pPr>
      <w:widowControl/>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b/>
      <w:bCs/>
      <w:spacing w:val="0"/>
      <w:sz w:val="20"/>
      <w:szCs w:val="20"/>
      <w:lang w:val="en-US" w:eastAsia="ru-RU" w:bidi="en-US"/>
    </w:rPr>
  </w:style>
  <w:style w:type="paragraph" w:customStyle="1" w:styleId="xl51769">
    <w:name w:val="xl51769"/>
    <w:basedOn w:val="af3"/>
    <w:uiPriority w:val="99"/>
    <w:pPr>
      <w:widowControl/>
      <w:pBdr>
        <w:bottom w:val="single" w:sz="8" w:space="0" w:color="auto"/>
        <w:right w:val="single" w:sz="8" w:space="0" w:color="auto"/>
      </w:pBdr>
      <w:adjustRightInd/>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pacing w:val="0"/>
      <w:sz w:val="20"/>
      <w:szCs w:val="20"/>
      <w:lang w:val="en-US" w:eastAsia="ru-RU" w:bidi="en-US"/>
    </w:rPr>
  </w:style>
  <w:style w:type="paragraph" w:customStyle="1" w:styleId="xl51770">
    <w:name w:val="xl51770"/>
    <w:basedOn w:val="af3"/>
    <w:uiPriority w:val="99"/>
    <w:pPr>
      <w:widowControl/>
      <w:pBdr>
        <w:bottom w:val="single" w:sz="8" w:space="0" w:color="auto"/>
        <w:right w:val="single" w:sz="8" w:space="0" w:color="auto"/>
      </w:pBdr>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1">
    <w:name w:val="xl51771"/>
    <w:basedOn w:val="af3"/>
    <w:uiPriority w:val="99"/>
    <w:pPr>
      <w:widowControl/>
      <w:shd w:val="clear" w:color="000000" w:fill="FFFF00"/>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51772">
    <w:name w:val="xl51772"/>
    <w:basedOn w:val="af3"/>
    <w:uiPriority w:val="99"/>
    <w:pPr>
      <w:widowControl/>
      <w:pBdr>
        <w:bottom w:val="single" w:sz="8" w:space="0" w:color="auto"/>
        <w:right w:val="single" w:sz="8" w:space="0" w:color="auto"/>
      </w:pBdr>
      <w:shd w:val="clear" w:color="000000" w:fill="FFFFFF"/>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paragraph" w:customStyle="1" w:styleId="xl51773">
    <w:name w:val="xl51773"/>
    <w:basedOn w:val="af3"/>
    <w:uiPriority w:val="99"/>
    <w:pPr>
      <w:widowControl/>
      <w:pBdr>
        <w:bottom w:val="single" w:sz="8" w:space="0" w:color="auto"/>
        <w:right w:val="single" w:sz="8" w:space="0" w:color="auto"/>
      </w:pBdr>
      <w:shd w:val="clear" w:color="000000" w:fill="FFFF00"/>
      <w:adjustRightInd/>
      <w:spacing w:before="100" w:beforeAutospacing="1" w:after="100" w:afterAutospacing="1" w:line="360" w:lineRule="auto"/>
      <w:ind w:firstLine="0"/>
      <w:jc w:val="center"/>
      <w:textAlignment w:val="center"/>
    </w:pPr>
    <w:rPr>
      <w:rFonts w:ascii="Arial Unicode MS" w:eastAsia="Arial Unicode MS" w:hAnsi="Arial Unicode MS" w:cs="Arial Unicode MS"/>
      <w:spacing w:val="0"/>
      <w:sz w:val="20"/>
      <w:szCs w:val="20"/>
      <w:lang w:val="en-US" w:eastAsia="ru-RU" w:bidi="en-US"/>
    </w:rPr>
  </w:style>
  <w:style w:type="numbering" w:customStyle="1" w:styleId="92">
    <w:name w:val="Нет списка9"/>
    <w:next w:val="af6"/>
    <w:uiPriority w:val="99"/>
    <w:semiHidden/>
    <w:unhideWhenUsed/>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4"/>
    <w:uiPriority w:val="99"/>
    <w:semiHidden/>
    <w:rPr>
      <w:rFonts w:asciiTheme="majorHAnsi" w:eastAsiaTheme="majorEastAsia" w:hAnsiTheme="majorHAnsi" w:cstheme="majorBidi"/>
      <w:color w:val="365F91" w:themeColor="accent1" w:themeShade="BF"/>
      <w:spacing w:val="-5"/>
      <w:sz w:val="26"/>
      <w:szCs w:val="26"/>
    </w:rPr>
  </w:style>
  <w:style w:type="paragraph" w:customStyle="1" w:styleId="xl35">
    <w:name w:val="xl35"/>
    <w:basedOn w:val="af3"/>
    <w:uiPriority w:val="99"/>
    <w:pPr>
      <w:widowControl/>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36">
    <w:name w:val="xl36"/>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7">
    <w:name w:val="xl37"/>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38">
    <w:name w:val="xl38"/>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24"/>
      <w:szCs w:val="24"/>
      <w:lang w:val="en-US" w:eastAsia="ru-RU" w:bidi="en-US"/>
    </w:rPr>
  </w:style>
  <w:style w:type="paragraph" w:customStyle="1" w:styleId="xl39">
    <w:name w:val="xl39"/>
    <w:basedOn w:val="af3"/>
    <w:uiPriority w:val="99"/>
    <w:pPr>
      <w:widowControl/>
      <w:pBdr>
        <w:top w:val="single" w:sz="4" w:space="0" w:color="BCBCBC"/>
        <w:left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0">
    <w:name w:val="xl40"/>
    <w:basedOn w:val="af3"/>
    <w:uiPriority w:val="99"/>
    <w:pPr>
      <w:widowControl/>
      <w:pBdr>
        <w:top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1">
    <w:name w:val="xl41"/>
    <w:basedOn w:val="af3"/>
    <w:uiPriority w:val="99"/>
    <w:pPr>
      <w:widowControl/>
      <w:pBdr>
        <w:top w:val="single" w:sz="4" w:space="0" w:color="BCBCBC"/>
      </w:pBdr>
      <w:shd w:val="clear" w:color="auto" w:fill="BCBCBC"/>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2">
    <w:name w:val="xl42"/>
    <w:basedOn w:val="af3"/>
    <w:uiPriority w:val="99"/>
    <w:pPr>
      <w:widowControl/>
      <w:pBdr>
        <w:top w:val="single" w:sz="4" w:space="0" w:color="BCBCBC"/>
        <w:left w:val="single" w:sz="4" w:space="0" w:color="BCBCBC"/>
        <w:bottom w:val="single" w:sz="4" w:space="0" w:color="BCBCBC"/>
        <w:right w:val="single" w:sz="4" w:space="0" w:color="BCBCBC"/>
      </w:pBdr>
      <w:shd w:val="clear" w:color="auto" w:fill="FFFFFF"/>
      <w:adjustRightInd/>
      <w:spacing w:before="100" w:beforeAutospacing="1" w:after="100" w:afterAutospacing="1" w:line="360" w:lineRule="auto"/>
      <w:ind w:firstLine="0"/>
      <w:jc w:val="left"/>
      <w:textAlignment w:val="auto"/>
    </w:pPr>
    <w:rPr>
      <w:rFonts w:ascii="Times New Roman" w:eastAsia="Times New Roman" w:hAnsi="Times New Roman" w:cstheme="majorBidi"/>
      <w:spacing w:val="0"/>
      <w:sz w:val="24"/>
      <w:szCs w:val="24"/>
      <w:lang w:val="en-US" w:eastAsia="ru-RU" w:bidi="en-US"/>
    </w:rPr>
  </w:style>
  <w:style w:type="paragraph" w:customStyle="1" w:styleId="xl43">
    <w:name w:val="xl43"/>
    <w:basedOn w:val="af3"/>
    <w:uiPriority w:val="99"/>
    <w:pPr>
      <w:widowControl/>
      <w:pBdr>
        <w:top w:val="single" w:sz="4" w:space="0" w:color="BCBCBC"/>
        <w:left w:val="single" w:sz="4" w:space="0" w:color="BCBCBC"/>
        <w:righ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4">
    <w:name w:val="xl44"/>
    <w:basedOn w:val="af3"/>
    <w:uiPriority w:val="99"/>
    <w:pPr>
      <w:widowControl/>
      <w:pBdr>
        <w:top w:val="single" w:sz="4" w:space="0" w:color="BCBCBC"/>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5">
    <w:name w:val="xl45"/>
    <w:basedOn w:val="af3"/>
    <w:uiPriority w:val="99"/>
    <w:pPr>
      <w:widowControl/>
      <w:pBdr>
        <w:top w:val="single" w:sz="4" w:space="0" w:color="BCBCBC"/>
        <w:left w:val="single" w:sz="4" w:space="0" w:color="BCBCBC"/>
        <w:bottom w:val="single" w:sz="4" w:space="0" w:color="BCBCBC"/>
        <w:right w:val="single" w:sz="4" w:space="0" w:color="BCBCBC"/>
      </w:pBdr>
      <w:shd w:val="thinReverseDiagStripe" w:color="EAEBEE"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000080"/>
      <w:spacing w:val="0"/>
      <w:sz w:val="24"/>
      <w:szCs w:val="24"/>
      <w:lang w:val="en-US" w:eastAsia="ru-RU" w:bidi="en-US"/>
    </w:rPr>
  </w:style>
  <w:style w:type="paragraph" w:customStyle="1" w:styleId="xl46">
    <w:name w:val="xl46"/>
    <w:basedOn w:val="af3"/>
    <w:uiPriority w:val="99"/>
    <w:pPr>
      <w:widowControl/>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7">
    <w:name w:val="xl47"/>
    <w:basedOn w:val="af3"/>
    <w:uiPriority w:val="99"/>
    <w:pPr>
      <w:widowControl/>
      <w:pBdr>
        <w:top w:val="single" w:sz="4" w:space="0" w:color="BCBCBC"/>
        <w:left w:val="single" w:sz="4" w:space="0" w:color="BCBCBC"/>
        <w:bottom w:val="single" w:sz="4" w:space="0" w:color="BCBCBC"/>
        <w:right w:val="single" w:sz="4" w:space="0" w:color="BCBCBC"/>
      </w:pBdr>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8">
    <w:name w:val="xl48"/>
    <w:basedOn w:val="af3"/>
    <w:uiPriority w:val="99"/>
    <w:pPr>
      <w:widowControl/>
      <w:pBdr>
        <w:left w:val="single" w:sz="4" w:space="0" w:color="BCBCBC"/>
      </w:pBdr>
      <w:shd w:val="clear" w:color="auto" w:fill="FFFFFF"/>
      <w:adjustRightInd/>
      <w:spacing w:before="100" w:beforeAutospacing="1" w:after="100" w:afterAutospacing="1" w:line="360" w:lineRule="auto"/>
      <w:ind w:firstLine="0"/>
      <w:jc w:val="center"/>
      <w:textAlignment w:val="auto"/>
    </w:pPr>
    <w:rPr>
      <w:rFonts w:ascii="Times New Roman" w:eastAsia="Times New Roman" w:hAnsi="Times New Roman" w:cstheme="majorBidi"/>
      <w:spacing w:val="0"/>
      <w:sz w:val="16"/>
      <w:szCs w:val="16"/>
      <w:lang w:val="en-US" w:eastAsia="ru-RU" w:bidi="en-US"/>
    </w:rPr>
  </w:style>
  <w:style w:type="paragraph" w:customStyle="1" w:styleId="xl49">
    <w:name w:val="xl49"/>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i/>
      <w:iCs/>
      <w:spacing w:val="0"/>
      <w:sz w:val="24"/>
      <w:szCs w:val="24"/>
      <w:lang w:val="en-US" w:eastAsia="ru-RU" w:bidi="en-US"/>
    </w:rPr>
  </w:style>
  <w:style w:type="paragraph" w:customStyle="1" w:styleId="xl50">
    <w:name w:val="xl50"/>
    <w:basedOn w:val="af3"/>
    <w:uiPriority w:val="99"/>
    <w:pPr>
      <w:widowControl/>
      <w:pBdr>
        <w:left w:val="single" w:sz="4" w:space="0" w:color="BCBCBC"/>
      </w:pBdr>
      <w:shd w:val="clear" w:color="auto" w:fill="BCBCBC"/>
      <w:adjustRightInd/>
      <w:spacing w:before="100" w:beforeAutospacing="1" w:after="100" w:afterAutospacing="1" w:line="360" w:lineRule="auto"/>
      <w:ind w:firstLine="0"/>
      <w:jc w:val="center"/>
      <w:textAlignment w:val="auto"/>
    </w:pPr>
    <w:rPr>
      <w:rFonts w:ascii="Times New Roman" w:eastAsia="Times New Roman" w:hAnsi="Times New Roman" w:cstheme="majorBidi"/>
      <w:color w:val="FFFFFF"/>
      <w:spacing w:val="0"/>
      <w:sz w:val="24"/>
      <w:szCs w:val="24"/>
      <w:lang w:val="en-US" w:eastAsia="ru-RU" w:bidi="en-US"/>
    </w:rPr>
  </w:style>
  <w:style w:type="character" w:customStyle="1" w:styleId="85pt1">
    <w:name w:val="Колонтитул + 8.5 pt"/>
    <w:aliases w:val="Не полужирный"/>
    <w:basedOn w:val="4d"/>
    <w:uiPriority w:val="99"/>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
    <w:basedOn w:val="afffffffd"/>
    <w:uiPriority w:val="99"/>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basedOn w:val="3f9"/>
    <w:uiPriority w:val="99"/>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3">
    <w:name w:val="Простая таблица 12"/>
    <w:basedOn w:val="af5"/>
    <w:next w:val="1f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5"/>
    <w:next w:val="2b"/>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5"/>
    <w:next w:val="3f4"/>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f5"/>
    <w:next w:val="1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5"/>
    <w:next w:val="2e"/>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5"/>
    <w:next w:val="2a"/>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5"/>
    <w:next w:val="39"/>
    <w:semiHidden/>
    <w:unhideWhenUsed/>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7"/>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8"/>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5">
    <w:name w:val="Сетка таблицы 12"/>
    <w:basedOn w:val="af5"/>
    <w:next w:val="1f6"/>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5"/>
    <w:next w:val="2f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4"/>
    <w:semiHidden/>
    <w:unhideWhenUsed/>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5"/>
    <w:next w:val="-1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5"/>
    <w:next w:val="-20"/>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6">
    <w:name w:val="Современная таблица2"/>
    <w:basedOn w:val="af5"/>
    <w:next w:val="afffc"/>
    <w:semiHidden/>
    <w:unhideWhenUsed/>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7">
    <w:name w:val="Изысканная таблица2"/>
    <w:basedOn w:val="af5"/>
    <w:next w:val="affff0"/>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8">
    <w:name w:val="Стандартная таблица2"/>
    <w:basedOn w:val="af5"/>
    <w:next w:val="afffd"/>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Изящная таблица 12"/>
    <w:basedOn w:val="af5"/>
    <w:next w:val="1f2"/>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5"/>
    <w:next w:val="2c"/>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5"/>
    <w:next w:val="-1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5"/>
    <w:next w:val="-21"/>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5"/>
    <w:next w:val="-3"/>
    <w:semiHidden/>
    <w:unhideWhenUsed/>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5"/>
    <w:next w:val="2-4"/>
    <w:uiPriority w:val="64"/>
    <w:semiHidden/>
    <w:unhideWhenUsed/>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9">
    <w:name w:val="Папушкин2"/>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5"/>
    <w:uiPriority w:val="60"/>
    <w:pPr>
      <w:spacing w:after="200" w:line="276" w:lineRule="auto"/>
    </w:pPr>
    <w:rPr>
      <w:rFonts w:ascii="Arial" w:eastAsiaTheme="majorEastAsia" w:hAnsi="Arial"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0">
    <w:name w:val="Средний список 121"/>
    <w:basedOn w:val="af5"/>
    <w:uiPriority w:val="65"/>
    <w:pPr>
      <w:spacing w:after="200" w:line="276" w:lineRule="auto"/>
    </w:pPr>
    <w:rPr>
      <w:rFonts w:asciiTheme="majorHAnsi" w:eastAsiaTheme="majorEastAsia" w:hAnsiTheme="majorHAnsi" w:cstheme="majorBidi"/>
      <w:color w:val="000000" w:themeColor="text1"/>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rPr>
        <w:rFonts w:ascii="Marlett" w:eastAsia="Times New Roman" w:hAnsi="Marlett" w:cs="Times New Roman" w:hint="default"/>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5"/>
    <w:uiPriority w:val="60"/>
    <w:pPr>
      <w:spacing w:after="200" w:line="276" w:lineRule="auto"/>
    </w:pPr>
    <w:rPr>
      <w:rFonts w:ascii="Calibri" w:eastAsia="Calibri" w:hAnsi="Calibr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pPr>
      <w:spacing w:after="200" w:line="276" w:lineRule="auto"/>
    </w:pPr>
    <w:rPr>
      <w:rFonts w:asciiTheme="majorHAnsi" w:eastAsiaTheme="majorEastAsia" w:hAnsiTheme="majorHAnsi" w:cstheme="majorBidi"/>
      <w:color w:val="000000" w:themeColor="text1" w:themeShade="BF"/>
      <w:sz w:val="22"/>
      <w:szCs w:val="22"/>
      <w:lang w:val="en-US" w:eastAsia="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5"/>
    <w:uiPriority w:val="99"/>
    <w:pPr>
      <w:spacing w:after="200" w:line="276" w:lineRule="auto"/>
      <w:jc w:val="right"/>
    </w:pPr>
    <w:rPr>
      <w:rFonts w:ascii="Arial" w:eastAsia="Calibri" w:hAnsi="Arial" w:cstheme="majorBidi"/>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
    <w:name w:val="Папушкин11"/>
    <w:basedOn w:val="afff1"/>
    <w:pPr>
      <w:spacing w:after="200" w:line="276" w:lineRule="auto"/>
      <w:ind w:left="0"/>
      <w:jc w:val="center"/>
    </w:pPr>
    <w:rPr>
      <w:rFonts w:ascii="Arial" w:eastAsiaTheme="majorEastAsia" w:hAnsi="Arial" w:cstheme="majorBidi"/>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pPr>
      <w:spacing w:after="200" w:line="276" w:lineRule="auto"/>
      <w:ind w:left="1080"/>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5"/>
    <w:pPr>
      <w:widowControl w:val="0"/>
      <w:adjustRightInd w:val="0"/>
      <w:spacing w:after="200" w:line="360" w:lineRule="atLeast"/>
      <w:ind w:firstLine="567"/>
      <w:jc w:val="both"/>
    </w:pPr>
    <w:rPr>
      <w:rFonts w:asciiTheme="majorHAnsi" w:eastAsiaTheme="majorEastAsia" w:hAnsiTheme="majorHAnsi" w:cstheme="majorBidi"/>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Современная таблица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Marlett" w:eastAsia="Times New Roman" w:hAnsi="Marlett"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5"/>
    <w:pPr>
      <w:widowControl w:val="0"/>
      <w:adjustRightInd w:val="0"/>
      <w:spacing w:after="200" w:line="360" w:lineRule="atLeast"/>
      <w:ind w:firstLine="567"/>
      <w:jc w:val="both"/>
    </w:pPr>
    <w:rPr>
      <w:rFonts w:asciiTheme="majorHAnsi" w:eastAsiaTheme="majorEastAsia" w:hAnsiTheme="majorHAnsi" w:cstheme="majorBidi"/>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1">
    <w:name w:val="Стандарт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5"/>
    <w:pPr>
      <w:widowControl w:val="0"/>
      <w:adjustRightInd w:val="0"/>
      <w:spacing w:before="120" w:after="120" w:line="276" w:lineRule="auto"/>
      <w:ind w:firstLine="567"/>
      <w:jc w:val="both"/>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uiPriority w:val="64"/>
    <w:pPr>
      <w:spacing w:after="200" w:line="276" w:lineRule="auto"/>
    </w:pPr>
    <w:rPr>
      <w:rFonts w:asciiTheme="majorHAnsi" w:eastAsiaTheme="majorEastAsia" w:hAnsiTheme="majorHAnsi" w:cstheme="majorBidi"/>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uiPriority w:val="65"/>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
    <w:name w:val="Светлая заливка1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Marlett" w:eastAsia="Times New Roman" w:hAnsi="Marlett"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5"/>
    <w:uiPriority w:val="60"/>
    <w:pPr>
      <w:spacing w:after="200" w:line="276" w:lineRule="auto"/>
    </w:pPr>
    <w:rPr>
      <w:rFonts w:asciiTheme="majorHAnsi" w:eastAsiaTheme="majorEastAsia" w:hAnsiTheme="majorHAns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5"/>
    <w:uiPriority w:val="60"/>
    <w:pPr>
      <w:spacing w:after="200" w:line="276" w:lineRule="auto"/>
    </w:pPr>
    <w:rPr>
      <w:rFonts w:ascii="Calibri" w:eastAsia="Calibri" w:hAnsi="Calibri" w:cstheme="majorBid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pPr>
      <w:spacing w:after="200" w:line="276" w:lineRule="auto"/>
    </w:pPr>
    <w:rPr>
      <w:rFonts w:asciiTheme="majorHAnsi" w:eastAsiaTheme="majorEastAsia" w:hAnsiTheme="majorHAnsi" w:cstheme="majorBidi"/>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pPr>
      <w:numPr>
        <w:numId w:val="23"/>
      </w:numPr>
    </w:pPr>
  </w:style>
  <w:style w:type="numbering" w:customStyle="1" w:styleId="111115">
    <w:name w:val="1 / 1.1 / 1.1.5"/>
    <w:basedOn w:val="af6"/>
    <w:next w:val="111111"/>
    <w:semiHidden/>
    <w:unhideWhenUsed/>
  </w:style>
  <w:style w:type="numbering" w:customStyle="1" w:styleId="113">
    <w:name w:val="Стиль11"/>
    <w:pPr>
      <w:numPr>
        <w:numId w:val="10"/>
      </w:numPr>
    </w:pPr>
  </w:style>
  <w:style w:type="numbering" w:customStyle="1" w:styleId="21b">
    <w:name w:val="Заголовок 2 уровень1"/>
    <w:uiPriority w:val="99"/>
  </w:style>
  <w:style w:type="table" w:customStyle="1" w:styleId="65">
    <w:name w:val="Сетка таблицы6"/>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f1"/>
    <w:uiPriority w:val="59"/>
    <w:pPr>
      <w:spacing w:after="200" w:line="276" w:lineRule="auto"/>
    </w:pPr>
    <w:rPr>
      <w:rFonts w:asciiTheme="minorHAnsi" w:eastAsiaTheme="minorEastAsia" w:hAnsiTheme="minorHAnsi" w:cstheme="min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
    <w:name w:val="Изысканная таблица5"/>
    <w:basedOn w:val="af5"/>
    <w:next w:val="affff0"/>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0">
    <w:name w:val="Изящная таблица 15"/>
    <w:basedOn w:val="af5"/>
    <w:next w:val="1f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5"/>
    <w:next w:val="2e"/>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5"/>
    <w:next w:val="afff1"/>
    <w:pPr>
      <w:spacing w:after="200" w:line="360" w:lineRule="auto"/>
      <w:ind w:firstLine="567"/>
      <w:jc w:val="both"/>
    </w:pPr>
    <w:rPr>
      <w:rFonts w:asciiTheme="majorHAnsi" w:eastAsiaTheme="majorEastAsia" w:hAnsiTheme="majorHAnsi" w:cstheme="majorBid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5"/>
    <w:next w:val="82"/>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4"/>
    <w:uiPriority w:val="99"/>
    <w:rPr>
      <w:rFonts w:ascii="Times New Roman" w:hAnsi="Times New Roman" w:cs="Times New Roman" w:hint="default"/>
      <w:b w:val="0"/>
      <w:bCs w:val="0"/>
      <w:i w:val="0"/>
      <w:iCs w:val="0"/>
      <w:color w:val="000000"/>
      <w:sz w:val="26"/>
      <w:szCs w:val="26"/>
    </w:rPr>
  </w:style>
  <w:style w:type="character" w:customStyle="1" w:styleId="fontstyle21">
    <w:name w:val="fontstyle21"/>
    <w:basedOn w:val="af4"/>
    <w:uiPriority w:val="99"/>
    <w:rPr>
      <w:rFonts w:ascii="Times New Roman" w:hAnsi="Times New Roman" w:cs="Times New Roman" w:hint="default"/>
      <w:b/>
      <w:bCs/>
      <w:i w:val="0"/>
      <w:iCs w:val="0"/>
      <w:color w:val="000000"/>
      <w:sz w:val="26"/>
      <w:szCs w:val="26"/>
    </w:rPr>
  </w:style>
  <w:style w:type="character" w:customStyle="1" w:styleId="1ffd">
    <w:name w:val="Заголовок №1_"/>
    <w:basedOn w:val="af4"/>
    <w:link w:val="1ffe"/>
    <w:uiPriority w:val="99"/>
    <w:rsid w:val="009F203B"/>
    <w:rPr>
      <w:sz w:val="23"/>
      <w:szCs w:val="23"/>
      <w:shd w:val="clear" w:color="auto" w:fill="FFFFFF"/>
    </w:rPr>
  </w:style>
  <w:style w:type="paragraph" w:customStyle="1" w:styleId="1ffe">
    <w:name w:val="Заголовок №1"/>
    <w:basedOn w:val="af3"/>
    <w:link w:val="1ffd"/>
    <w:uiPriority w:val="99"/>
    <w:pPr>
      <w:widowControl/>
      <w:shd w:val="clear" w:color="auto" w:fill="FFFFFF"/>
      <w:adjustRightInd/>
      <w:spacing w:before="0" w:after="300" w:line="307" w:lineRule="exact"/>
      <w:ind w:firstLine="0"/>
      <w:jc w:val="center"/>
      <w:textAlignment w:val="auto"/>
      <w:outlineLvl w:val="0"/>
    </w:pPr>
    <w:rPr>
      <w:rFonts w:ascii="Times New Roman" w:eastAsia="Times New Roman" w:hAnsi="Times New Roman"/>
      <w:spacing w:val="0"/>
      <w:sz w:val="23"/>
      <w:szCs w:val="23"/>
      <w:lang w:eastAsia="ru-RU"/>
    </w:rPr>
  </w:style>
  <w:style w:type="paragraph" w:customStyle="1" w:styleId="affffffff5">
    <w:name w:val="Заголовки рисунков / таблиц"/>
    <w:basedOn w:val="af3"/>
    <w:link w:val="affffffff6"/>
    <w:uiPriority w:val="99"/>
    <w:qFormat/>
    <w:pPr>
      <w:widowControl/>
      <w:suppressAutoHyphens/>
      <w:adjustRightInd/>
      <w:spacing w:before="0" w:after="0" w:line="360" w:lineRule="auto"/>
      <w:ind w:firstLine="0"/>
      <w:jc w:val="center"/>
      <w:textAlignment w:val="auto"/>
    </w:pPr>
    <w:rPr>
      <w:rFonts w:eastAsiaTheme="majorEastAsia" w:cstheme="majorBidi"/>
      <w:b/>
      <w:color w:val="365F91" w:themeColor="accent1" w:themeShade="BF"/>
      <w:spacing w:val="0"/>
      <w:sz w:val="24"/>
      <w:lang w:bidi="en-US"/>
    </w:rPr>
  </w:style>
  <w:style w:type="character" w:customStyle="1" w:styleId="affffffff6">
    <w:name w:val="Заголовки рисунков / таблиц Знак"/>
    <w:basedOn w:val="af4"/>
    <w:link w:val="affffffff5"/>
    <w:uiPriority w:val="99"/>
    <w:rsid w:val="009F203B"/>
    <w:rPr>
      <w:rFonts w:ascii="Arial" w:eastAsiaTheme="majorEastAsia" w:hAnsi="Arial" w:cstheme="majorBidi"/>
      <w:b/>
      <w:color w:val="365F91" w:themeColor="accent1" w:themeShade="BF"/>
      <w:sz w:val="24"/>
      <w:szCs w:val="22"/>
      <w:lang w:eastAsia="en-US" w:bidi="en-US"/>
    </w:rPr>
  </w:style>
  <w:style w:type="table" w:customStyle="1" w:styleId="84">
    <w:name w:val="Сетка таблицы8"/>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етка таблицы1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f1"/>
    <w:uiPriority w:val="3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3"/>
    <w:link w:val="11114"/>
    <w:uiPriority w:val="99"/>
    <w:qFormat/>
    <w:pPr>
      <w:widowControl/>
      <w:tabs>
        <w:tab w:val="left" w:pos="1701"/>
      </w:tabs>
      <w:adjustRightInd/>
      <w:spacing w:line="240" w:lineRule="auto"/>
      <w:textAlignment w:val="auto"/>
    </w:pPr>
    <w:rPr>
      <w:rFonts w:ascii="Times New Roman" w:eastAsiaTheme="majorEastAsia" w:hAnsi="Times New Roman"/>
      <w:bCs/>
      <w:iCs/>
      <w:spacing w:val="0"/>
      <w:kern w:val="0"/>
      <w:sz w:val="26"/>
      <w:szCs w:val="26"/>
      <w:lang w:eastAsia="ru-RU"/>
    </w:rPr>
  </w:style>
  <w:style w:type="character" w:customStyle="1" w:styleId="11114">
    <w:name w:val="_1.1.1.1. Знак"/>
    <w:basedOn w:val="af4"/>
    <w:link w:val="11113"/>
    <w:uiPriority w:val="99"/>
    <w:rsid w:val="009F203B"/>
    <w:rPr>
      <w:rFonts w:eastAsiaTheme="majorEastAsia"/>
      <w:b/>
      <w:bCs/>
      <w:i/>
      <w:iCs/>
      <w:sz w:val="26"/>
      <w:szCs w:val="26"/>
    </w:rPr>
  </w:style>
  <w:style w:type="character" w:customStyle="1" w:styleId="211pt">
    <w:name w:val="Основной текст (2) + 11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a"/>
    <w:uiPriority w:val="99"/>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a"/>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c">
    <w:name w:val="Основной текст (2)1"/>
    <w:basedOn w:val="af3"/>
    <w:uiPriority w:val="99"/>
    <w:pPr>
      <w:shd w:val="clear" w:color="auto" w:fill="FFFFFF"/>
      <w:adjustRightInd/>
      <w:spacing w:before="420" w:after="60" w:line="302" w:lineRule="exact"/>
      <w:ind w:firstLine="0"/>
      <w:jc w:val="center"/>
      <w:textAlignment w:val="auto"/>
    </w:pPr>
    <w:rPr>
      <w:rFonts w:ascii="Times New Roman" w:eastAsia="Times New Roman" w:hAnsi="Times New Roman"/>
      <w:color w:val="000000"/>
      <w:spacing w:val="0"/>
      <w:sz w:val="26"/>
      <w:szCs w:val="26"/>
      <w:lang w:eastAsia="ru-RU" w:bidi="ru-RU"/>
    </w:rPr>
  </w:style>
  <w:style w:type="character" w:customStyle="1" w:styleId="29pt">
    <w:name w:val="Основной текст (2) + 9 pt;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4"/>
    <w:uiPriority w:val="99"/>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4"/>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
    <w:basedOn w:val="2fa"/>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a">
    <w:name w:val="Основной текст (2) + Полужирный"/>
    <w:basedOn w:val="2fa"/>
    <w:uiPriority w:val="99"/>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b">
    <w:name w:val="Основной текст (2) + Курсив"/>
    <w:basedOn w:val="2fa"/>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xl47855">
    <w:name w:val="xl478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856">
    <w:name w:val="xl47856"/>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7997">
    <w:name w:val="xl47997"/>
    <w:basedOn w:val="af3"/>
    <w:uiPriority w:val="99"/>
    <w:pPr>
      <w:widowControl/>
      <w:pBdr>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7998">
    <w:name w:val="xl47998"/>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000000"/>
      <w:spacing w:val="0"/>
      <w:sz w:val="24"/>
      <w:szCs w:val="24"/>
      <w:lang w:eastAsia="ru-RU"/>
    </w:rPr>
  </w:style>
  <w:style w:type="paragraph" w:customStyle="1" w:styleId="xl47999">
    <w:name w:val="xl4799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0">
    <w:name w:val="xl480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1">
    <w:name w:val="xl48001"/>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2">
    <w:name w:val="xl4800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03">
    <w:name w:val="xl4800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4">
    <w:name w:val="xl4800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5">
    <w:name w:val="xl480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6">
    <w:name w:val="xl480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07">
    <w:name w:val="xl48007"/>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8">
    <w:name w:val="xl48008"/>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09">
    <w:name w:val="xl48009"/>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0">
    <w:name w:val="xl4801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1">
    <w:name w:val="xl48011"/>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color w:val="CC0000"/>
      <w:spacing w:val="0"/>
      <w:sz w:val="20"/>
      <w:szCs w:val="20"/>
      <w:lang w:eastAsia="ru-RU"/>
    </w:rPr>
  </w:style>
  <w:style w:type="paragraph" w:customStyle="1" w:styleId="xl48012">
    <w:name w:val="xl4801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3">
    <w:name w:val="xl4801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4">
    <w:name w:val="xl480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5">
    <w:name w:val="xl48015"/>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6">
    <w:name w:val="xl4801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7">
    <w:name w:val="xl4801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18">
    <w:name w:val="xl48018"/>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19">
    <w:name w:val="xl4801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48020">
    <w:name w:val="xl48020"/>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21">
    <w:name w:val="xl48021"/>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2">
    <w:name w:val="xl48022"/>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3">
    <w:name w:val="xl48023"/>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4">
    <w:name w:val="xl4802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5">
    <w:name w:val="xl48025"/>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26">
    <w:name w:val="xl480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27">
    <w:name w:val="xl4802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imes New Roman" w:eastAsia="Times New Roman" w:hAnsi="Times New Roman"/>
      <w:spacing w:val="0"/>
      <w:sz w:val="18"/>
      <w:szCs w:val="18"/>
      <w:lang w:eastAsia="ru-RU"/>
    </w:rPr>
  </w:style>
  <w:style w:type="paragraph" w:customStyle="1" w:styleId="xl48028">
    <w:name w:val="xl4802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right"/>
      <w:textAlignment w:val="center"/>
    </w:pPr>
    <w:rPr>
      <w:rFonts w:ascii="Tahoma" w:eastAsia="Times New Roman" w:hAnsi="Tahoma" w:cs="Tahoma"/>
      <w:spacing w:val="0"/>
      <w:sz w:val="18"/>
      <w:szCs w:val="18"/>
      <w:lang w:eastAsia="ru-RU"/>
    </w:rPr>
  </w:style>
  <w:style w:type="paragraph" w:customStyle="1" w:styleId="xl48029">
    <w:name w:val="xl480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0">
    <w:name w:val="xl4803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1">
    <w:name w:val="xl4803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32">
    <w:name w:val="xl48032"/>
    <w:basedOn w:val="af3"/>
    <w:uiPriority w:val="99"/>
    <w:pPr>
      <w:widowControl/>
      <w:pBdr>
        <w:top w:val="single" w:sz="8" w:space="0" w:color="000000"/>
        <w:left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3">
    <w:name w:val="xl48033"/>
    <w:basedOn w:val="af3"/>
    <w:uiPriority w:val="99"/>
    <w:pPr>
      <w:widowControl/>
      <w:pBdr>
        <w:top w:val="single" w:sz="8" w:space="0" w:color="000000"/>
        <w:bottom w:val="single" w:sz="8" w:space="0" w:color="000000"/>
        <w:right w:val="single" w:sz="8" w:space="0" w:color="000000"/>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34">
    <w:name w:val="xl48034"/>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48035">
    <w:name w:val="xl4803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6">
    <w:name w:val="xl48036"/>
    <w:basedOn w:val="af3"/>
    <w:uiPriority w:val="99"/>
    <w:pPr>
      <w:widowControl/>
      <w:shd w:val="clear" w:color="000000" w:fill="FFFFFF"/>
      <w:adjustRightInd/>
      <w:spacing w:before="100" w:beforeAutospacing="1" w:after="100" w:afterAutospacing="1"/>
      <w:ind w:firstLine="0"/>
      <w:jc w:val="left"/>
      <w:textAlignment w:val="auto"/>
    </w:pPr>
    <w:rPr>
      <w:rFonts w:ascii="Times New Roman" w:eastAsia="Times New Roman" w:hAnsi="Times New Roman"/>
      <w:spacing w:val="0"/>
      <w:sz w:val="18"/>
      <w:szCs w:val="18"/>
      <w:lang w:eastAsia="ru-RU"/>
    </w:rPr>
  </w:style>
  <w:style w:type="paragraph" w:customStyle="1" w:styleId="xl48037">
    <w:name w:val="xl48037"/>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8">
    <w:name w:val="xl48038"/>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18"/>
      <w:szCs w:val="18"/>
      <w:lang w:eastAsia="ru-RU"/>
    </w:rPr>
  </w:style>
  <w:style w:type="paragraph" w:customStyle="1" w:styleId="xl48039">
    <w:name w:val="xl4803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0">
    <w:name w:val="xl4804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1">
    <w:name w:val="xl48041"/>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2">
    <w:name w:val="xl48042"/>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43">
    <w:name w:val="xl4804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4">
    <w:name w:val="xl48044"/>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45">
    <w:name w:val="xl480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6">
    <w:name w:val="xl4804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48047">
    <w:name w:val="xl48047"/>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48">
    <w:name w:val="xl48048"/>
    <w:basedOn w:val="af3"/>
    <w:uiPriority w:val="99"/>
    <w:pPr>
      <w:widowControl/>
      <w:pBdr>
        <w:top w:val="single" w:sz="8" w:space="0" w:color="auto"/>
        <w:left w:val="single" w:sz="8" w:space="7"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49">
    <w:name w:val="xl48049"/>
    <w:basedOn w:val="af3"/>
    <w:uiPriority w:val="99"/>
    <w:pPr>
      <w:widowControl/>
      <w:pBdr>
        <w:top w:val="single" w:sz="8" w:space="0" w:color="auto"/>
        <w:left w:val="single" w:sz="8" w:space="7" w:color="auto"/>
        <w:bottom w:val="single" w:sz="8" w:space="0" w:color="auto"/>
      </w:pBdr>
      <w:shd w:val="clear" w:color="000000" w:fill="FFFFFF"/>
      <w:adjustRightInd/>
      <w:spacing w:before="100" w:beforeAutospacing="1" w:after="100" w:afterAutospacing="1"/>
      <w:ind w:firstLineChars="100" w:firstLine="0"/>
      <w:jc w:val="left"/>
      <w:textAlignment w:val="center"/>
    </w:pPr>
    <w:rPr>
      <w:rFonts w:ascii="Times New Roman" w:eastAsia="Times New Roman" w:hAnsi="Times New Roman"/>
      <w:color w:val="000000"/>
      <w:spacing w:val="0"/>
      <w:sz w:val="20"/>
      <w:szCs w:val="20"/>
      <w:lang w:eastAsia="ru-RU"/>
    </w:rPr>
  </w:style>
  <w:style w:type="paragraph" w:customStyle="1" w:styleId="xl48050">
    <w:name w:val="xl4805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1">
    <w:name w:val="xl48051"/>
    <w:basedOn w:val="af3"/>
    <w:uiPriority w:val="99"/>
    <w:pPr>
      <w:widowControl/>
      <w:shd w:val="clear" w:color="000000" w:fill="FFFFFF"/>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48052">
    <w:name w:val="xl4805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3">
    <w:name w:val="xl4805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4">
    <w:name w:val="xl48054"/>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5">
    <w:name w:val="xl4805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6">
    <w:name w:val="xl48056"/>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57">
    <w:name w:val="xl4805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58">
    <w:name w:val="xl4805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48059">
    <w:name w:val="xl480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0">
    <w:name w:val="xl4806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1">
    <w:name w:val="xl48061"/>
    <w:basedOn w:val="af3"/>
    <w:uiPriority w:val="99"/>
    <w:pPr>
      <w:widowControl/>
      <w:pBdr>
        <w:top w:val="single" w:sz="4" w:space="0" w:color="auto"/>
        <w:left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2">
    <w:name w:val="xl4806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3">
    <w:name w:val="xl48063"/>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4">
    <w:name w:val="xl48064"/>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65">
    <w:name w:val="xl48065"/>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6">
    <w:name w:val="xl4806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7">
    <w:name w:val="xl4806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48068">
    <w:name w:val="xl48068"/>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69">
    <w:name w:val="xl48069"/>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0">
    <w:name w:val="xl48070"/>
    <w:basedOn w:val="af3"/>
    <w:uiPriority w:val="99"/>
    <w:pPr>
      <w:widowControl/>
      <w:pBdr>
        <w:top w:val="single" w:sz="4" w:space="0" w:color="auto"/>
        <w:lef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1">
    <w:name w:val="xl48071"/>
    <w:basedOn w:val="af3"/>
    <w:uiPriority w:val="99"/>
    <w:pPr>
      <w:widowControl/>
      <w:pBdr>
        <w:left w:val="single" w:sz="4" w:space="0" w:color="auto"/>
        <w:bottom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72">
    <w:name w:val="xl4807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3">
    <w:name w:val="xl480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4">
    <w:name w:val="xl48074"/>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5">
    <w:name w:val="xl48075"/>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6">
    <w:name w:val="xl48076"/>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7">
    <w:name w:val="xl4807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8">
    <w:name w:val="xl48078"/>
    <w:basedOn w:val="af3"/>
    <w:uiPriority w:val="99"/>
    <w:pPr>
      <w:widowControl/>
      <w:pBdr>
        <w:top w:val="single" w:sz="8" w:space="0" w:color="auto"/>
        <w:right w:val="single" w:sz="8"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79">
    <w:name w:val="xl480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0">
    <w:name w:val="xl48080"/>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081">
    <w:name w:val="xl48081"/>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2">
    <w:name w:val="xl4808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3">
    <w:name w:val="xl48083"/>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4">
    <w:name w:val="xl48084"/>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5">
    <w:name w:val="xl48085"/>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086">
    <w:name w:val="xl48086"/>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7">
    <w:name w:val="xl4808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8">
    <w:name w:val="xl4808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89">
    <w:name w:val="xl4808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0">
    <w:name w:val="xl4809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1">
    <w:name w:val="xl48091"/>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2">
    <w:name w:val="xl48092"/>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3">
    <w:name w:val="xl4809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4">
    <w:name w:val="xl48094"/>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5">
    <w:name w:val="xl48095"/>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096">
    <w:name w:val="xl48096"/>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7">
    <w:name w:val="xl48097"/>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8">
    <w:name w:val="xl48098"/>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099">
    <w:name w:val="xl48099"/>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0">
    <w:name w:val="xl48100"/>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1">
    <w:name w:val="xl4810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2">
    <w:name w:val="xl48102"/>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3">
    <w:name w:val="xl4810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04">
    <w:name w:val="xl4810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5">
    <w:name w:val="xl48105"/>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6">
    <w:name w:val="xl48106"/>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7">
    <w:name w:val="xl48107"/>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8">
    <w:name w:val="xl4810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09">
    <w:name w:val="xl48109"/>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0">
    <w:name w:val="xl48110"/>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1">
    <w:name w:val="xl48111"/>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32"/>
      <w:szCs w:val="32"/>
      <w:lang w:eastAsia="ru-RU"/>
    </w:rPr>
  </w:style>
  <w:style w:type="paragraph" w:customStyle="1" w:styleId="xl48112">
    <w:name w:val="xl4811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3">
    <w:name w:val="xl48113"/>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4">
    <w:name w:val="xl4811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5">
    <w:name w:val="xl4811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6">
    <w:name w:val="xl4811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7">
    <w:name w:val="xl48117"/>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8">
    <w:name w:val="xl48118"/>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19">
    <w:name w:val="xl4811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0">
    <w:name w:val="xl48120"/>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1">
    <w:name w:val="xl4812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48122">
    <w:name w:val="xl48122"/>
    <w:basedOn w:val="af3"/>
    <w:uiPriority w:val="99"/>
    <w:pPr>
      <w:widowControl/>
      <w:pBdr>
        <w:top w:val="single" w:sz="4" w:space="0" w:color="auto"/>
        <w:left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3">
    <w:name w:val="xl48123"/>
    <w:basedOn w:val="af3"/>
    <w:uiPriority w:val="99"/>
    <w:pPr>
      <w:widowControl/>
      <w:pBdr>
        <w:top w:val="single" w:sz="4" w:space="0" w:color="auto"/>
        <w:bottom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4">
    <w:name w:val="xl4812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25">
    <w:name w:val="xl48125"/>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6">
    <w:name w:val="xl48126"/>
    <w:basedOn w:val="af3"/>
    <w:uiPriority w:val="99"/>
    <w:pPr>
      <w:widowControl/>
      <w:pBdr>
        <w:top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7">
    <w:name w:val="xl48127"/>
    <w:basedOn w:val="af3"/>
    <w:uiPriority w:val="99"/>
    <w:pPr>
      <w:widowControl/>
      <w:pBdr>
        <w:top w:val="single" w:sz="4" w:space="0" w:color="auto"/>
        <w:left w:val="single" w:sz="4" w:space="0" w:color="auto"/>
        <w:bottom w:val="single" w:sz="4" w:space="0" w:color="auto"/>
        <w:right w:val="single" w:sz="4" w:space="0" w:color="auto"/>
      </w:pBdr>
      <w:shd w:val="clear" w:color="000000" w:fill="8DB4E2"/>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8">
    <w:name w:val="xl48128"/>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29">
    <w:name w:val="xl48129"/>
    <w:basedOn w:val="af3"/>
    <w:uiPriority w:val="99"/>
    <w:pPr>
      <w:widowControl/>
      <w:pBdr>
        <w:top w:val="single" w:sz="4" w:space="0" w:color="auto"/>
        <w:left w:val="single" w:sz="4" w:space="0" w:color="auto"/>
        <w:bottom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48130">
    <w:name w:val="xl48130"/>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1">
    <w:name w:val="xl4813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2">
    <w:name w:val="xl48132"/>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3">
    <w:name w:val="xl4813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48134">
    <w:name w:val="xl48134"/>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48135">
    <w:name w:val="xl4813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numbering" w:customStyle="1" w:styleId="3113">
    <w:name w:val="Заголовок 3 ур11"/>
    <w:uiPriority w:val="99"/>
  </w:style>
  <w:style w:type="numbering" w:customStyle="1" w:styleId="102">
    <w:name w:val="Нет списка10"/>
    <w:next w:val="af6"/>
    <w:uiPriority w:val="99"/>
    <w:semiHidden/>
    <w:unhideWhenUsed/>
  </w:style>
  <w:style w:type="table" w:customStyle="1" w:styleId="TableGridReport1">
    <w:name w:val="Table Grid Report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8">
    <w:name w:val="Знак Знак Знак12"/>
    <w:basedOn w:val="af3"/>
    <w:uiPriority w:val="99"/>
    <w:pPr>
      <w:widowControl/>
      <w:tabs>
        <w:tab w:val="num" w:pos="360"/>
      </w:tabs>
      <w:adjustRightInd/>
      <w:spacing w:before="0" w:after="160" w:line="240" w:lineRule="exact"/>
      <w:ind w:firstLine="0"/>
      <w:jc w:val="left"/>
      <w:textAlignment w:val="auto"/>
    </w:pPr>
    <w:rPr>
      <w:rFonts w:ascii="Verdana" w:eastAsia="Times New Roman" w:hAnsi="Verdana" w:cs="Verdana"/>
      <w:spacing w:val="0"/>
      <w:sz w:val="20"/>
      <w:szCs w:val="20"/>
      <w:lang w:val="en-US"/>
    </w:rPr>
  </w:style>
  <w:style w:type="table" w:customStyle="1" w:styleId="228">
    <w:name w:val="Сетка таблицы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
    <w:name w:val="Стиль12"/>
    <w:uiPriority w:val="99"/>
  </w:style>
  <w:style w:type="paragraph" w:customStyle="1" w:styleId="2ffc">
    <w:name w:val="Абзац списка2"/>
    <w:basedOn w:val="af3"/>
    <w:uiPriority w:val="99"/>
    <w:pPr>
      <w:widowControl/>
      <w:adjustRightInd/>
      <w:spacing w:before="0" w:after="0"/>
      <w:ind w:left="720" w:firstLine="0"/>
      <w:jc w:val="center"/>
      <w:textAlignment w:val="auto"/>
    </w:pPr>
    <w:rPr>
      <w:rFonts w:ascii="Calibri" w:eastAsia="Times New Roman" w:hAnsi="Calibri" w:cs="Calibri"/>
      <w:spacing w:val="0"/>
    </w:rPr>
  </w:style>
  <w:style w:type="numbering" w:customStyle="1" w:styleId="12a">
    <w:name w:val="Нет списка12"/>
    <w:next w:val="af6"/>
    <w:uiPriority w:val="99"/>
    <w:semiHidden/>
    <w:unhideWhenUsed/>
  </w:style>
  <w:style w:type="paragraph" w:customStyle="1" w:styleId="affffffff7">
    <w:name w:val="заголовок табл"/>
    <w:basedOn w:val="af3"/>
    <w:link w:val="1fff"/>
    <w:uiPriority w:val="99"/>
    <w:pPr>
      <w:keepNext/>
      <w:widowControl/>
      <w:suppressLineNumbers/>
      <w:tabs>
        <w:tab w:val="num" w:pos="1440"/>
        <w:tab w:val="left" w:leader="dot" w:pos="9356"/>
      </w:tabs>
      <w:suppressAutoHyphens/>
      <w:adjustRightInd/>
      <w:ind w:left="-794" w:firstLine="794"/>
      <w:jc w:val="center"/>
      <w:textAlignment w:val="auto"/>
    </w:pPr>
    <w:rPr>
      <w:rFonts w:ascii="Times New Roman" w:eastAsia="Times New Roman" w:hAnsi="Times New Roman"/>
      <w:b/>
      <w:bCs/>
      <w:spacing w:val="0"/>
      <w:sz w:val="24"/>
      <w:szCs w:val="24"/>
      <w:lang w:eastAsia="ru-RU"/>
    </w:rPr>
  </w:style>
  <w:style w:type="paragraph" w:customStyle="1" w:styleId="affffffff8">
    <w:name w:val="подпись"/>
    <w:basedOn w:val="af3"/>
    <w:uiPriority w:val="99"/>
    <w:pPr>
      <w:keepNext/>
      <w:widowControl/>
      <w:suppressLineNumbers/>
      <w:tabs>
        <w:tab w:val="right" w:pos="9072"/>
        <w:tab w:val="left" w:leader="dot" w:pos="9356"/>
      </w:tabs>
      <w:suppressAutoHyphens/>
      <w:adjustRightInd/>
      <w:spacing w:before="840" w:after="0"/>
      <w:ind w:firstLine="0"/>
      <w:jc w:val="left"/>
      <w:textAlignment w:val="auto"/>
    </w:pPr>
    <w:rPr>
      <w:rFonts w:ascii="Times New Roman" w:eastAsia="Times New Roman" w:hAnsi="Times New Roman"/>
      <w:spacing w:val="0"/>
      <w:sz w:val="24"/>
      <w:szCs w:val="24"/>
      <w:lang w:eastAsia="ru-RU"/>
    </w:rPr>
  </w:style>
  <w:style w:type="paragraph" w:customStyle="1" w:styleId="affffffff9">
    <w:name w:val="текст табл"/>
    <w:basedOn w:val="af3"/>
    <w:uiPriority w:val="99"/>
    <w:pPr>
      <w:keepNext/>
      <w:keepLines/>
      <w:widowControl/>
      <w:suppressLineNumbers/>
      <w:tabs>
        <w:tab w:val="left" w:leader="dot" w:pos="9356"/>
      </w:tabs>
      <w:suppressAutoHyphens/>
      <w:adjustRightInd/>
      <w:spacing w:before="60" w:after="60"/>
      <w:ind w:firstLine="0"/>
      <w:jc w:val="left"/>
      <w:textAlignment w:val="auto"/>
    </w:pPr>
    <w:rPr>
      <w:rFonts w:ascii="Times New Roman" w:eastAsia="Times New Roman" w:hAnsi="Times New Roman"/>
      <w:spacing w:val="0"/>
      <w:sz w:val="24"/>
      <w:szCs w:val="24"/>
      <w:lang w:eastAsia="ru-RU"/>
    </w:rPr>
  </w:style>
  <w:style w:type="paragraph" w:customStyle="1" w:styleId="142">
    <w:name w:val="Обычный 14"/>
    <w:basedOn w:val="af3"/>
    <w:autoRedefine/>
    <w:uiPriority w:val="99"/>
    <w:pPr>
      <w:keepNext/>
      <w:widowControl/>
      <w:suppressLineNumbers/>
      <w:tabs>
        <w:tab w:val="left" w:pos="993"/>
        <w:tab w:val="left" w:leader="dot" w:pos="9356"/>
      </w:tabs>
      <w:suppressAutoHyphens/>
      <w:adjustRightInd/>
      <w:spacing w:after="0"/>
      <w:ind w:firstLine="0"/>
      <w:jc w:val="center"/>
      <w:textAlignment w:val="auto"/>
    </w:pPr>
    <w:rPr>
      <w:rFonts w:ascii="Times New Roman" w:eastAsia="Times New Roman" w:hAnsi="Times New Roman"/>
      <w:b/>
      <w:bCs/>
      <w:spacing w:val="0"/>
      <w:position w:val="-24"/>
      <w:sz w:val="28"/>
      <w:szCs w:val="28"/>
      <w:lang w:eastAsia="ru-RU"/>
    </w:rPr>
  </w:style>
  <w:style w:type="paragraph" w:customStyle="1" w:styleId="11f3">
    <w:name w:val="текст таблицы 11"/>
    <w:basedOn w:val="affffffff9"/>
    <w:uiPriority w:val="99"/>
    <w:rPr>
      <w:sz w:val="22"/>
      <w:szCs w:val="22"/>
    </w:rPr>
  </w:style>
  <w:style w:type="paragraph" w:customStyle="1" w:styleId="103">
    <w:name w:val="Текст таблицы 10"/>
    <w:basedOn w:val="affffffff9"/>
    <w:uiPriority w:val="99"/>
    <w:rPr>
      <w:sz w:val="20"/>
      <w:szCs w:val="20"/>
    </w:rPr>
  </w:style>
  <w:style w:type="paragraph" w:customStyle="1" w:styleId="affffffffa">
    <w:name w:val="Подрисуночная надпись"/>
    <w:basedOn w:val="affffffff9"/>
    <w:link w:val="affffffffb"/>
    <w:autoRedefine/>
    <w:uiPriority w:val="99"/>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c">
    <w:name w:val="обычный без абзаца"/>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before="0" w:after="0" w:line="360" w:lineRule="auto"/>
      <w:ind w:firstLine="0"/>
      <w:jc w:val="left"/>
      <w:textAlignment w:val="auto"/>
    </w:pPr>
    <w:rPr>
      <w:rFonts w:ascii="NTTimes/Cyrillic" w:eastAsia="Times New Roman" w:hAnsi="NTTimes/Cyrillic"/>
      <w:spacing w:val="0"/>
      <w:sz w:val="26"/>
      <w:szCs w:val="26"/>
      <w:lang w:eastAsia="ru-RU"/>
    </w:rPr>
  </w:style>
  <w:style w:type="paragraph" w:customStyle="1" w:styleId="1fff0">
    <w:name w:val="указатель 1"/>
    <w:basedOn w:val="af3"/>
    <w:uiPriority w:val="99"/>
    <w:pPr>
      <w:keepNext/>
      <w:widowControl/>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adjustRightInd/>
      <w:spacing w:before="0" w:after="0"/>
      <w:ind w:left="1440" w:right="720" w:hanging="1440"/>
      <w:textAlignment w:val="auto"/>
    </w:pPr>
    <w:rPr>
      <w:rFonts w:ascii="Times New Roman" w:eastAsia="Times New Roman" w:hAnsi="Times New Roman"/>
      <w:spacing w:val="0"/>
      <w:sz w:val="24"/>
      <w:szCs w:val="24"/>
      <w:lang w:val="en-US" w:eastAsia="ru-RU"/>
    </w:rPr>
  </w:style>
  <w:style w:type="paragraph" w:customStyle="1" w:styleId="affffffffd">
    <w:name w:val="Стиль табл"/>
    <w:basedOn w:val="af3"/>
    <w:uiPriority w:val="99"/>
    <w:pPr>
      <w:keepNext/>
      <w:widowControl/>
      <w:tabs>
        <w:tab w:val="left" w:leader="dot" w:pos="9356"/>
      </w:tabs>
      <w:suppressAutoHyphens/>
      <w:adjustRightInd/>
      <w:ind w:firstLine="0"/>
      <w:jc w:val="center"/>
      <w:textAlignment w:val="auto"/>
    </w:pPr>
    <w:rPr>
      <w:rFonts w:ascii="Times New Roman" w:eastAsia="Times New Roman" w:hAnsi="Times New Roman"/>
      <w:spacing w:val="0"/>
      <w:lang w:eastAsia="ru-RU"/>
    </w:rPr>
  </w:style>
  <w:style w:type="paragraph" w:styleId="affffffffe">
    <w:name w:val="Block Text"/>
    <w:basedOn w:val="af3"/>
    <w:pPr>
      <w:keepNext/>
      <w:widowControl/>
      <w:suppressLineNumbers/>
      <w:tabs>
        <w:tab w:val="left" w:leader="dot" w:pos="9356"/>
      </w:tabs>
      <w:suppressAutoHyphens/>
      <w:adjustRightInd/>
      <w:spacing w:before="0" w:after="0"/>
      <w:ind w:left="-57" w:right="-57" w:firstLine="0"/>
      <w:jc w:val="left"/>
      <w:textAlignment w:val="auto"/>
    </w:pPr>
    <w:rPr>
      <w:rFonts w:ascii="Times New Roman" w:eastAsia="Times New Roman" w:hAnsi="Times New Roman"/>
      <w:b/>
      <w:bCs/>
      <w:spacing w:val="0"/>
      <w:sz w:val="24"/>
      <w:szCs w:val="24"/>
      <w:lang w:eastAsia="ru-RU"/>
    </w:rPr>
  </w:style>
  <w:style w:type="paragraph" w:customStyle="1" w:styleId="afffffffff">
    <w:name w:val="глава"/>
    <w:basedOn w:val="1c"/>
    <w:autoRedefine/>
    <w:uiPriority w:val="99"/>
    <w:pPr>
      <w:keepLines w:val="0"/>
      <w:pageBreakBefore w:val="0"/>
      <w:numPr>
        <w:numId w:val="0"/>
      </w:numPr>
      <w:pBdr>
        <w:top w:val="none" w:sz="0" w:space="0" w:color="auto"/>
        <w:left w:val="none" w:sz="0" w:space="0" w:color="auto"/>
        <w:bottom w:val="none" w:sz="0" w:space="0" w:color="auto"/>
      </w:pBdr>
      <w:tabs>
        <w:tab w:val="left" w:leader="dot" w:pos="9356"/>
        <w:tab w:val="left" w:leader="dot" w:pos="9720"/>
      </w:tabs>
      <w:suppressAutoHyphens/>
      <w:adjustRightInd/>
      <w:spacing w:before="0"/>
      <w:ind w:right="-81"/>
      <w:jc w:val="center"/>
      <w:textAlignment w:val="auto"/>
      <w:outlineLvl w:val="9"/>
    </w:pPr>
    <w:rPr>
      <w:rFonts w:eastAsia="Times New Roman" w:cs="Times New Roman"/>
      <w:bCs/>
      <w:spacing w:val="0"/>
      <w:kern w:val="28"/>
      <w:sz w:val="26"/>
      <w:szCs w:val="26"/>
      <w:lang w:eastAsia="ru-RU"/>
    </w:rPr>
  </w:style>
  <w:style w:type="paragraph" w:customStyle="1" w:styleId="afffffffff0">
    <w:name w:val="подрисунок"/>
    <w:basedOn w:val="af3"/>
    <w:uiPriority w:val="99"/>
    <w:pPr>
      <w:keepNext/>
      <w:widowControl/>
      <w:suppressLineNumbers/>
      <w:tabs>
        <w:tab w:val="left" w:pos="720"/>
        <w:tab w:val="left" w:pos="2835"/>
        <w:tab w:val="left" w:pos="4536"/>
        <w:tab w:val="left" w:pos="6237"/>
        <w:tab w:val="left" w:pos="7938"/>
        <w:tab w:val="left" w:leader="dot" w:pos="9356"/>
        <w:tab w:val="right" w:pos="9639"/>
      </w:tabs>
      <w:suppressAutoHyphens/>
      <w:adjustRightInd/>
      <w:spacing w:after="0"/>
      <w:ind w:firstLine="0"/>
      <w:jc w:val="center"/>
      <w:textAlignment w:val="auto"/>
    </w:pPr>
    <w:rPr>
      <w:rFonts w:ascii="NTTimes/Cyrillic" w:eastAsia="Times New Roman" w:hAnsi="NTTimes/Cyrillic"/>
      <w:spacing w:val="0"/>
      <w:sz w:val="26"/>
      <w:szCs w:val="26"/>
      <w:lang w:eastAsia="ru-RU"/>
    </w:rPr>
  </w:style>
  <w:style w:type="paragraph" w:styleId="66">
    <w:name w:val="index 6"/>
    <w:basedOn w:val="af3"/>
    <w:next w:val="af3"/>
    <w:autoRedefine/>
    <w:pPr>
      <w:keepNext/>
      <w:widowControl/>
      <w:suppressLineNumbers/>
      <w:tabs>
        <w:tab w:val="left" w:leader="dot" w:pos="9356"/>
      </w:tabs>
      <w:suppressAutoHyphens/>
      <w:adjustRightInd/>
      <w:spacing w:before="0" w:after="0" w:line="300" w:lineRule="auto"/>
      <w:ind w:left="1440" w:hanging="240"/>
      <w:textAlignment w:val="auto"/>
    </w:pPr>
    <w:rPr>
      <w:rFonts w:ascii="Times New Roman" w:eastAsia="Times New Roman" w:hAnsi="Times New Roman"/>
      <w:spacing w:val="0"/>
      <w:sz w:val="24"/>
      <w:szCs w:val="24"/>
      <w:lang w:eastAsia="ru-RU"/>
    </w:rPr>
  </w:style>
  <w:style w:type="paragraph" w:styleId="76">
    <w:name w:val="index 7"/>
    <w:basedOn w:val="af3"/>
    <w:next w:val="af3"/>
    <w:autoRedefine/>
    <w:pPr>
      <w:keepNext/>
      <w:widowControl/>
      <w:suppressLineNumbers/>
      <w:tabs>
        <w:tab w:val="left" w:leader="dot" w:pos="9356"/>
      </w:tabs>
      <w:suppressAutoHyphens/>
      <w:adjustRightInd/>
      <w:spacing w:before="0" w:after="0" w:line="300" w:lineRule="auto"/>
      <w:ind w:left="1680" w:hanging="240"/>
      <w:textAlignment w:val="auto"/>
    </w:pPr>
    <w:rPr>
      <w:rFonts w:ascii="Times New Roman" w:eastAsia="Times New Roman" w:hAnsi="Times New Roman"/>
      <w:spacing w:val="0"/>
      <w:sz w:val="24"/>
      <w:szCs w:val="24"/>
      <w:lang w:eastAsia="ru-RU"/>
    </w:rPr>
  </w:style>
  <w:style w:type="paragraph" w:styleId="86">
    <w:name w:val="index 8"/>
    <w:basedOn w:val="af3"/>
    <w:next w:val="af3"/>
    <w:autoRedefine/>
    <w:pPr>
      <w:keepNext/>
      <w:widowControl/>
      <w:suppressLineNumbers/>
      <w:tabs>
        <w:tab w:val="left" w:leader="dot" w:pos="9356"/>
      </w:tabs>
      <w:suppressAutoHyphens/>
      <w:adjustRightInd/>
      <w:spacing w:before="0" w:after="0" w:line="300" w:lineRule="auto"/>
      <w:ind w:left="1920" w:hanging="240"/>
      <w:textAlignment w:val="auto"/>
    </w:pPr>
    <w:rPr>
      <w:rFonts w:ascii="Times New Roman" w:eastAsia="Times New Roman" w:hAnsi="Times New Roman"/>
      <w:spacing w:val="0"/>
      <w:sz w:val="24"/>
      <w:szCs w:val="24"/>
      <w:lang w:eastAsia="ru-RU"/>
    </w:rPr>
  </w:style>
  <w:style w:type="paragraph" w:styleId="94">
    <w:name w:val="index 9"/>
    <w:basedOn w:val="af3"/>
    <w:next w:val="af3"/>
    <w:autoRedefine/>
    <w:pPr>
      <w:keepNext/>
      <w:widowControl/>
      <w:suppressLineNumbers/>
      <w:tabs>
        <w:tab w:val="left" w:leader="dot" w:pos="9356"/>
      </w:tabs>
      <w:suppressAutoHyphens/>
      <w:adjustRightInd/>
      <w:spacing w:before="0" w:after="0" w:line="300" w:lineRule="auto"/>
      <w:ind w:left="2160" w:hanging="240"/>
      <w:textAlignment w:val="auto"/>
    </w:pPr>
    <w:rPr>
      <w:rFonts w:ascii="Times New Roman" w:eastAsia="Times New Roman" w:hAnsi="Times New Roman"/>
      <w:spacing w:val="0"/>
      <w:sz w:val="24"/>
      <w:szCs w:val="24"/>
      <w:lang w:eastAsia="ru-RU"/>
    </w:rPr>
  </w:style>
  <w:style w:type="character" w:customStyle="1" w:styleId="1fff">
    <w:name w:val="заголовок табл Знак1"/>
    <w:link w:val="affffffff7"/>
    <w:uiPriority w:val="99"/>
    <w:rsid w:val="009F203B"/>
    <w:rPr>
      <w:b/>
      <w:bCs/>
      <w:sz w:val="24"/>
      <w:szCs w:val="24"/>
    </w:rPr>
  </w:style>
  <w:style w:type="paragraph" w:customStyle="1" w:styleId="afffffffff1">
    <w:name w:val="Обычный без абзаца"/>
    <w:basedOn w:val="af3"/>
    <w:autoRedefine/>
    <w:uiPriority w:val="99"/>
    <w:pPr>
      <w:keepNext/>
      <w:tabs>
        <w:tab w:val="left" w:leader="dot" w:pos="9356"/>
      </w:tabs>
      <w:suppressAutoHyphens/>
      <w:adjustRightInd/>
      <w:spacing w:before="60" w:after="0"/>
      <w:ind w:left="1134" w:hanging="340"/>
      <w:jc w:val="center"/>
      <w:textAlignment w:val="auto"/>
    </w:pPr>
    <w:rPr>
      <w:rFonts w:ascii="Times New Roman" w:eastAsia="Times New Roman" w:hAnsi="Times New Roman"/>
      <w:spacing w:val="0"/>
      <w:sz w:val="24"/>
      <w:szCs w:val="24"/>
      <w:lang w:eastAsia="ru-RU"/>
    </w:rPr>
  </w:style>
  <w:style w:type="paragraph" w:customStyle="1" w:styleId="Normal">
    <w:name w:val="Normal Знак"/>
    <w:uiPriority w:val="99"/>
    <w:pPr>
      <w:spacing w:before="120" w:after="120"/>
      <w:ind w:left="567"/>
      <w:jc w:val="both"/>
    </w:pPr>
    <w:rPr>
      <w:sz w:val="24"/>
      <w:szCs w:val="24"/>
    </w:rPr>
  </w:style>
  <w:style w:type="character" w:customStyle="1" w:styleId="138">
    <w:name w:val="Обычный 13 Знак"/>
    <w:uiPriority w:val="99"/>
    <w:rPr>
      <w:rFonts w:ascii="Times New Roman" w:hAnsi="Times New Roman" w:cs="Times New Roman"/>
      <w:sz w:val="26"/>
      <w:szCs w:val="26"/>
      <w:vertAlign w:val="baseline"/>
    </w:rPr>
  </w:style>
  <w:style w:type="paragraph" w:customStyle="1" w:styleId="139">
    <w:name w:val="Обычный 13 Знак Знак"/>
    <w:basedOn w:val="af3"/>
    <w:link w:val="13a"/>
    <w:uiPriority w:val="99"/>
    <w:pPr>
      <w:keepNext/>
      <w:widowControl/>
      <w:suppressLineNumbers/>
      <w:tabs>
        <w:tab w:val="left" w:leader="dot" w:pos="9356"/>
      </w:tabs>
      <w:suppressAutoHyphens/>
      <w:adjustRightInd/>
      <w:spacing w:before="0" w:after="0"/>
      <w:ind w:firstLine="0"/>
      <w:textAlignment w:val="auto"/>
    </w:pPr>
    <w:rPr>
      <w:rFonts w:ascii="Times New Roman" w:eastAsia="Times New Roman" w:hAnsi="Times New Roman"/>
      <w:spacing w:val="0"/>
      <w:sz w:val="26"/>
      <w:szCs w:val="26"/>
      <w:lang w:eastAsia="ru-RU"/>
    </w:rPr>
  </w:style>
  <w:style w:type="character" w:customStyle="1" w:styleId="1320">
    <w:name w:val="Обычный 13 Знак2"/>
    <w:uiPriority w:val="99"/>
    <w:rPr>
      <w:snapToGrid w:val="0"/>
      <w:sz w:val="26"/>
      <w:szCs w:val="26"/>
      <w:lang w:val="ru-RU" w:eastAsia="ru-RU"/>
    </w:rPr>
  </w:style>
  <w:style w:type="character" w:customStyle="1" w:styleId="afffffffff2">
    <w:name w:val="íîìåð ñòðàíèöû"/>
    <w:basedOn w:val="af4"/>
    <w:uiPriority w:val="99"/>
  </w:style>
  <w:style w:type="character" w:customStyle="1" w:styleId="1312">
    <w:name w:val="Обычный 13 Знак1"/>
    <w:uiPriority w:val="99"/>
    <w:rPr>
      <w:sz w:val="26"/>
      <w:szCs w:val="26"/>
      <w:lang w:val="ru-RU" w:eastAsia="ru-RU"/>
    </w:rPr>
  </w:style>
  <w:style w:type="paragraph" w:customStyle="1" w:styleId="1fff1">
    <w:name w:val="Рис.1 Подрисуночная надпись"/>
    <w:basedOn w:val="af3"/>
    <w:autoRedefine/>
    <w:uiPriority w:val="99"/>
    <w:pPr>
      <w:keepNext/>
      <w:numPr>
        <w:ilvl w:val="12"/>
      </w:numPr>
      <w:tabs>
        <w:tab w:val="left" w:pos="709"/>
        <w:tab w:val="left" w:pos="993"/>
        <w:tab w:val="left" w:pos="1440"/>
      </w:tabs>
      <w:adjustRightInd/>
      <w:spacing w:before="20" w:after="20"/>
      <w:ind w:left="113" w:firstLine="680"/>
      <w:textAlignment w:val="auto"/>
    </w:pPr>
    <w:rPr>
      <w:rFonts w:ascii="Times New Roman" w:eastAsia="Times New Roman" w:hAnsi="Times New Roman"/>
      <w:spacing w:val="0"/>
      <w:sz w:val="20"/>
      <w:szCs w:val="20"/>
      <w:lang w:eastAsia="ru-RU"/>
    </w:rPr>
  </w:style>
  <w:style w:type="character" w:customStyle="1" w:styleId="afffffffff3">
    <w:name w:val="Подрисуночная надпись Знак"/>
    <w:uiPriority w:val="99"/>
    <w:rPr>
      <w:b/>
      <w:bCs/>
      <w:color w:val="000000"/>
      <w:sz w:val="24"/>
      <w:szCs w:val="24"/>
      <w:lang w:val="ru-RU" w:eastAsia="ru-RU"/>
    </w:rPr>
  </w:style>
  <w:style w:type="character" w:customStyle="1" w:styleId="afffffffff4">
    <w:name w:val="текст табл Знак"/>
    <w:uiPriority w:val="99"/>
    <w:rPr>
      <w:sz w:val="24"/>
      <w:szCs w:val="24"/>
      <w:lang w:val="ru-RU" w:eastAsia="ru-RU"/>
    </w:rPr>
  </w:style>
  <w:style w:type="paragraph" w:customStyle="1" w:styleId="3fd">
    <w:name w:val="Стиль Маркированный список + Перед:  3 пт"/>
    <w:basedOn w:val="a7"/>
    <w:uiPriority w:val="99"/>
    <w:pPr>
      <w:keepNext/>
      <w:widowControl/>
      <w:numPr>
        <w:numId w:val="0"/>
      </w:numPr>
      <w:suppressLineNumbers/>
      <w:suppressAutoHyphens/>
      <w:adjustRightInd/>
      <w:spacing w:before="60" w:after="0"/>
      <w:ind w:firstLine="567"/>
      <w:textAlignment w:val="auto"/>
    </w:pPr>
    <w:rPr>
      <w:rFonts w:ascii="Times New Roman" w:hAnsi="Times New Roman"/>
      <w:spacing w:val="0"/>
      <w:sz w:val="26"/>
      <w:szCs w:val="26"/>
      <w:lang w:eastAsia="ru-RU"/>
    </w:rPr>
  </w:style>
  <w:style w:type="paragraph" w:customStyle="1" w:styleId="104">
    <w:name w:val="Стиль Оглавление 1 + Первая строка:  0 см"/>
    <w:basedOn w:val="1f3"/>
    <w:uiPriority w:val="99"/>
    <w:pPr>
      <w:keepNext/>
      <w:widowControl/>
      <w:suppressLineNumbers/>
      <w:tabs>
        <w:tab w:val="left" w:pos="540"/>
        <w:tab w:val="left" w:leader="dot" w:pos="9356"/>
      </w:tabs>
      <w:suppressAutoHyphens/>
      <w:adjustRightInd/>
      <w:spacing w:before="60" w:after="60"/>
      <w:ind w:left="540"/>
      <w:jc w:val="left"/>
      <w:textAlignment w:val="auto"/>
    </w:pPr>
    <w:rPr>
      <w:rFonts w:eastAsia="Times New Roman" w:cs="Times New Roman"/>
      <w:b/>
      <w:iCs w:val="0"/>
      <w:caps/>
      <w:spacing w:val="0"/>
      <w:sz w:val="26"/>
      <w:szCs w:val="26"/>
      <w:lang w:eastAsia="ru-RU"/>
    </w:rPr>
  </w:style>
  <w:style w:type="paragraph" w:customStyle="1" w:styleId="xl31">
    <w:name w:val="xl31"/>
    <w:basedOn w:val="af3"/>
    <w:uiPriority w:val="99"/>
    <w:pPr>
      <w:widowControl/>
      <w:pBdr>
        <w:left w:val="single" w:sz="4" w:space="0" w:color="auto"/>
        <w:bottom w:val="single" w:sz="4" w:space="0" w:color="auto"/>
        <w:right w:val="single" w:sz="4" w:space="0" w:color="auto"/>
      </w:pBdr>
      <w:adjustRightInd/>
      <w:spacing w:before="100" w:after="100"/>
      <w:ind w:firstLine="0"/>
      <w:jc w:val="right"/>
      <w:textAlignment w:val="auto"/>
    </w:pPr>
    <w:rPr>
      <w:rFonts w:ascii="Times New Roman" w:eastAsia="Times New Roman" w:hAnsi="Times New Roman"/>
      <w:spacing w:val="0"/>
      <w:lang w:eastAsia="ru-RU"/>
    </w:rPr>
  </w:style>
  <w:style w:type="paragraph" w:customStyle="1" w:styleId="FR1">
    <w:name w:val="FR1"/>
    <w:uiPriority w:val="99"/>
    <w:pPr>
      <w:widowControl w:val="0"/>
      <w:spacing w:before="500" w:line="300" w:lineRule="auto"/>
      <w:ind w:left="400"/>
    </w:pPr>
    <w:rPr>
      <w:sz w:val="24"/>
      <w:szCs w:val="24"/>
    </w:rPr>
  </w:style>
  <w:style w:type="paragraph" w:customStyle="1" w:styleId="FR2">
    <w:name w:val="FR2"/>
    <w:uiPriority w:val="99"/>
    <w:pPr>
      <w:widowControl w:val="0"/>
      <w:spacing w:after="20"/>
    </w:pPr>
    <w:rPr>
      <w:sz w:val="16"/>
      <w:szCs w:val="16"/>
    </w:rPr>
  </w:style>
  <w:style w:type="paragraph" w:customStyle="1" w:styleId="3fe">
    <w:name w:val="заголовок 3"/>
    <w:basedOn w:val="af3"/>
    <w:next w:val="af3"/>
    <w:autoRedefine/>
    <w:uiPriority w:val="99"/>
    <w:pPr>
      <w:keepNext/>
      <w:keepLines/>
      <w:widowControl/>
      <w:suppressLineNumbers/>
      <w:autoSpaceDE w:val="0"/>
      <w:autoSpaceDN w:val="0"/>
      <w:adjustRightInd/>
      <w:spacing w:after="0"/>
      <w:ind w:left="720" w:hanging="720"/>
      <w:jc w:val="center"/>
      <w:textAlignment w:val="auto"/>
    </w:pPr>
    <w:rPr>
      <w:rFonts w:ascii="Times New Roman" w:eastAsia="Times New Roman" w:hAnsi="Times New Roman"/>
      <w:b/>
      <w:bCs/>
      <w:spacing w:val="0"/>
      <w:sz w:val="24"/>
      <w:szCs w:val="24"/>
      <w:lang w:eastAsia="ru-RU"/>
    </w:rPr>
  </w:style>
  <w:style w:type="paragraph" w:customStyle="1" w:styleId="xl26">
    <w:name w:val="xl26"/>
    <w:basedOn w:val="af3"/>
    <w:uiPriority w:val="99"/>
    <w:pPr>
      <w:widowControl/>
      <w:pBdr>
        <w:lef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7">
    <w:name w:val="xl27"/>
    <w:basedOn w:val="af3"/>
    <w:uiPriority w:val="99"/>
    <w:pPr>
      <w:widowControl/>
      <w:pBdr>
        <w:right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28">
    <w:name w:val="xl2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29">
    <w:name w:val="xl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0">
    <w:name w:val="xl3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spacing w:val="0"/>
      <w:sz w:val="16"/>
      <w:szCs w:val="16"/>
      <w:lang w:eastAsia="ru-RU"/>
    </w:rPr>
  </w:style>
  <w:style w:type="paragraph" w:customStyle="1" w:styleId="xl32">
    <w:name w:val="xl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auto"/>
    </w:pPr>
    <w:rPr>
      <w:rFonts w:ascii="Times New Roman" w:eastAsia="Times New Roman" w:hAnsi="Times New Roman"/>
      <w:b/>
      <w:bCs/>
      <w:spacing w:val="0"/>
      <w:sz w:val="16"/>
      <w:szCs w:val="16"/>
      <w:lang w:eastAsia="ru-RU"/>
    </w:rPr>
  </w:style>
  <w:style w:type="paragraph" w:customStyle="1" w:styleId="xl33">
    <w:name w:val="xl33"/>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34">
    <w:name w:val="xl34"/>
    <w:basedOn w:val="af3"/>
    <w:uiPriority w:val="99"/>
    <w:pPr>
      <w:widowControl/>
      <w:pBdr>
        <w:top w:val="single" w:sz="8" w:space="0" w:color="auto"/>
        <w:bottom w:val="single" w:sz="8" w:space="0" w:color="auto"/>
      </w:pBdr>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afffffffff5">
    <w:name w:val="Стиль начало"/>
    <w:basedOn w:val="af3"/>
    <w:uiPriority w:val="99"/>
    <w:pPr>
      <w:widowControl/>
      <w:adjustRightInd/>
      <w:spacing w:before="0" w:after="0" w:line="264" w:lineRule="auto"/>
      <w:ind w:firstLine="0"/>
      <w:jc w:val="left"/>
      <w:textAlignment w:val="auto"/>
    </w:pPr>
    <w:rPr>
      <w:rFonts w:ascii="Times New Roman" w:eastAsia="Times New Roman" w:hAnsi="Times New Roman"/>
      <w:spacing w:val="0"/>
      <w:sz w:val="28"/>
      <w:szCs w:val="28"/>
      <w:lang w:eastAsia="ru-RU"/>
    </w:rPr>
  </w:style>
  <w:style w:type="paragraph" w:customStyle="1" w:styleId="xl24">
    <w:name w:val="xl24"/>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paragraph" w:customStyle="1" w:styleId="xl25">
    <w:name w:val="xl25"/>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spacing w:val="0"/>
      <w:sz w:val="24"/>
      <w:szCs w:val="24"/>
      <w:lang w:eastAsia="ru-RU"/>
    </w:rPr>
  </w:style>
  <w:style w:type="character" w:customStyle="1" w:styleId="afffffffff6">
    <w:name w:val="Основной текст Знак Знак"/>
    <w:uiPriority w:val="99"/>
    <w:rPr>
      <w:sz w:val="28"/>
      <w:szCs w:val="28"/>
      <w:lang w:val="ru-RU" w:eastAsia="ru-RU"/>
    </w:rPr>
  </w:style>
  <w:style w:type="character" w:customStyle="1" w:styleId="14pt">
    <w:name w:val="Стиль 14 pt"/>
    <w:uiPriority w:val="99"/>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1">
    <w:name w:val="Обычный 13 Знак3 Знак Знак Знак1 Знак Знак1"/>
    <w:uiPriority w:val="99"/>
    <w:rPr>
      <w:snapToGrid w:val="0"/>
      <w:sz w:val="26"/>
      <w:szCs w:val="26"/>
      <w:lang w:val="ru-RU" w:eastAsia="ru-RU"/>
    </w:rPr>
  </w:style>
  <w:style w:type="paragraph" w:customStyle="1" w:styleId="BodyText21">
    <w:name w:val="Body Text 21"/>
    <w:basedOn w:val="af3"/>
    <w:autoRedefine/>
    <w:uiPriority w:val="99"/>
    <w:pPr>
      <w:widowControl/>
      <w:tabs>
        <w:tab w:val="left" w:pos="0"/>
      </w:tabs>
      <w:adjustRightInd/>
      <w:spacing w:before="60" w:after="0"/>
      <w:ind w:firstLine="720"/>
      <w:textAlignment w:val="auto"/>
    </w:pPr>
    <w:rPr>
      <w:rFonts w:ascii="Times New Roman" w:eastAsia="Times New Roman" w:hAnsi="Times New Roman"/>
      <w:spacing w:val="0"/>
      <w:sz w:val="24"/>
      <w:szCs w:val="24"/>
      <w:lang w:eastAsia="ru-RU"/>
    </w:rPr>
  </w:style>
  <w:style w:type="character" w:customStyle="1" w:styleId="1fff2">
    <w:name w:val="Строгий1"/>
    <w:uiPriority w:val="99"/>
    <w:rPr>
      <w:b/>
      <w:bCs/>
      <w:color w:val="auto"/>
      <w:sz w:val="24"/>
      <w:szCs w:val="24"/>
    </w:rPr>
  </w:style>
  <w:style w:type="paragraph" w:customStyle="1" w:styleId="xl22">
    <w:name w:val="xl22"/>
    <w:basedOn w:val="af3"/>
    <w:uiPriority w:val="99"/>
    <w:pPr>
      <w:widowControl/>
      <w:pBdr>
        <w:top w:val="single" w:sz="8"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340">
    <w:name w:val="Обычный 13 Знак4"/>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b/>
      <w:bCs/>
      <w:spacing w:val="0"/>
      <w:sz w:val="26"/>
      <w:szCs w:val="26"/>
      <w:lang w:eastAsia="ru-RU"/>
    </w:rPr>
  </w:style>
  <w:style w:type="character" w:customStyle="1" w:styleId="1341">
    <w:name w:val="Обычный 13 Знак4 Знак"/>
    <w:uiPriority w:val="99"/>
    <w:rPr>
      <w:b/>
      <w:bCs/>
      <w:sz w:val="26"/>
      <w:szCs w:val="26"/>
      <w:lang w:val="ru-RU" w:eastAsia="ru-RU"/>
    </w:rPr>
  </w:style>
  <w:style w:type="character" w:customStyle="1" w:styleId="1330">
    <w:name w:val="Обычный 13 Знак3 Знак Знак Знак"/>
    <w:uiPriority w:val="99"/>
    <w:rPr>
      <w:sz w:val="26"/>
      <w:szCs w:val="26"/>
      <w:lang w:val="ru-RU" w:eastAsia="ru-RU"/>
    </w:rPr>
  </w:style>
  <w:style w:type="character" w:customStyle="1" w:styleId="1342">
    <w:name w:val="Обычный 13 Знак4 Знак Знак"/>
    <w:uiPriority w:val="99"/>
    <w:rPr>
      <w:b/>
      <w:bCs/>
      <w:sz w:val="26"/>
      <w:szCs w:val="26"/>
      <w:lang w:val="ru-RU" w:eastAsia="ru-RU"/>
    </w:rPr>
  </w:style>
  <w:style w:type="character" w:customStyle="1" w:styleId="13310">
    <w:name w:val="Обычный 13 Знак3 Знак Знак1"/>
    <w:uiPriority w:val="99"/>
    <w:rPr>
      <w:sz w:val="26"/>
      <w:szCs w:val="26"/>
      <w:lang w:val="ru-RU" w:eastAsia="ru-RU"/>
    </w:rPr>
  </w:style>
  <w:style w:type="paragraph" w:customStyle="1" w:styleId="1332">
    <w:name w:val="Обычный 13 Знак3 Знак Знак"/>
    <w:basedOn w:val="af3"/>
    <w:autoRedefine/>
    <w:uiPriority w:val="99"/>
    <w:pPr>
      <w:keepNext/>
      <w:widowControl/>
      <w:tabs>
        <w:tab w:val="left" w:leader="dot" w:pos="9356"/>
      </w:tabs>
      <w:adjustRightInd/>
      <w:spacing w:after="0" w:line="252" w:lineRule="auto"/>
      <w:textAlignment w:val="auto"/>
    </w:pPr>
    <w:rPr>
      <w:rFonts w:ascii="Times New Roman" w:eastAsia="Times New Roman" w:hAnsi="Times New Roman"/>
      <w:spacing w:val="0"/>
      <w:sz w:val="26"/>
      <w:szCs w:val="26"/>
      <w:lang w:eastAsia="ru-RU"/>
    </w:rPr>
  </w:style>
  <w:style w:type="character" w:customStyle="1" w:styleId="13312">
    <w:name w:val="Обычный 13 Знак3 Знак Знак Знак1 Знак Знак"/>
    <w:uiPriority w:val="99"/>
    <w:rPr>
      <w:sz w:val="26"/>
      <w:szCs w:val="26"/>
      <w:lang w:val="ru-RU" w:eastAsia="ru-RU"/>
    </w:rPr>
  </w:style>
  <w:style w:type="character" w:customStyle="1" w:styleId="1333">
    <w:name w:val="Обычный 13 Знак3 Знак"/>
    <w:uiPriority w:val="99"/>
    <w:rPr>
      <w:sz w:val="26"/>
      <w:szCs w:val="26"/>
      <w:lang w:val="ru-RU" w:eastAsia="ru-RU"/>
    </w:rPr>
  </w:style>
  <w:style w:type="paragraph" w:customStyle="1" w:styleId="xl23">
    <w:name w:val="xl2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Arial Unicode MS" w:hAnsi="Times New Roman"/>
      <w:b/>
      <w:bCs/>
      <w:spacing w:val="0"/>
      <w:sz w:val="24"/>
      <w:szCs w:val="24"/>
      <w:lang w:eastAsia="ru-RU"/>
    </w:rPr>
  </w:style>
  <w:style w:type="paragraph" w:customStyle="1" w:styleId="1130">
    <w:name w:val="1.1.Нумерованный 3"/>
    <w:basedOn w:val="131"/>
    <w:uiPriority w:val="99"/>
    <w:pPr>
      <w:numPr>
        <w:ilvl w:val="1"/>
        <w:numId w:val="35"/>
      </w:numPr>
    </w:pPr>
    <w:rPr>
      <w:i/>
      <w:iCs/>
    </w:rPr>
  </w:style>
  <w:style w:type="paragraph" w:customStyle="1" w:styleId="1114">
    <w:name w:val="1.1.1.Нумерованный список 4"/>
    <w:basedOn w:val="131"/>
    <w:uiPriority w:val="99"/>
    <w:pPr>
      <w:numPr>
        <w:ilvl w:val="2"/>
        <w:numId w:val="36"/>
      </w:numPr>
      <w:tabs>
        <w:tab w:val="clear" w:pos="6804"/>
        <w:tab w:val="clear" w:pos="6946"/>
        <w:tab w:val="left" w:pos="1430"/>
      </w:tabs>
    </w:pPr>
  </w:style>
  <w:style w:type="character" w:customStyle="1" w:styleId="21d">
    <w:name w:val="Основной текст 2 Знак1"/>
    <w:uiPriority w:val="99"/>
    <w:rPr>
      <w:rFonts w:ascii="Times New Roman" w:eastAsia="Times New Roman" w:hAnsi="Times New Roman"/>
      <w:b/>
      <w:sz w:val="24"/>
    </w:rPr>
  </w:style>
  <w:style w:type="paragraph" w:customStyle="1" w:styleId="af2">
    <w:name w:val="подпись таблицы"/>
    <w:basedOn w:val="af3"/>
    <w:autoRedefine/>
    <w:uiPriority w:val="99"/>
    <w:pPr>
      <w:widowControl/>
      <w:numPr>
        <w:numId w:val="38"/>
      </w:numPr>
      <w:suppressLineNumbers/>
      <w:tabs>
        <w:tab w:val="clear" w:pos="2160"/>
      </w:tabs>
      <w:adjustRightInd/>
      <w:spacing w:before="0" w:after="0" w:line="324" w:lineRule="auto"/>
      <w:ind w:left="0" w:firstLine="720"/>
      <w:jc w:val="center"/>
      <w:textAlignment w:val="auto"/>
    </w:pPr>
    <w:rPr>
      <w:rFonts w:ascii="Times New Roman" w:eastAsia="Times New Roman" w:hAnsi="Times New Roman"/>
      <w:b/>
      <w:spacing w:val="0"/>
      <w:sz w:val="24"/>
      <w:szCs w:val="24"/>
      <w:lang w:eastAsia="ru-RU"/>
    </w:rPr>
  </w:style>
  <w:style w:type="paragraph" w:customStyle="1" w:styleId="18">
    <w:name w:val="Стиль Рис.1. Подрисуночная надпись + полужирный"/>
    <w:basedOn w:val="af3"/>
    <w:autoRedefine/>
    <w:uiPriority w:val="99"/>
    <w:pPr>
      <w:keepNext/>
      <w:widowControl/>
      <w:numPr>
        <w:numId w:val="39"/>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ab">
    <w:name w:val="подпись рисунка"/>
    <w:basedOn w:val="af3"/>
    <w:autoRedefine/>
    <w:uiPriority w:val="99"/>
    <w:pPr>
      <w:numPr>
        <w:numId w:val="37"/>
      </w:numPr>
      <w:shd w:val="clear" w:color="auto" w:fill="FFFFFF"/>
      <w:tabs>
        <w:tab w:val="clear" w:pos="3154"/>
        <w:tab w:val="left" w:pos="0"/>
        <w:tab w:val="num" w:pos="1560"/>
      </w:tabs>
      <w:autoSpaceDE w:val="0"/>
      <w:autoSpaceDN w:val="0"/>
      <w:spacing w:before="240" w:after="0"/>
      <w:ind w:left="0" w:firstLine="720"/>
      <w:jc w:val="center"/>
      <w:textAlignment w:val="auto"/>
    </w:pPr>
    <w:rPr>
      <w:rFonts w:ascii="Times New Roman" w:eastAsia="Times New Roman" w:hAnsi="Times New Roman"/>
      <w:b/>
      <w:spacing w:val="0"/>
      <w:sz w:val="24"/>
      <w:szCs w:val="20"/>
      <w:lang w:eastAsia="ru-RU"/>
    </w:rPr>
  </w:style>
  <w:style w:type="character" w:customStyle="1" w:styleId="afffffffff7">
    <w:name w:val="подпись рисунка Знак"/>
    <w:uiPriority w:val="99"/>
    <w:rPr>
      <w:b/>
      <w:sz w:val="24"/>
      <w:lang w:val="ru-RU" w:eastAsia="ru-RU" w:bidi="ar-SA"/>
    </w:rPr>
  </w:style>
  <w:style w:type="paragraph" w:customStyle="1" w:styleId="110">
    <w:name w:val="Стиль Рис.1. Подрисуночная надпись + полужирный1"/>
    <w:basedOn w:val="af3"/>
    <w:autoRedefine/>
    <w:uiPriority w:val="99"/>
    <w:pPr>
      <w:keepNext/>
      <w:widowControl/>
      <w:numPr>
        <w:numId w:val="40"/>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character" w:customStyle="1" w:styleId="affffffffb">
    <w:name w:val="Подрисуночная надпись Знак Знак"/>
    <w:link w:val="affffffffa"/>
    <w:uiPriority w:val="99"/>
    <w:rsid w:val="009F203B"/>
    <w:rPr>
      <w:b/>
      <w:bCs/>
      <w:sz w:val="24"/>
      <w:szCs w:val="24"/>
    </w:rPr>
  </w:style>
  <w:style w:type="table" w:customStyle="1" w:styleId="190">
    <w:name w:val="Сетка таблицы19"/>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3"/>
    <w:link w:val="-24"/>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cs="Times New Roman CYR"/>
      <w:spacing w:val="0"/>
      <w:sz w:val="26"/>
      <w:szCs w:val="26"/>
      <w:lang w:eastAsia="ru-RU"/>
    </w:rPr>
  </w:style>
  <w:style w:type="character" w:customStyle="1" w:styleId="-24">
    <w:name w:val="Текст-2 Знак"/>
    <w:link w:val="-23"/>
    <w:uiPriority w:val="99"/>
    <w:rsid w:val="009F203B"/>
    <w:rPr>
      <w:rFonts w:ascii="Times New Roman CYR" w:hAnsi="Times New Roman CYR" w:cs="Times New Roman CYR"/>
      <w:sz w:val="26"/>
      <w:szCs w:val="26"/>
    </w:rPr>
  </w:style>
  <w:style w:type="paragraph" w:customStyle="1" w:styleId="a6">
    <w:name w:val="таблица"/>
    <w:basedOn w:val="affe"/>
    <w:link w:val="afffffffff8"/>
    <w:autoRedefine/>
    <w:uiPriority w:val="99"/>
    <w:pPr>
      <w:keepNext w:val="0"/>
      <w:widowControl/>
      <w:numPr>
        <w:numId w:val="41"/>
      </w:numPr>
      <w:adjustRightInd/>
      <w:spacing w:after="0" w:line="240" w:lineRule="auto"/>
      <w:jc w:val="center"/>
      <w:textAlignment w:val="auto"/>
    </w:pPr>
    <w:rPr>
      <w:rFonts w:ascii="Times New Roman" w:eastAsia="Times New Roman" w:hAnsi="Times New Roman" w:cs="Arial"/>
      <w:spacing w:val="0"/>
      <w:kern w:val="0"/>
      <w:sz w:val="24"/>
      <w:szCs w:val="20"/>
      <w:lang w:eastAsia="ru-RU"/>
    </w:rPr>
  </w:style>
  <w:style w:type="paragraph" w:customStyle="1" w:styleId="11f4">
    <w:name w:val="Обычный11"/>
    <w:uiPriority w:val="99"/>
    <w:pPr>
      <w:jc w:val="center"/>
    </w:pPr>
    <w:rPr>
      <w:snapToGrid w:val="0"/>
      <w:sz w:val="24"/>
    </w:rPr>
  </w:style>
  <w:style w:type="numbering" w:customStyle="1" w:styleId="a5">
    <w:name w:val="Рис."/>
    <w:pPr>
      <w:numPr>
        <w:numId w:val="42"/>
      </w:numPr>
    </w:pPr>
  </w:style>
  <w:style w:type="paragraph" w:customStyle="1" w:styleId="12">
    <w:name w:val="Рис.1. Подрисуночная надпись"/>
    <w:basedOn w:val="af3"/>
    <w:autoRedefine/>
    <w:uiPriority w:val="99"/>
    <w:pPr>
      <w:keepNext/>
      <w:widowControl/>
      <w:numPr>
        <w:numId w:val="43"/>
      </w:numPr>
      <w:suppressLineNumbers/>
      <w:tabs>
        <w:tab w:val="left" w:pos="851"/>
        <w:tab w:val="left" w:leader="dot" w:pos="9356"/>
      </w:tabs>
      <w:suppressAutoHyphens/>
      <w:adjustRightInd/>
      <w:spacing w:before="0" w:after="0"/>
      <w:jc w:val="center"/>
      <w:textAlignment w:val="auto"/>
    </w:pPr>
    <w:rPr>
      <w:rFonts w:ascii="Times New Roman" w:eastAsia="Times New Roman" w:hAnsi="Times New Roman"/>
      <w:b/>
      <w:bCs/>
      <w:spacing w:val="0"/>
      <w:sz w:val="24"/>
      <w:szCs w:val="24"/>
      <w:lang w:eastAsia="ru-RU"/>
    </w:rPr>
  </w:style>
  <w:style w:type="paragraph" w:customStyle="1" w:styleId="BodyText23">
    <w:name w:val="Body Text 23"/>
    <w:basedOn w:val="af3"/>
    <w:uiPriority w:val="99"/>
    <w:pPr>
      <w:widowControl/>
      <w:suppressLineNumbers/>
      <w:tabs>
        <w:tab w:val="left" w:leader="dot" w:pos="9639"/>
      </w:tabs>
      <w:adjustRightInd/>
      <w:spacing w:before="20" w:after="20"/>
      <w:ind w:firstLine="0"/>
      <w:jc w:val="center"/>
      <w:textAlignment w:val="auto"/>
    </w:pPr>
    <w:rPr>
      <w:rFonts w:ascii="Times New Roman" w:eastAsia="Times New Roman" w:hAnsi="Times New Roman"/>
      <w:snapToGrid w:val="0"/>
      <w:spacing w:val="0"/>
      <w:sz w:val="20"/>
      <w:szCs w:val="20"/>
      <w:lang w:eastAsia="ru-RU"/>
    </w:rPr>
  </w:style>
  <w:style w:type="paragraph" w:customStyle="1" w:styleId="afffffffff9">
    <w:name w:val="НПС"/>
    <w:basedOn w:val="af3"/>
    <w:link w:val="afffffffffa"/>
    <w:uiPriority w:val="99"/>
    <w:pPr>
      <w:keepNext/>
      <w:widowControl/>
      <w:adjustRightInd/>
      <w:spacing w:before="0" w:after="0"/>
      <w:ind w:firstLine="709"/>
      <w:textAlignment w:val="auto"/>
    </w:pPr>
    <w:rPr>
      <w:rFonts w:ascii="Times New Roman" w:eastAsia="Times New Roman" w:hAnsi="Times New Roman"/>
      <w:spacing w:val="0"/>
      <w:sz w:val="24"/>
      <w:szCs w:val="24"/>
      <w:lang w:eastAsia="ru-RU"/>
    </w:rPr>
  </w:style>
  <w:style w:type="character" w:customStyle="1" w:styleId="afffffffffa">
    <w:name w:val="НПС Знак"/>
    <w:link w:val="afffffffff9"/>
    <w:uiPriority w:val="99"/>
    <w:rsid w:val="009F203B"/>
    <w:rPr>
      <w:sz w:val="24"/>
      <w:szCs w:val="24"/>
    </w:rPr>
  </w:style>
  <w:style w:type="paragraph" w:customStyle="1" w:styleId="1fff3">
    <w:name w:val="Таблица 1"/>
    <w:basedOn w:val="af3"/>
    <w:link w:val="1fff4"/>
    <w:uiPriority w:val="99"/>
    <w:qFormat/>
    <w:pPr>
      <w:widowControl/>
      <w:autoSpaceDE w:val="0"/>
      <w:autoSpaceDN w:val="0"/>
      <w:spacing w:before="0" w:after="0"/>
      <w:ind w:left="-113" w:right="-113" w:firstLine="0"/>
      <w:jc w:val="center"/>
      <w:textAlignment w:val="auto"/>
    </w:pPr>
    <w:rPr>
      <w:rFonts w:ascii="Times New Roman" w:eastAsia="Times New Roman" w:hAnsi="Times New Roman"/>
      <w:color w:val="000000"/>
      <w:spacing w:val="0"/>
      <w:sz w:val="20"/>
      <w:szCs w:val="20"/>
      <w:lang w:eastAsia="ru-RU"/>
    </w:rPr>
  </w:style>
  <w:style w:type="paragraph" w:customStyle="1" w:styleId="-13">
    <w:name w:val="Текст - 1"/>
    <w:basedOn w:val="133"/>
    <w:link w:val="-113"/>
    <w:uiPriority w:val="99"/>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4">
    <w:name w:val="Таблица 1 Знак"/>
    <w:link w:val="1fff3"/>
    <w:uiPriority w:val="99"/>
    <w:rsid w:val="009F203B"/>
    <w:rPr>
      <w:color w:val="000000"/>
    </w:rPr>
  </w:style>
  <w:style w:type="paragraph" w:customStyle="1" w:styleId="FR3">
    <w:name w:val="FR3"/>
    <w:uiPriority w:val="99"/>
    <w:pPr>
      <w:widowControl w:val="0"/>
      <w:jc w:val="center"/>
    </w:pPr>
    <w:rPr>
      <w:rFonts w:ascii="Arial" w:hAnsi="Arial"/>
      <w:sz w:val="24"/>
    </w:rPr>
  </w:style>
  <w:style w:type="character" w:customStyle="1" w:styleId="-14">
    <w:name w:val="Текст - 1 Знак"/>
    <w:uiPriority w:val="99"/>
    <w:rPr>
      <w:rFonts w:ascii="Times New Roman CYR" w:hAnsi="Times New Roman CYR" w:cs="Times New Roman CYR"/>
      <w:sz w:val="26"/>
      <w:szCs w:val="26"/>
      <w:lang w:val="ru-RU" w:eastAsia="ru-RU"/>
    </w:rPr>
  </w:style>
  <w:style w:type="paragraph" w:customStyle="1" w:styleId="2116">
    <w:name w:val="Основной текст 211"/>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2ffd">
    <w:name w:val="Таблица 2"/>
    <w:basedOn w:val="1fff3"/>
    <w:link w:val="2ffe"/>
    <w:uiPriority w:val="99"/>
    <w:qFormat/>
    <w:pPr>
      <w:ind w:left="-34" w:right="-76"/>
    </w:pPr>
  </w:style>
  <w:style w:type="character" w:customStyle="1" w:styleId="2ffe">
    <w:name w:val="Таблица 2 Знак"/>
    <w:link w:val="2ffd"/>
    <w:uiPriority w:val="99"/>
    <w:rsid w:val="009F203B"/>
    <w:rPr>
      <w:color w:val="000000"/>
    </w:rPr>
  </w:style>
  <w:style w:type="paragraph" w:customStyle="1" w:styleId="afffffffffb">
    <w:name w:val="Заголовок рис."/>
    <w:basedOn w:val="affffffffa"/>
    <w:link w:val="afffffffffc"/>
    <w:uiPriority w:val="99"/>
    <w:qFormat/>
    <w:pPr>
      <w:suppressLineNumbers/>
      <w:tabs>
        <w:tab w:val="clear" w:pos="851"/>
        <w:tab w:val="left" w:pos="709"/>
      </w:tabs>
      <w:spacing w:before="60"/>
      <w:ind w:firstLine="288"/>
    </w:pPr>
    <w:rPr>
      <w:bCs w:val="0"/>
      <w:szCs w:val="20"/>
    </w:rPr>
  </w:style>
  <w:style w:type="paragraph" w:customStyle="1" w:styleId="-15">
    <w:name w:val="Текст-1"/>
    <w:basedOn w:val="-13"/>
    <w:link w:val="-16"/>
    <w:uiPriority w:val="99"/>
  </w:style>
  <w:style w:type="character" w:customStyle="1" w:styleId="1fff5">
    <w:name w:val="Подрисуночная надпись Знак1"/>
    <w:uiPriority w:val="99"/>
    <w:rPr>
      <w:b/>
      <w:sz w:val="24"/>
    </w:rPr>
  </w:style>
  <w:style w:type="character" w:customStyle="1" w:styleId="afffffffffc">
    <w:name w:val="Заголовок рис. Знак"/>
    <w:link w:val="afffffffffb"/>
    <w:uiPriority w:val="99"/>
    <w:rsid w:val="009F203B"/>
    <w:rPr>
      <w:b/>
      <w:sz w:val="24"/>
    </w:rPr>
  </w:style>
  <w:style w:type="character" w:customStyle="1" w:styleId="-113">
    <w:name w:val="Текст - 1 Знак1"/>
    <w:link w:val="-13"/>
    <w:uiPriority w:val="99"/>
    <w:rsid w:val="009F203B"/>
    <w:rPr>
      <w:rFonts w:ascii="Times New Roman CYR" w:hAnsi="Times New Roman CYR" w:cs="Times New Roman CYR"/>
      <w:b/>
      <w:sz w:val="24"/>
      <w:szCs w:val="24"/>
    </w:rPr>
  </w:style>
  <w:style w:type="character" w:customStyle="1" w:styleId="-16">
    <w:name w:val="Текст-1 Знак"/>
    <w:link w:val="-15"/>
    <w:uiPriority w:val="99"/>
    <w:rsid w:val="009F203B"/>
    <w:rPr>
      <w:rFonts w:ascii="Times New Roman CYR" w:hAnsi="Times New Roman CYR" w:cs="Times New Roman CYR"/>
      <w:b/>
      <w:sz w:val="24"/>
      <w:szCs w:val="24"/>
    </w:rPr>
  </w:style>
  <w:style w:type="paragraph" w:customStyle="1" w:styleId="-17">
    <w:name w:val="Рис-1"/>
    <w:basedOn w:val="affffffffa"/>
    <w:link w:val="-18"/>
    <w:uiPriority w:val="99"/>
    <w:qFormat/>
  </w:style>
  <w:style w:type="paragraph" w:customStyle="1" w:styleId="-19">
    <w:name w:val="Табл-1"/>
    <w:basedOn w:val="af3"/>
    <w:link w:val="-1a"/>
    <w:uiPriority w:val="99"/>
    <w:qFormat/>
    <w:pPr>
      <w:keepNext/>
      <w:widowControl/>
      <w:suppressLineNumbers/>
      <w:tabs>
        <w:tab w:val="num" w:pos="1440"/>
        <w:tab w:val="left" w:leader="dot" w:pos="9356"/>
      </w:tabs>
      <w:suppressAutoHyphens/>
      <w:adjustRightInd/>
      <w:ind w:left="900" w:hanging="900"/>
      <w:jc w:val="center"/>
      <w:textAlignment w:val="auto"/>
    </w:pPr>
    <w:rPr>
      <w:rFonts w:ascii="Times New Roman" w:eastAsia="Times New Roman" w:hAnsi="Times New Roman"/>
      <w:b/>
      <w:bCs/>
      <w:spacing w:val="0"/>
      <w:sz w:val="24"/>
      <w:szCs w:val="24"/>
      <w:lang w:eastAsia="ru-RU"/>
    </w:rPr>
  </w:style>
  <w:style w:type="character" w:customStyle="1" w:styleId="-18">
    <w:name w:val="Рис-1 Знак"/>
    <w:link w:val="-17"/>
    <w:uiPriority w:val="99"/>
    <w:rsid w:val="009F203B"/>
    <w:rPr>
      <w:b/>
      <w:bCs/>
      <w:sz w:val="24"/>
      <w:szCs w:val="24"/>
    </w:rPr>
  </w:style>
  <w:style w:type="character" w:customStyle="1" w:styleId="-1a">
    <w:name w:val="Табл-1 Знак"/>
    <w:link w:val="-19"/>
    <w:uiPriority w:val="99"/>
    <w:rsid w:val="009F203B"/>
    <w:rPr>
      <w:b/>
      <w:bCs/>
      <w:sz w:val="24"/>
      <w:szCs w:val="24"/>
    </w:rPr>
  </w:style>
  <w:style w:type="paragraph" w:customStyle="1" w:styleId="-1b">
    <w:name w:val="Таблица-1"/>
    <w:basedOn w:val="af3"/>
    <w:link w:val="-1c"/>
    <w:uiPriority w:val="99"/>
    <w:qFormat/>
    <w:pPr>
      <w:widowControl/>
      <w:autoSpaceDE w:val="0"/>
      <w:autoSpaceDN w:val="0"/>
      <w:spacing w:before="0" w:after="0"/>
      <w:ind w:firstLine="0"/>
      <w:jc w:val="center"/>
      <w:textAlignment w:val="auto"/>
    </w:pPr>
    <w:rPr>
      <w:rFonts w:ascii="Times New Roman" w:eastAsia="Times New Roman" w:hAnsi="Times New Roman"/>
      <w:color w:val="000000"/>
      <w:spacing w:val="0"/>
      <w:sz w:val="20"/>
      <w:szCs w:val="20"/>
      <w:lang w:eastAsia="ru-RU"/>
    </w:rPr>
  </w:style>
  <w:style w:type="character" w:customStyle="1" w:styleId="-1c">
    <w:name w:val="Таблица-1 Знак"/>
    <w:link w:val="-1b"/>
    <w:uiPriority w:val="99"/>
    <w:rsid w:val="009F203B"/>
    <w:rPr>
      <w:color w:val="000000"/>
    </w:rPr>
  </w:style>
  <w:style w:type="character" w:customStyle="1" w:styleId="2212111">
    <w:name w:val="Заголовок 2;Заголовок 2 Знак1;Заголовок 2 Знак Знак;Знак1 Знак Знак;Знак1 Знак1"/>
    <w:uiPriority w:val="99"/>
    <w:rPr>
      <w:b/>
      <w:bCs/>
      <w:kern w:val="28"/>
      <w:sz w:val="24"/>
      <w:szCs w:val="26"/>
      <w:lang w:val="ru-RU" w:eastAsia="ru-RU" w:bidi="ar-SA"/>
    </w:rPr>
  </w:style>
  <w:style w:type="character" w:customStyle="1" w:styleId="afffffffffd">
    <w:name w:val="заголовок табл Знак Знак"/>
    <w:uiPriority w:val="99"/>
    <w:rPr>
      <w:b/>
      <w:bCs/>
      <w:sz w:val="24"/>
      <w:szCs w:val="24"/>
      <w:lang w:val="ru-RU" w:eastAsia="ru-RU" w:bidi="ar-SA"/>
    </w:rPr>
  </w:style>
  <w:style w:type="paragraph" w:customStyle="1" w:styleId="a0">
    <w:name w:val="маркированный"/>
    <w:basedOn w:val="af3"/>
    <w:autoRedefine/>
    <w:uiPriority w:val="99"/>
    <w:pPr>
      <w:widowControl/>
      <w:numPr>
        <w:numId w:val="44"/>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adjustRightInd/>
      <w:spacing w:before="0" w:after="0" w:line="276" w:lineRule="auto"/>
      <w:textAlignment w:val="auto"/>
    </w:pPr>
    <w:rPr>
      <w:rFonts w:ascii="Times New Roman" w:eastAsia="Times New Roman" w:hAnsi="Times New Roman"/>
      <w:spacing w:val="0"/>
      <w:sz w:val="24"/>
      <w:szCs w:val="24"/>
      <w:lang w:eastAsia="ru-RU"/>
    </w:rPr>
  </w:style>
  <w:style w:type="paragraph" w:customStyle="1" w:styleId="1b">
    <w:name w:val="Подрисуночная надпись Знак1 Знак Знак Знак"/>
    <w:basedOn w:val="af3"/>
    <w:autoRedefine/>
    <w:uiPriority w:val="99"/>
    <w:pPr>
      <w:keepNext/>
      <w:widowControl/>
      <w:numPr>
        <w:numId w:val="45"/>
      </w:numPr>
      <w:tabs>
        <w:tab w:val="left" w:pos="709"/>
        <w:tab w:val="left" w:pos="851"/>
        <w:tab w:val="left" w:pos="1418"/>
      </w:tabs>
      <w:adjustRightInd/>
      <w:spacing w:before="0" w:after="0"/>
      <w:jc w:val="center"/>
      <w:textAlignment w:val="auto"/>
    </w:pPr>
    <w:rPr>
      <w:rFonts w:ascii="Times New Roman" w:eastAsia="Times New Roman" w:hAnsi="Times New Roman"/>
      <w:b/>
      <w:spacing w:val="0"/>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Pr>
      <w:b/>
      <w:bCs/>
      <w:kern w:val="28"/>
      <w:sz w:val="26"/>
      <w:szCs w:val="26"/>
      <w:lang w:val="ru-RU" w:eastAsia="ru-RU" w:bidi="ar-SA"/>
    </w:rPr>
  </w:style>
  <w:style w:type="paragraph" w:customStyle="1" w:styleId="afffffffffe">
    <w:name w:val="Заголовок табл."/>
    <w:basedOn w:val="affffffff7"/>
    <w:link w:val="affffffffff"/>
    <w:uiPriority w:val="99"/>
    <w:qFormat/>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f">
    <w:name w:val="Заголовок табл. Знак"/>
    <w:link w:val="afffffffffe"/>
    <w:uiPriority w:val="99"/>
    <w:rsid w:val="009F203B"/>
    <w:rPr>
      <w:b/>
      <w:sz w:val="24"/>
      <w:szCs w:val="24"/>
    </w:rPr>
  </w:style>
  <w:style w:type="character" w:customStyle="1" w:styleId="affffffffff0">
    <w:name w:val="заголовок таблицы Знак Знак"/>
    <w:uiPriority w:val="99"/>
    <w:rPr>
      <w:b/>
      <w:sz w:val="24"/>
    </w:rPr>
  </w:style>
  <w:style w:type="paragraph" w:customStyle="1" w:styleId="SmartView3">
    <w:name w:val="Smart View 3"/>
    <w:basedOn w:val="af3"/>
    <w:uiPriority w:val="99"/>
    <w:qFormat/>
    <w:pPr>
      <w:keepNext/>
      <w:keepLines/>
      <w:widowControl/>
      <w:adjustRightInd/>
      <w:spacing w:before="0" w:after="0"/>
      <w:ind w:firstLine="0"/>
      <w:contextualSpacing/>
      <w:jc w:val="left"/>
      <w:textAlignment w:val="auto"/>
    </w:pPr>
    <w:rPr>
      <w:rFonts w:eastAsia="Times New Roman"/>
      <w:b/>
      <w:bCs/>
      <w:spacing w:val="0"/>
      <w:sz w:val="24"/>
      <w:szCs w:val="28"/>
      <w:lang w:val="en-US"/>
    </w:rPr>
  </w:style>
  <w:style w:type="paragraph" w:customStyle="1" w:styleId="SmartView">
    <w:name w:val="Smart View"/>
    <w:basedOn w:val="af3"/>
    <w:uiPriority w:val="99"/>
    <w:qFormat/>
    <w:pPr>
      <w:widowControl/>
      <w:adjustRightInd/>
      <w:spacing w:before="0" w:after="0"/>
      <w:ind w:firstLine="0"/>
      <w:contextualSpacing/>
      <w:jc w:val="left"/>
      <w:textAlignment w:val="auto"/>
    </w:pPr>
    <w:rPr>
      <w:rFonts w:eastAsia="Calibri"/>
      <w:spacing w:val="0"/>
      <w:sz w:val="20"/>
      <w:szCs w:val="20"/>
      <w:lang w:val="en-US"/>
    </w:rPr>
  </w:style>
  <w:style w:type="character" w:customStyle="1" w:styleId="11f5">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
    <w:uiPriority w:val="99"/>
    <w:qFormat/>
    <w:rPr>
      <w:b/>
      <w:bCs/>
      <w:caps/>
      <w:kern w:val="28"/>
      <w:sz w:val="26"/>
      <w:szCs w:val="26"/>
    </w:rPr>
  </w:style>
  <w:style w:type="paragraph" w:customStyle="1" w:styleId="2fff">
    <w:name w:val="Обычный2"/>
    <w:uiPriority w:val="99"/>
    <w:pPr>
      <w:jc w:val="center"/>
    </w:pPr>
    <w:rPr>
      <w:snapToGrid w:val="0"/>
      <w:sz w:val="24"/>
    </w:rPr>
  </w:style>
  <w:style w:type="paragraph" w:customStyle="1" w:styleId="229">
    <w:name w:val="Основной текст 22"/>
    <w:basedOn w:val="af3"/>
    <w:uiPriority w:val="99"/>
    <w:pPr>
      <w:widowControl/>
      <w:adjustRightInd/>
      <w:spacing w:before="0" w:after="0" w:line="360" w:lineRule="auto"/>
      <w:ind w:firstLine="720"/>
      <w:jc w:val="left"/>
      <w:textAlignment w:val="auto"/>
    </w:pPr>
    <w:rPr>
      <w:rFonts w:eastAsia="Times New Roman"/>
      <w:spacing w:val="0"/>
      <w:sz w:val="24"/>
      <w:szCs w:val="20"/>
      <w:lang w:eastAsia="ru-RU"/>
    </w:rPr>
  </w:style>
  <w:style w:type="paragraph" w:customStyle="1" w:styleId="affffffffff1">
    <w:name w:val="Стиль По центру"/>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paragraph" w:customStyle="1" w:styleId="affffffffff2">
    <w:name w:val="Заголовок таблиц"/>
    <w:basedOn w:val="affffc"/>
    <w:autoRedefine/>
    <w:uiPriority w:val="99"/>
    <w:pPr>
      <w:keepNext/>
      <w:keepLines/>
      <w:widowControl/>
      <w:suppressLineNumbers/>
      <w:suppressAutoHyphens/>
      <w:adjustRightInd/>
      <w:spacing w:before="0" w:after="0"/>
      <w:textAlignment w:val="auto"/>
    </w:pPr>
    <w:rPr>
      <w:rFonts w:ascii="Times New Roman" w:eastAsia="Times New Roman" w:hAnsi="Times New Roman"/>
      <w:spacing w:val="0"/>
      <w:sz w:val="28"/>
      <w:szCs w:val="28"/>
      <w:lang w:eastAsia="ru-RU"/>
    </w:rPr>
  </w:style>
  <w:style w:type="character" w:customStyle="1" w:styleId="affffffffff3">
    <w:name w:val="заголовок табл Знак"/>
    <w:uiPriority w:val="99"/>
    <w:rPr>
      <w:b/>
      <w:bCs/>
      <w:sz w:val="24"/>
      <w:szCs w:val="24"/>
      <w:lang w:val="ru-RU" w:eastAsia="ru-RU" w:bidi="ar-SA"/>
    </w:rPr>
  </w:style>
  <w:style w:type="character" w:customStyle="1" w:styleId="95">
    <w:name w:val="Знак Знак9"/>
    <w:uiPriority w:val="99"/>
    <w:rPr>
      <w:lang w:val="ru-RU" w:eastAsia="ru-RU" w:bidi="ar-SA"/>
    </w:rPr>
  </w:style>
  <w:style w:type="paragraph" w:customStyle="1" w:styleId="22a">
    <w:name w:val="стиль2 заголовок2"/>
    <w:basedOn w:val="23"/>
    <w:autoRedefine/>
    <w:uiPriority w:val="99"/>
    <w:pPr>
      <w:keepNext/>
      <w:keepLines/>
      <w:widowControl/>
      <w:numPr>
        <w:ilvl w:val="0"/>
        <w:numId w:val="0"/>
      </w:numPr>
      <w:suppressLineNumbers/>
      <w:tabs>
        <w:tab w:val="num" w:pos="1944"/>
      </w:tabs>
      <w:spacing w:before="120" w:after="0"/>
      <w:ind w:left="1584"/>
      <w:jc w:val="left"/>
      <w:textAlignment w:val="auto"/>
    </w:pPr>
    <w:rPr>
      <w:rFonts w:ascii="Times New Roman" w:eastAsia="Times New Roman" w:hAnsi="Times New Roman" w:cs="Times New Roman"/>
      <w:bCs/>
      <w:kern w:val="28"/>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Pr>
      <w:b/>
      <w:kern w:val="28"/>
      <w:sz w:val="24"/>
      <w:szCs w:val="24"/>
      <w:lang w:val="ru-RU" w:eastAsia="ru-RU" w:bidi="ar-SA"/>
    </w:rPr>
  </w:style>
  <w:style w:type="paragraph" w:customStyle="1" w:styleId="13313">
    <w:name w:val="Стиль Обычный 13 Знак3 + Первая строка:  1 см"/>
    <w:basedOn w:val="af3"/>
    <w:uiPriority w:val="99"/>
    <w:pPr>
      <w:keepNext/>
      <w:keepLines/>
      <w:widowControl/>
      <w:suppressLineNumbers/>
      <w:tabs>
        <w:tab w:val="left" w:leader="dot" w:pos="9356"/>
      </w:tabs>
      <w:suppressAutoHyphens/>
      <w:adjustRightInd/>
      <w:spacing w:before="60" w:after="0" w:line="324" w:lineRule="auto"/>
      <w:textAlignment w:val="auto"/>
    </w:pPr>
    <w:rPr>
      <w:rFonts w:ascii="Times New Roman" w:eastAsia="Times New Roman" w:hAnsi="Times New Roman"/>
      <w:spacing w:val="0"/>
      <w:sz w:val="26"/>
      <w:szCs w:val="20"/>
      <w:lang w:eastAsia="ru-RU"/>
    </w:rPr>
  </w:style>
  <w:style w:type="paragraph" w:customStyle="1" w:styleId="affffffffff4">
    <w:name w:val="основной текст"/>
    <w:basedOn w:val="af3"/>
    <w:autoRedefine/>
    <w:uiPriority w:val="99"/>
    <w:pPr>
      <w:keepNext/>
      <w:keepLines/>
      <w:widowControl/>
      <w:suppressLineNumbers/>
      <w:suppressAutoHyphens/>
      <w:adjustRightInd/>
      <w:spacing w:before="0" w:after="0" w:line="324" w:lineRule="auto"/>
      <w:textAlignment w:val="auto"/>
    </w:pPr>
    <w:rPr>
      <w:rFonts w:ascii="Times New Roman" w:eastAsia="Times New Roman" w:hAnsi="Times New Roman"/>
      <w:spacing w:val="0"/>
      <w:sz w:val="26"/>
      <w:szCs w:val="20"/>
      <w:lang w:eastAsia="ru-RU"/>
    </w:rPr>
  </w:style>
  <w:style w:type="paragraph" w:customStyle="1" w:styleId="-">
    <w:name w:val="таблица-заголовок"/>
    <w:basedOn w:val="af3"/>
    <w:autoRedefine/>
    <w:uiPriority w:val="99"/>
    <w:pPr>
      <w:keepNext/>
      <w:widowControl/>
      <w:numPr>
        <w:numId w:val="46"/>
      </w:numPr>
      <w:tabs>
        <w:tab w:val="clear" w:pos="1724"/>
        <w:tab w:val="num" w:pos="1260"/>
      </w:tabs>
      <w:adjustRightInd/>
      <w:spacing w:before="0" w:after="0"/>
      <w:ind w:left="1260" w:right="-190"/>
      <w:jc w:val="center"/>
      <w:textAlignment w:val="auto"/>
    </w:pPr>
    <w:rPr>
      <w:rFonts w:ascii="Times New Roman" w:eastAsia="Times New Roman" w:hAnsi="Times New Roman"/>
      <w:b/>
      <w:bCs/>
      <w:spacing w:val="0"/>
      <w:sz w:val="24"/>
      <w:szCs w:val="24"/>
      <w:lang w:eastAsia="ru-RU"/>
    </w:rPr>
  </w:style>
  <w:style w:type="paragraph" w:customStyle="1" w:styleId="10">
    <w:name w:val="Заг 1"/>
    <w:basedOn w:val="af3"/>
    <w:uiPriority w:val="99"/>
    <w:pPr>
      <w:widowControl/>
      <w:numPr>
        <w:numId w:val="47"/>
      </w:numPr>
      <w:suppressLineNumbers/>
      <w:adjustRightInd/>
      <w:spacing w:before="0" w:after="0" w:line="324" w:lineRule="auto"/>
      <w:textAlignment w:val="auto"/>
    </w:pPr>
    <w:rPr>
      <w:rFonts w:ascii="Times New Roman" w:eastAsia="Times New Roman" w:hAnsi="Times New Roman"/>
      <w:spacing w:val="0"/>
      <w:sz w:val="24"/>
      <w:szCs w:val="20"/>
      <w:lang w:eastAsia="ru-RU"/>
    </w:rPr>
  </w:style>
  <w:style w:type="paragraph" w:customStyle="1" w:styleId="16">
    <w:name w:val="Стиль Заголовок 1"/>
    <w:aliases w:val="Заголовок 1 (табл) + Times New Roman 12 пт"/>
    <w:basedOn w:val="1c"/>
    <w:autoRedefine/>
    <w:uiPriority w:val="99"/>
    <w:pPr>
      <w:keepLines w:val="0"/>
      <w:pageBreakBefore w:val="0"/>
      <w:numPr>
        <w:numId w:val="48"/>
      </w:numPr>
      <w:suppressLineNumbers/>
      <w:pBdr>
        <w:top w:val="none" w:sz="0" w:space="0" w:color="auto"/>
        <w:left w:val="none" w:sz="0" w:space="0" w:color="auto"/>
        <w:bottom w:val="none" w:sz="0" w:space="0" w:color="auto"/>
      </w:pBdr>
      <w:adjustRightInd/>
      <w:spacing w:before="240" w:after="60" w:line="324" w:lineRule="auto"/>
      <w:jc w:val="center"/>
      <w:textAlignment w:val="auto"/>
    </w:pPr>
    <w:rPr>
      <w:rFonts w:eastAsia="Times New Roman"/>
      <w:bCs/>
      <w:caps w:val="0"/>
      <w:spacing w:val="0"/>
      <w:kern w:val="32"/>
      <w:szCs w:val="32"/>
      <w:lang w:eastAsia="ru-RU"/>
    </w:rPr>
  </w:style>
  <w:style w:type="paragraph" w:customStyle="1" w:styleId="3130">
    <w:name w:val="Заголовок 3 + 13 пт не полужирный Авто По левому краю сни..."/>
    <w:basedOn w:val="34"/>
    <w:uiPriority w:val="99"/>
    <w:pPr>
      <w:keepNext/>
      <w:keepLines/>
      <w:widowControl/>
      <w:numPr>
        <w:ilvl w:val="2"/>
      </w:numPr>
      <w:shd w:val="clear" w:color="auto" w:fill="FFFFFF"/>
      <w:tabs>
        <w:tab w:val="left" w:pos="1134"/>
        <w:tab w:val="num" w:pos="1260"/>
        <w:tab w:val="left" w:pos="1440"/>
        <w:tab w:val="left" w:leader="dot" w:pos="9356"/>
        <w:tab w:val="left" w:leader="dot" w:pos="9639"/>
      </w:tabs>
      <w:suppressAutoHyphens/>
      <w:autoSpaceDE w:val="0"/>
      <w:autoSpaceDN w:val="0"/>
      <w:spacing w:before="60" w:after="60" w:line="240" w:lineRule="auto"/>
      <w:ind w:left="1151" w:firstLine="170"/>
    </w:pPr>
    <w:rPr>
      <w:rFonts w:ascii="Times New Roman" w:eastAsia="Times New Roman" w:hAnsi="Times New Roman"/>
      <w:b w:val="0"/>
      <w:bCs/>
      <w:spacing w:val="0"/>
      <w:kern w:val="0"/>
      <w:sz w:val="26"/>
      <w:szCs w:val="26"/>
      <w:lang w:eastAsia="ru-RU"/>
    </w:rPr>
  </w:style>
  <w:style w:type="character" w:customStyle="1" w:styleId="1fff6">
    <w:name w:val="Рис.1 Подрисуночная надпись Знак"/>
    <w:uiPriority w:val="99"/>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c"/>
    <w:autoRedefine/>
    <w:uiPriority w:val="99"/>
    <w:pPr>
      <w:keepLines w:val="0"/>
      <w:pageBreakBefore w:val="0"/>
      <w:widowControl w:val="0"/>
      <w:numPr>
        <w:numId w:val="0"/>
      </w:numPr>
      <w:pBdr>
        <w:top w:val="none" w:sz="0" w:space="0" w:color="auto"/>
        <w:left w:val="none" w:sz="0" w:space="0" w:color="auto"/>
        <w:bottom w:val="none" w:sz="0" w:space="0" w:color="auto"/>
      </w:pBdr>
      <w:tabs>
        <w:tab w:val="num" w:pos="556"/>
        <w:tab w:val="num" w:pos="1080"/>
      </w:tabs>
      <w:autoSpaceDE w:val="0"/>
      <w:autoSpaceDN w:val="0"/>
      <w:spacing w:before="0" w:after="0"/>
      <w:ind w:left="556" w:hanging="72"/>
      <w:jc w:val="center"/>
      <w:textAlignment w:val="auto"/>
    </w:pPr>
    <w:rPr>
      <w:rFonts w:eastAsia="Times New Roman"/>
      <w:b w:val="0"/>
      <w:bCs/>
      <w:spacing w:val="0"/>
      <w:kern w:val="28"/>
      <w:sz w:val="28"/>
      <w:szCs w:val="20"/>
      <w:lang w:eastAsia="ru-RU"/>
    </w:rPr>
  </w:style>
  <w:style w:type="character" w:customStyle="1" w:styleId="22121111">
    <w:name w:val="Заголовок 2;Заголовок 2 Знак1;Заголовок 2 Знак Знак;Знак1 Знак Знак;Знак1 Знак11"/>
    <w:uiPriority w:val="99"/>
    <w:rPr>
      <w:b/>
      <w:bCs/>
      <w:kern w:val="28"/>
      <w:sz w:val="24"/>
      <w:szCs w:val="26"/>
      <w:lang w:val="ru-RU" w:eastAsia="ru-RU" w:bidi="ar-SA"/>
    </w:rPr>
  </w:style>
  <w:style w:type="table" w:customStyle="1" w:styleId="-33">
    <w:name w:val="Веб-таблица 3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3"/>
    <w:uiPriority w:val="99"/>
    <w:pPr>
      <w:autoSpaceDE w:val="0"/>
      <w:autoSpaceDN w:val="0"/>
      <w:spacing w:before="0" w:after="0"/>
      <w:ind w:firstLine="0"/>
      <w:jc w:val="left"/>
      <w:textAlignment w:val="auto"/>
    </w:pPr>
    <w:rPr>
      <w:rFonts w:ascii="Century Schoolbook" w:eastAsia="Times New Roman" w:hAnsi="Century Schoolbook"/>
      <w:spacing w:val="0"/>
      <w:sz w:val="24"/>
      <w:szCs w:val="24"/>
      <w:lang w:eastAsia="ru-RU"/>
    </w:rPr>
  </w:style>
  <w:style w:type="character" w:customStyle="1" w:styleId="FontStyle11">
    <w:name w:val="Font Style11"/>
    <w:uiPriority w:val="99"/>
    <w:rPr>
      <w:rFonts w:ascii="Century Schoolbook" w:hAnsi="Century Schoolbook" w:cs="Century Schoolbook"/>
      <w:color w:val="000000"/>
      <w:sz w:val="22"/>
      <w:szCs w:val="22"/>
    </w:rPr>
  </w:style>
  <w:style w:type="character" w:customStyle="1" w:styleId="13a">
    <w:name w:val="Обычный 13 Знак Знак Знак"/>
    <w:link w:val="139"/>
    <w:uiPriority w:val="99"/>
    <w:rsid w:val="009F203B"/>
    <w:rPr>
      <w:sz w:val="26"/>
      <w:szCs w:val="26"/>
    </w:rPr>
  </w:style>
  <w:style w:type="paragraph" w:customStyle="1" w:styleId="1fff7">
    <w:name w:val="1. Заголовок"/>
    <w:basedOn w:val="1c"/>
    <w:link w:val="1fff8"/>
    <w:uiPriority w:val="99"/>
    <w:qFormat/>
    <w:pPr>
      <w:pageBreakBefore w:val="0"/>
      <w:numPr>
        <w:numId w:val="0"/>
      </w:numPr>
      <w:suppressLineNumbers/>
      <w:pBdr>
        <w:top w:val="none" w:sz="0" w:space="0" w:color="auto"/>
        <w:left w:val="none" w:sz="0" w:space="0" w:color="auto"/>
        <w:bottom w:val="none" w:sz="0" w:space="0" w:color="auto"/>
      </w:pBdr>
      <w:tabs>
        <w:tab w:val="num" w:pos="643"/>
        <w:tab w:val="left" w:leader="dot" w:pos="9356"/>
      </w:tabs>
      <w:suppressAutoHyphens/>
      <w:adjustRightInd/>
      <w:ind w:left="643" w:hanging="360"/>
      <w:jc w:val="center"/>
      <w:textAlignment w:val="auto"/>
    </w:pPr>
    <w:rPr>
      <w:rFonts w:eastAsia="Times New Roman" w:cs="Times New Roman"/>
      <w:spacing w:val="0"/>
      <w:kern w:val="28"/>
      <w:sz w:val="28"/>
      <w:szCs w:val="26"/>
    </w:rPr>
  </w:style>
  <w:style w:type="character" w:customStyle="1" w:styleId="1fff8">
    <w:name w:val="1. Заголовок Знак"/>
    <w:link w:val="1fff7"/>
    <w:uiPriority w:val="99"/>
    <w:rsid w:val="009F203B"/>
    <w:rPr>
      <w:b/>
      <w:caps/>
      <w:kern w:val="28"/>
      <w:sz w:val="28"/>
      <w:szCs w:val="26"/>
      <w:lang w:eastAsia="en-US"/>
    </w:rPr>
  </w:style>
  <w:style w:type="character" w:customStyle="1" w:styleId="210">
    <w:name w:val="заголовок 2 Знак1"/>
    <w:link w:val="20"/>
    <w:uiPriority w:val="99"/>
    <w:rsid w:val="009F203B"/>
    <w:rPr>
      <w:rFonts w:ascii="Arial" w:eastAsia="MS Mincho" w:hAnsi="Arial" w:cs="Arial"/>
      <w:b/>
      <w:iCs/>
      <w:caps/>
      <w:snapToGrid w:val="0"/>
      <w:spacing w:val="20"/>
      <w:sz w:val="24"/>
    </w:rPr>
  </w:style>
  <w:style w:type="paragraph" w:customStyle="1" w:styleId="affffffffff5">
    <w:name w:val="отчетный"/>
    <w:basedOn w:val="af3"/>
    <w:link w:val="affffffffff6"/>
    <w:uiPriority w:val="99"/>
    <w:qFormat/>
    <w:pPr>
      <w:widowControl/>
      <w:suppressLineNumbers/>
      <w:tabs>
        <w:tab w:val="left" w:leader="dot" w:pos="540"/>
      </w:tabs>
      <w:suppressAutoHyphens/>
      <w:adjustRightInd/>
      <w:spacing w:after="0"/>
      <w:ind w:firstLine="539"/>
      <w:textAlignment w:val="auto"/>
    </w:pPr>
    <w:rPr>
      <w:rFonts w:ascii="Times New Roman CYR" w:eastAsia="Times New Roman" w:hAnsi="Times New Roman CYR"/>
      <w:spacing w:val="0"/>
      <w:sz w:val="26"/>
      <w:szCs w:val="26"/>
    </w:rPr>
  </w:style>
  <w:style w:type="character" w:customStyle="1" w:styleId="affffffffff6">
    <w:name w:val="отчетный Знак"/>
    <w:link w:val="affffffffff5"/>
    <w:uiPriority w:val="99"/>
    <w:rsid w:val="009F203B"/>
    <w:rPr>
      <w:rFonts w:ascii="Times New Roman CYR" w:hAnsi="Times New Roman CYR"/>
      <w:sz w:val="26"/>
      <w:szCs w:val="26"/>
      <w:lang w:eastAsia="en-US"/>
    </w:rPr>
  </w:style>
  <w:style w:type="paragraph" w:styleId="z-">
    <w:name w:val="HTML Top of Form"/>
    <w:basedOn w:val="af3"/>
    <w:next w:val="af3"/>
    <w:link w:val="z-0"/>
    <w:hidden/>
    <w:uiPriority w:val="99"/>
    <w:unhideWhenUsed/>
    <w:pPr>
      <w:widowControl/>
      <w:pBdr>
        <w:bottom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0">
    <w:name w:val="z-Начало формы Знак"/>
    <w:basedOn w:val="af4"/>
    <w:link w:val="z-"/>
    <w:uiPriority w:val="99"/>
    <w:rPr>
      <w:rFonts w:ascii="Arial" w:hAnsi="Arial" w:cs="Arial"/>
      <w:vanish/>
      <w:sz w:val="16"/>
      <w:szCs w:val="16"/>
    </w:rPr>
  </w:style>
  <w:style w:type="paragraph" w:styleId="z-1">
    <w:name w:val="HTML Bottom of Form"/>
    <w:basedOn w:val="af3"/>
    <w:next w:val="af3"/>
    <w:link w:val="z-2"/>
    <w:hidden/>
    <w:uiPriority w:val="99"/>
    <w:unhideWhenUsed/>
    <w:pPr>
      <w:widowControl/>
      <w:pBdr>
        <w:top w:val="single" w:sz="6" w:space="1" w:color="auto"/>
      </w:pBdr>
      <w:adjustRightInd/>
      <w:spacing w:before="0" w:after="0"/>
      <w:ind w:firstLine="0"/>
      <w:jc w:val="center"/>
      <w:textAlignment w:val="auto"/>
    </w:pPr>
    <w:rPr>
      <w:rFonts w:eastAsia="Times New Roman" w:cs="Arial"/>
      <w:vanish/>
      <w:spacing w:val="0"/>
      <w:sz w:val="16"/>
      <w:szCs w:val="16"/>
      <w:lang w:eastAsia="ru-RU"/>
    </w:rPr>
  </w:style>
  <w:style w:type="character" w:customStyle="1" w:styleId="z-2">
    <w:name w:val="z-Конец формы Знак"/>
    <w:basedOn w:val="af4"/>
    <w:link w:val="z-1"/>
    <w:uiPriority w:val="99"/>
    <w:rPr>
      <w:rFonts w:ascii="Arial" w:hAnsi="Arial" w:cs="Arial"/>
      <w:vanish/>
      <w:sz w:val="16"/>
      <w:szCs w:val="16"/>
    </w:rPr>
  </w:style>
  <w:style w:type="paragraph" w:customStyle="1" w:styleId="affffffffff7">
    <w:name w:val="Для записок"/>
    <w:basedOn w:val="af3"/>
    <w:uiPriority w:val="99"/>
    <w:pPr>
      <w:widowControl/>
      <w:adjustRightInd/>
      <w:spacing w:after="0"/>
      <w:ind w:firstLine="720"/>
      <w:textAlignment w:val="auto"/>
    </w:pPr>
    <w:rPr>
      <w:rFonts w:ascii="Times New Roman" w:eastAsia="Times New Roman" w:hAnsi="Times New Roman"/>
      <w:spacing w:val="0"/>
      <w:sz w:val="24"/>
      <w:szCs w:val="20"/>
      <w:lang w:eastAsia="ru-RU"/>
    </w:rPr>
  </w:style>
  <w:style w:type="paragraph" w:customStyle="1" w:styleId="maintext">
    <w:name w:val="maintext"/>
    <w:basedOn w:val="af3"/>
    <w:uiPriority w:val="99"/>
    <w:pPr>
      <w:widowControl/>
      <w:adjustRightInd/>
      <w:spacing w:before="0" w:after="0"/>
      <w:ind w:left="480" w:right="480" w:firstLine="0"/>
      <w:textAlignment w:val="auto"/>
    </w:pPr>
    <w:rPr>
      <w:rFonts w:eastAsia="Times New Roman" w:cs="Arial"/>
      <w:color w:val="202020"/>
      <w:spacing w:val="0"/>
      <w:sz w:val="20"/>
      <w:szCs w:val="20"/>
      <w:lang w:eastAsia="ru-RU"/>
    </w:rPr>
  </w:style>
  <w:style w:type="paragraph" w:customStyle="1" w:styleId="maintextbi">
    <w:name w:val="maintextbi"/>
    <w:basedOn w:val="af3"/>
    <w:uiPriority w:val="99"/>
    <w:pPr>
      <w:widowControl/>
      <w:adjustRightInd/>
      <w:spacing w:before="0" w:after="0"/>
      <w:ind w:left="480" w:right="480" w:firstLine="0"/>
      <w:jc w:val="center"/>
      <w:textAlignment w:val="auto"/>
    </w:pPr>
    <w:rPr>
      <w:rFonts w:eastAsia="Times New Roman" w:cs="Arial"/>
      <w:b/>
      <w:bCs/>
      <w:i/>
      <w:iCs/>
      <w:color w:val="202020"/>
      <w:spacing w:val="0"/>
      <w:sz w:val="20"/>
      <w:szCs w:val="20"/>
      <w:lang w:eastAsia="ru-RU"/>
    </w:rPr>
  </w:style>
  <w:style w:type="numbering" w:customStyle="1" w:styleId="1123">
    <w:name w:val="Нет списка112"/>
    <w:next w:val="af6"/>
    <w:uiPriority w:val="99"/>
    <w:semiHidden/>
    <w:unhideWhenUsed/>
  </w:style>
  <w:style w:type="table" w:customStyle="1" w:styleId="2117">
    <w:name w:val="Сетка таблицы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3"/>
    <w:uiPriority w:val="99"/>
    <w:pPr>
      <w:widowControl/>
      <w:adjustRightInd/>
      <w:spacing w:before="100" w:beforeAutospacing="1" w:after="100" w:afterAutospacing="1"/>
      <w:ind w:firstLine="0"/>
      <w:jc w:val="center"/>
      <w:textAlignment w:val="auto"/>
    </w:pPr>
    <w:rPr>
      <w:rFonts w:ascii="Times New Roman" w:eastAsia="Times New Roman" w:hAnsi="Times New Roman"/>
      <w:spacing w:val="0"/>
      <w:sz w:val="20"/>
      <w:szCs w:val="20"/>
      <w:lang w:eastAsia="ru-RU"/>
    </w:rPr>
  </w:style>
  <w:style w:type="paragraph" w:customStyle="1" w:styleId="xl1986">
    <w:name w:val="xl1986"/>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7">
    <w:name w:val="xl19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1988">
    <w:name w:val="xl1988"/>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89">
    <w:name w:val="xl198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0">
    <w:name w:val="xl1990"/>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1">
    <w:name w:val="xl1991"/>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2">
    <w:name w:val="xl1992"/>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3">
    <w:name w:val="xl1993"/>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4">
    <w:name w:val="xl199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5">
    <w:name w:val="xl1995"/>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1996">
    <w:name w:val="xl1996"/>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1997">
    <w:name w:val="xl199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paragraph" w:customStyle="1" w:styleId="xl1998">
    <w:name w:val="xl1998"/>
    <w:basedOn w:val="af3"/>
    <w:uiPriority w:val="99"/>
    <w:pPr>
      <w:widowControl/>
      <w:pBdr>
        <w:top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1999">
    <w:name w:val="xl1999"/>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0">
    <w:name w:val="xl2000"/>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1">
    <w:name w:val="xl2001"/>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2">
    <w:name w:val="xl200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3">
    <w:name w:val="xl200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4">
    <w:name w:val="xl2004"/>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5">
    <w:name w:val="xl2005"/>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6">
    <w:name w:val="xl2006"/>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7">
    <w:name w:val="xl2007"/>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08">
    <w:name w:val="xl2008"/>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09">
    <w:name w:val="xl2009"/>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0">
    <w:name w:val="xl2010"/>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1">
    <w:name w:val="xl2011"/>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color w:val="000000"/>
      <w:spacing w:val="0"/>
      <w:sz w:val="20"/>
      <w:szCs w:val="20"/>
      <w:lang w:eastAsia="ru-RU"/>
    </w:rPr>
  </w:style>
  <w:style w:type="paragraph" w:customStyle="1" w:styleId="xl2012">
    <w:name w:val="xl2012"/>
    <w:basedOn w:val="af3"/>
    <w:uiPriority w:val="99"/>
    <w:pPr>
      <w:widowControl/>
      <w:pBdr>
        <w:left w:val="single" w:sz="8" w:space="0" w:color="auto"/>
      </w:pBdr>
      <w:shd w:val="clear" w:color="000000" w:fill="FFFFFF"/>
      <w:adjustRightInd/>
      <w:spacing w:before="100" w:beforeAutospacing="1" w:after="100" w:afterAutospacing="1"/>
      <w:ind w:firstLine="0"/>
      <w:jc w:val="left"/>
      <w:textAlignment w:val="center"/>
    </w:pPr>
    <w:rPr>
      <w:rFonts w:ascii="Times New Roman" w:eastAsia="Times New Roman" w:hAnsi="Times New Roman"/>
      <w:b/>
      <w:bCs/>
      <w:color w:val="000000"/>
      <w:spacing w:val="0"/>
      <w:sz w:val="20"/>
      <w:szCs w:val="20"/>
      <w:lang w:eastAsia="ru-RU"/>
    </w:rPr>
  </w:style>
  <w:style w:type="character" w:customStyle="1" w:styleId="29pt1">
    <w:name w:val="Основной текст (2) + 9 pt;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4">
    <w:name w:val="xl2014"/>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5">
    <w:name w:val="xl2015"/>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16">
    <w:name w:val="xl2016"/>
    <w:basedOn w:val="af3"/>
    <w:uiPriority w:val="99"/>
    <w:pPr>
      <w:widowControl/>
      <w:pBdr>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017">
    <w:name w:val="xl2017"/>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8">
    <w:name w:val="xl2018"/>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19">
    <w:name w:val="xl2019"/>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0">
    <w:name w:val="xl2020"/>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1">
    <w:name w:val="xl2021"/>
    <w:basedOn w:val="af3"/>
    <w:uiPriority w:val="99"/>
    <w:pPr>
      <w:widowControl/>
      <w:pBdr>
        <w:top w:val="single" w:sz="8" w:space="0" w:color="auto"/>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2">
    <w:name w:val="xl2022"/>
    <w:basedOn w:val="af3"/>
    <w:uiPriority w:val="99"/>
    <w:pPr>
      <w:widowControl/>
      <w:pBdr>
        <w:left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023">
    <w:name w:val="xl2023"/>
    <w:basedOn w:val="af3"/>
    <w:uiPriority w:val="99"/>
    <w:pPr>
      <w:widowControl/>
      <w:pBdr>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1pt0">
    <w:name w:val="Основной текст (2) + 11 pt;Полужирный"/>
    <w:uiPriority w:val="9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uiPriority w:val="99"/>
    <w:rsid w:val="009F203B"/>
    <w:rPr>
      <w:b/>
      <w:bCs/>
      <w:shd w:val="clear" w:color="auto" w:fill="FFFFFF"/>
    </w:rPr>
  </w:style>
  <w:style w:type="paragraph" w:customStyle="1" w:styleId="78">
    <w:name w:val="Основной текст (7)"/>
    <w:basedOn w:val="af3"/>
    <w:link w:val="77"/>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spacing w:val="0"/>
      <w:sz w:val="20"/>
      <w:szCs w:val="20"/>
      <w:lang w:eastAsia="ru-RU"/>
    </w:rPr>
  </w:style>
  <w:style w:type="character" w:customStyle="1" w:styleId="280">
    <w:name w:val="Подпись к картинке (28)_"/>
    <w:link w:val="281"/>
    <w:uiPriority w:val="99"/>
    <w:rsid w:val="009F203B"/>
    <w:rPr>
      <w:b/>
      <w:bCs/>
      <w:shd w:val="clear" w:color="auto" w:fill="FFFFFF"/>
    </w:rPr>
  </w:style>
  <w:style w:type="paragraph" w:customStyle="1" w:styleId="281">
    <w:name w:val="Подпись к картинке (28)"/>
    <w:basedOn w:val="af3"/>
    <w:link w:val="280"/>
    <w:uiPriority w:val="99"/>
    <w:pPr>
      <w:shd w:val="clear" w:color="auto" w:fill="FFFFFF"/>
      <w:adjustRightInd/>
      <w:spacing w:before="0" w:after="0" w:line="0" w:lineRule="atLeast"/>
      <w:ind w:firstLine="0"/>
      <w:jc w:val="left"/>
      <w:textAlignment w:val="auto"/>
    </w:pPr>
    <w:rPr>
      <w:rFonts w:ascii="Times New Roman" w:eastAsia="Times New Roman" w:hAnsi="Times New Roman"/>
      <w:b/>
      <w:bCs/>
      <w:spacing w:val="0"/>
      <w:sz w:val="20"/>
      <w:szCs w:val="20"/>
      <w:lang w:eastAsia="ru-RU"/>
    </w:rPr>
  </w:style>
  <w:style w:type="character" w:customStyle="1" w:styleId="7Candara13pt-2pt">
    <w:name w:val="Основной текст (7) + Candara;13 pt;Не полужирный;Интервал -2 pt"/>
    <w:uiPriority w:val="99"/>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uiPriority w:val="99"/>
    <w:rPr>
      <w:color w:val="000000"/>
      <w:spacing w:val="0"/>
      <w:w w:val="100"/>
      <w:position w:val="0"/>
      <w:sz w:val="26"/>
      <w:szCs w:val="26"/>
      <w:shd w:val="clear" w:color="auto" w:fill="FFFFFF"/>
      <w:lang w:val="ru-RU" w:eastAsia="ru-RU" w:bidi="ru-RU"/>
    </w:rPr>
  </w:style>
  <w:style w:type="paragraph" w:customStyle="1" w:styleId="affffffffff8">
    <w:name w:val="Содержимое таблицы"/>
    <w:basedOn w:val="af3"/>
    <w:uiPriority w:val="99"/>
    <w:pPr>
      <w:widowControl/>
      <w:suppressLineNumbers/>
      <w:suppressAutoHyphens/>
      <w:adjustRightInd/>
      <w:spacing w:before="0" w:after="0"/>
      <w:ind w:firstLine="0"/>
      <w:jc w:val="left"/>
      <w:textAlignment w:val="auto"/>
    </w:pPr>
    <w:rPr>
      <w:rFonts w:ascii="Times New Roman" w:eastAsia="Times New Roman" w:hAnsi="Times New Roman"/>
      <w:spacing w:val="0"/>
      <w:sz w:val="20"/>
      <w:szCs w:val="20"/>
      <w:lang w:eastAsia="ar-SA"/>
    </w:rPr>
  </w:style>
  <w:style w:type="character" w:customStyle="1" w:styleId="67">
    <w:name w:val="Основной текст (6)_"/>
    <w:link w:val="68"/>
    <w:uiPriority w:val="99"/>
    <w:rsid w:val="009F203B"/>
    <w:rPr>
      <w:b/>
      <w:bCs/>
      <w:sz w:val="28"/>
      <w:szCs w:val="28"/>
      <w:shd w:val="clear" w:color="auto" w:fill="FFFFFF"/>
    </w:rPr>
  </w:style>
  <w:style w:type="paragraph" w:customStyle="1" w:styleId="68">
    <w:name w:val="Основной текст (6)"/>
    <w:basedOn w:val="af3"/>
    <w:link w:val="67"/>
    <w:uiPriority w:val="99"/>
    <w:pPr>
      <w:shd w:val="clear" w:color="auto" w:fill="FFFFFF"/>
      <w:adjustRightInd/>
      <w:spacing w:before="60" w:after="420" w:line="0" w:lineRule="atLeast"/>
      <w:ind w:firstLine="0"/>
      <w:jc w:val="left"/>
      <w:textAlignment w:val="auto"/>
    </w:pPr>
    <w:rPr>
      <w:rFonts w:ascii="Times New Roman" w:eastAsia="Times New Roman" w:hAnsi="Times New Roman"/>
      <w:b/>
      <w:bCs/>
      <w:spacing w:val="0"/>
      <w:sz w:val="28"/>
      <w:szCs w:val="28"/>
      <w:lang w:eastAsia="ru-RU"/>
    </w:rPr>
  </w:style>
  <w:style w:type="character" w:customStyle="1" w:styleId="2115pt0pt">
    <w:name w:val="Основной текст (2) + 11;5 pt;Интервал 0 pt"/>
    <w:uiPriority w:val="99"/>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3"/>
    <w:uiPriority w:val="99"/>
    <w:pPr>
      <w:shd w:val="clear" w:color="auto" w:fill="FFFFFF"/>
      <w:adjustRightInd/>
      <w:spacing w:before="0" w:after="0" w:line="0" w:lineRule="atLeast"/>
      <w:ind w:firstLine="0"/>
      <w:jc w:val="center"/>
      <w:textAlignment w:val="auto"/>
    </w:pPr>
    <w:rPr>
      <w:rFonts w:ascii="Times New Roman" w:eastAsia="Times New Roman" w:hAnsi="Times New Roman"/>
      <w:b/>
      <w:bCs/>
      <w:color w:val="000000"/>
      <w:spacing w:val="0"/>
      <w:lang w:eastAsia="ru-RU" w:bidi="ru-RU"/>
    </w:rPr>
  </w:style>
  <w:style w:type="paragraph" w:customStyle="1" w:styleId="xl2096">
    <w:name w:val="xl209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7">
    <w:name w:val="xl209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8">
    <w:name w:val="xl20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099">
    <w:name w:val="xl209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0">
    <w:name w:val="xl21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1">
    <w:name w:val="xl2101"/>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02">
    <w:name w:val="xl210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03">
    <w:name w:val="xl2103"/>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4">
    <w:name w:val="xl2104"/>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5">
    <w:name w:val="xl210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6">
    <w:name w:val="xl2106"/>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7">
    <w:name w:val="xl2107"/>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8">
    <w:name w:val="xl210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09">
    <w:name w:val="xl210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0">
    <w:name w:val="xl211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1">
    <w:name w:val="xl211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2">
    <w:name w:val="xl211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3">
    <w:name w:val="xl211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4">
    <w:name w:val="xl211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5">
    <w:name w:val="xl21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16">
    <w:name w:val="xl21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17">
    <w:name w:val="xl2117"/>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8">
    <w:name w:val="xl2118"/>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19">
    <w:name w:val="xl211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0">
    <w:name w:val="xl212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1">
    <w:name w:val="xl212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2">
    <w:name w:val="xl2122"/>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3">
    <w:name w:val="xl21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24">
    <w:name w:val="xl212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5">
    <w:name w:val="xl21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6">
    <w:name w:val="xl2126"/>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7">
    <w:name w:val="xl212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28">
    <w:name w:val="xl21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29">
    <w:name w:val="xl21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0">
    <w:name w:val="xl2130"/>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1">
    <w:name w:val="xl2131"/>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2">
    <w:name w:val="xl2132"/>
    <w:basedOn w:val="af3"/>
    <w:uiPriority w:val="99"/>
    <w:pPr>
      <w:widowControl/>
      <w:pBdr>
        <w:top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3">
    <w:name w:val="xl2133"/>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4">
    <w:name w:val="xl2134"/>
    <w:basedOn w:val="af3"/>
    <w:uiPriority w:val="99"/>
    <w:pPr>
      <w:widowControl/>
      <w:pBdr>
        <w:top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5">
    <w:name w:val="xl2135"/>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6">
    <w:name w:val="xl2136"/>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7">
    <w:name w:val="xl2137"/>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38">
    <w:name w:val="xl2138"/>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39">
    <w:name w:val="xl2139"/>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0">
    <w:name w:val="xl214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1">
    <w:name w:val="xl2141"/>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2">
    <w:name w:val="xl214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3">
    <w:name w:val="xl2143"/>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4">
    <w:name w:val="xl214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145">
    <w:name w:val="xl214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46">
    <w:name w:val="xl2146"/>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7">
    <w:name w:val="xl2147"/>
    <w:basedOn w:val="af3"/>
    <w:uiPriority w:val="99"/>
    <w:pPr>
      <w:widowControl/>
      <w:pBdr>
        <w:top w:val="single" w:sz="4" w:space="0" w:color="auto"/>
        <w:left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8">
    <w:name w:val="xl2148"/>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49">
    <w:name w:val="xl214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0">
    <w:name w:val="xl2150"/>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1">
    <w:name w:val="xl21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52">
    <w:name w:val="xl215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53">
    <w:name w:val="xl21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4">
    <w:name w:val="xl21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5">
    <w:name w:val="xl2155"/>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Pr>
      <w:rFonts w:ascii="Cambria" w:eastAsia="Times New Roman" w:hAnsi="Cambria" w:cs="Times New Roman"/>
      <w:b/>
      <w:bCs/>
      <w:color w:val="4F81BD"/>
    </w:rPr>
  </w:style>
  <w:style w:type="paragraph" w:customStyle="1" w:styleId="xl2157">
    <w:name w:val="xl215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8">
    <w:name w:val="xl215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9">
    <w:name w:val="xl215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0">
    <w:name w:val="xl216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1">
    <w:name w:val="xl21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2">
    <w:name w:val="xl2162"/>
    <w:basedOn w:val="af3"/>
    <w:uiPriority w:val="99"/>
    <w:pPr>
      <w:widowControl/>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2163">
    <w:name w:val="xl21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4">
    <w:name w:val="xl2164"/>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5">
    <w:name w:val="xl216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6">
    <w:name w:val="xl216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67">
    <w:name w:val="xl21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8">
    <w:name w:val="xl216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69">
    <w:name w:val="xl216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0">
    <w:name w:val="xl217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1">
    <w:name w:val="xl2171"/>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2">
    <w:name w:val="xl217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3">
    <w:name w:val="xl2173"/>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4">
    <w:name w:val="xl217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5">
    <w:name w:val="xl217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6">
    <w:name w:val="xl21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7">
    <w:name w:val="xl217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78">
    <w:name w:val="xl217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79">
    <w:name w:val="xl21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80">
    <w:name w:val="xl2180"/>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1">
    <w:name w:val="xl218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2">
    <w:name w:val="xl21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3">
    <w:name w:val="xl2183"/>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4">
    <w:name w:val="xl218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5">
    <w:name w:val="xl218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6">
    <w:name w:val="xl218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87">
    <w:name w:val="xl218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8">
    <w:name w:val="xl218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189">
    <w:name w:val="xl2189"/>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190">
    <w:name w:val="xl219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1">
    <w:name w:val="xl219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192">
    <w:name w:val="xl219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3">
    <w:name w:val="xl21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194">
    <w:name w:val="xl219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195">
    <w:name w:val="xl2195"/>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6">
    <w:name w:val="xl2196"/>
    <w:basedOn w:val="af3"/>
    <w:uiPriority w:val="99"/>
    <w:pPr>
      <w:widowControl/>
      <w:pBdr>
        <w:top w:val="single" w:sz="4" w:space="0" w:color="auto"/>
        <w:bottom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7">
    <w:name w:val="xl2197"/>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98">
    <w:name w:val="xl219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199">
    <w:name w:val="xl21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0">
    <w:name w:val="xl220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156">
    <w:name w:val="xl215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aa">
    <w:name w:val="_Рисунок"/>
    <w:basedOn w:val="affff1"/>
    <w:link w:val="affffffffff9"/>
    <w:uiPriority w:val="99"/>
    <w:qFormat/>
    <w:pPr>
      <w:widowControl/>
      <w:numPr>
        <w:numId w:val="49"/>
      </w:numPr>
      <w:adjustRightInd/>
      <w:spacing w:before="0" w:after="200" w:line="276" w:lineRule="auto"/>
      <w:contextualSpacing w:val="0"/>
      <w:jc w:val="center"/>
      <w:textAlignment w:val="auto"/>
    </w:pPr>
    <w:rPr>
      <w:rFonts w:ascii="Calibri" w:eastAsia="Calibri" w:hAnsi="Calibri" w:cs="Calibri"/>
      <w:b/>
      <w:bCs/>
      <w:spacing w:val="0"/>
      <w:sz w:val="26"/>
      <w:szCs w:val="26"/>
      <w:lang w:eastAsia="ru-RU"/>
    </w:rPr>
  </w:style>
  <w:style w:type="character" w:customStyle="1" w:styleId="affffffffff9">
    <w:name w:val="_Рисунок Знак"/>
    <w:link w:val="aa"/>
    <w:uiPriority w:val="99"/>
    <w:locked/>
    <w:rsid w:val="009F203B"/>
    <w:rPr>
      <w:rFonts w:ascii="Calibri" w:eastAsia="Calibri" w:hAnsi="Calibri" w:cs="Calibri"/>
      <w:b/>
      <w:bCs/>
      <w:sz w:val="26"/>
      <w:szCs w:val="26"/>
    </w:rPr>
  </w:style>
  <w:style w:type="paragraph" w:customStyle="1" w:styleId="111">
    <w:name w:val="1_1 Список ненумерной"/>
    <w:basedOn w:val="af3"/>
    <w:link w:val="11f6"/>
    <w:uiPriority w:val="99"/>
    <w:qFormat/>
    <w:pPr>
      <w:widowControl/>
      <w:numPr>
        <w:numId w:val="50"/>
      </w:numPr>
      <w:adjustRightInd/>
      <w:snapToGrid w:val="0"/>
      <w:spacing w:before="0" w:after="40" w:line="360" w:lineRule="auto"/>
      <w:textAlignment w:val="auto"/>
    </w:pPr>
    <w:rPr>
      <w:rFonts w:ascii="Times New Roman" w:eastAsia="Times New Roman" w:hAnsi="Times New Roman"/>
      <w:spacing w:val="0"/>
      <w:sz w:val="26"/>
      <w:szCs w:val="26"/>
    </w:rPr>
  </w:style>
  <w:style w:type="character" w:customStyle="1" w:styleId="11f6">
    <w:name w:val="1_1 Список ненумерной Знак"/>
    <w:link w:val="111"/>
    <w:uiPriority w:val="99"/>
    <w:locked/>
    <w:rsid w:val="009F203B"/>
    <w:rPr>
      <w:sz w:val="26"/>
      <w:szCs w:val="26"/>
      <w:lang w:eastAsia="en-US"/>
    </w:rPr>
  </w:style>
  <w:style w:type="paragraph" w:customStyle="1" w:styleId="xl2201">
    <w:name w:val="xl220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2">
    <w:name w:val="xl2202"/>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03">
    <w:name w:val="xl2203"/>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4">
    <w:name w:val="xl220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5">
    <w:name w:val="xl22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auto"/>
    </w:pPr>
    <w:rPr>
      <w:rFonts w:ascii="Times New Roman" w:eastAsia="Times New Roman" w:hAnsi="Times New Roman"/>
      <w:spacing w:val="0"/>
      <w:sz w:val="20"/>
      <w:szCs w:val="20"/>
      <w:lang w:eastAsia="ru-RU"/>
    </w:rPr>
  </w:style>
  <w:style w:type="paragraph" w:customStyle="1" w:styleId="xl2206">
    <w:name w:val="xl220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7">
    <w:name w:val="xl220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08">
    <w:name w:val="xl2208"/>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09">
    <w:name w:val="xl2209"/>
    <w:basedOn w:val="af3"/>
    <w:uiPriority w:val="99"/>
    <w:pPr>
      <w:widowControl/>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0">
    <w:name w:val="xl2210"/>
    <w:basedOn w:val="af3"/>
    <w:uiPriority w:val="99"/>
    <w:pPr>
      <w:widowControl/>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1">
    <w:name w:val="xl2211"/>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2">
    <w:name w:val="xl2212"/>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13">
    <w:name w:val="xl221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4">
    <w:name w:val="xl2214"/>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5">
    <w:name w:val="xl221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6">
    <w:name w:val="xl221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7">
    <w:name w:val="xl221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8">
    <w:name w:val="xl2218"/>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19">
    <w:name w:val="xl2219"/>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0">
    <w:name w:val="xl2220"/>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21">
    <w:name w:val="xl22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2">
    <w:name w:val="xl2222"/>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3">
    <w:name w:val="xl2223"/>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4">
    <w:name w:val="xl2224"/>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5">
    <w:name w:val="xl2225"/>
    <w:basedOn w:val="af3"/>
    <w:uiPriority w:val="99"/>
    <w:pPr>
      <w:widowControl/>
      <w:pBdr>
        <w:top w:val="single" w:sz="4" w:space="0" w:color="auto"/>
        <w:left w:val="single" w:sz="4" w:space="0" w:color="auto"/>
        <w:bottom w:val="single" w:sz="4" w:space="0" w:color="auto"/>
        <w:right w:val="single" w:sz="4" w:space="0" w:color="auto"/>
      </w:pBdr>
      <w:shd w:val="clear" w:color="000000" w:fill="00B0F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6">
    <w:name w:val="xl2226"/>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7">
    <w:name w:val="xl222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8">
    <w:name w:val="xl222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29">
    <w:name w:val="xl222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30">
    <w:name w:val="xl22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1">
    <w:name w:val="xl223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2232">
    <w:name w:val="xl22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33">
    <w:name w:val="xl2233"/>
    <w:basedOn w:val="af3"/>
    <w:uiPriority w:val="99"/>
    <w:pPr>
      <w:widowControl/>
      <w:pBdr>
        <w:lef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4">
    <w:name w:val="xl2234"/>
    <w:basedOn w:val="af3"/>
    <w:uiPriority w:val="99"/>
    <w:pPr>
      <w:widowControl/>
      <w:pBdr>
        <w:top w:val="single" w:sz="4" w:space="0" w:color="auto"/>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5">
    <w:name w:val="xl2235"/>
    <w:basedOn w:val="af3"/>
    <w:uiPriority w:val="99"/>
    <w:pPr>
      <w:widowControl/>
      <w:pBdr>
        <w:top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6">
    <w:name w:val="xl2236"/>
    <w:basedOn w:val="af3"/>
    <w:uiPriority w:val="99"/>
    <w:pPr>
      <w:widowControl/>
      <w:pBdr>
        <w:top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37">
    <w:name w:val="xl223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8">
    <w:name w:val="xl223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39">
    <w:name w:val="xl2239"/>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0">
    <w:name w:val="xl2240"/>
    <w:basedOn w:val="af3"/>
    <w:uiPriority w:val="99"/>
    <w:pPr>
      <w:widowControl/>
      <w:pBdr>
        <w:top w:val="single" w:sz="4" w:space="0" w:color="auto"/>
        <w:bottom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1">
    <w:name w:val="xl2241"/>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right"/>
      <w:textAlignment w:val="center"/>
    </w:pPr>
    <w:rPr>
      <w:rFonts w:ascii="Times New Roman" w:eastAsia="Times New Roman" w:hAnsi="Times New Roman"/>
      <w:spacing w:val="0"/>
      <w:sz w:val="20"/>
      <w:szCs w:val="20"/>
      <w:lang w:eastAsia="ru-RU"/>
    </w:rPr>
  </w:style>
  <w:style w:type="paragraph" w:customStyle="1" w:styleId="xl2242">
    <w:name w:val="xl2242"/>
    <w:basedOn w:val="af3"/>
    <w:uiPriority w:val="99"/>
    <w:pPr>
      <w:widowControl/>
      <w:pBdr>
        <w:left w:val="single" w:sz="4" w:space="0" w:color="auto"/>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3">
    <w:name w:val="xl2243"/>
    <w:basedOn w:val="af3"/>
    <w:uiPriority w:val="99"/>
    <w:pPr>
      <w:widowControl/>
      <w:pBdr>
        <w:bottom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4">
    <w:name w:val="xl2244"/>
    <w:basedOn w:val="af3"/>
    <w:uiPriority w:val="99"/>
    <w:pPr>
      <w:widowControl/>
      <w:pBdr>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5">
    <w:name w:val="xl2245"/>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6">
    <w:name w:val="xl2246"/>
    <w:basedOn w:val="af3"/>
    <w:uiPriority w:val="99"/>
    <w:pPr>
      <w:widowControl/>
      <w:pBdr>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7">
    <w:name w:val="xl2247"/>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48">
    <w:name w:val="xl2248"/>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8"/>
      <w:szCs w:val="28"/>
      <w:lang w:eastAsia="ru-RU"/>
    </w:rPr>
  </w:style>
  <w:style w:type="paragraph" w:customStyle="1" w:styleId="xl2249">
    <w:name w:val="xl2249"/>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0">
    <w:name w:val="xl2250"/>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1">
    <w:name w:val="xl225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2">
    <w:name w:val="xl225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3">
    <w:name w:val="xl225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4">
    <w:name w:val="xl2254"/>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color w:val="000000"/>
      <w:spacing w:val="0"/>
      <w:sz w:val="18"/>
      <w:szCs w:val="18"/>
      <w:lang w:eastAsia="ru-RU"/>
    </w:rPr>
  </w:style>
  <w:style w:type="paragraph" w:customStyle="1" w:styleId="xl2255">
    <w:name w:val="xl225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56">
    <w:name w:val="xl225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7">
    <w:name w:val="xl2257"/>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8">
    <w:name w:val="xl2258"/>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59">
    <w:name w:val="xl2259"/>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0">
    <w:name w:val="xl226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1">
    <w:name w:val="xl2261"/>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2262">
    <w:name w:val="xl22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3">
    <w:name w:val="xl2263"/>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4">
    <w:name w:val="xl2264"/>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5">
    <w:name w:val="xl2265"/>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6">
    <w:name w:val="xl226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2267">
    <w:name w:val="xl2267"/>
    <w:basedOn w:val="af3"/>
    <w:uiPriority w:val="99"/>
    <w:pPr>
      <w:widowControl/>
      <w:pBdr>
        <w:top w:val="single" w:sz="4" w:space="0" w:color="auto"/>
        <w:left w:val="single" w:sz="4" w:space="0" w:color="auto"/>
        <w:bottom w:val="single" w:sz="4" w:space="0" w:color="auto"/>
        <w:right w:val="single" w:sz="4" w:space="0" w:color="auto"/>
      </w:pBdr>
      <w:shd w:val="clear" w:color="000000" w:fill="A6A6A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8">
    <w:name w:val="xl226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69">
    <w:name w:val="xl2269"/>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right"/>
      <w:textAlignment w:val="center"/>
    </w:pPr>
    <w:rPr>
      <w:rFonts w:ascii="Times New Roman" w:eastAsia="Times New Roman" w:hAnsi="Times New Roman"/>
      <w:b/>
      <w:bCs/>
      <w:spacing w:val="0"/>
      <w:sz w:val="20"/>
      <w:szCs w:val="20"/>
      <w:lang w:eastAsia="ru-RU"/>
    </w:rPr>
  </w:style>
  <w:style w:type="paragraph" w:customStyle="1" w:styleId="xl2270">
    <w:name w:val="xl2270"/>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1">
    <w:name w:val="xl2271"/>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2">
    <w:name w:val="xl2272"/>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3">
    <w:name w:val="xl2273"/>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4">
    <w:name w:val="xl2274"/>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5">
    <w:name w:val="xl2275"/>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6">
    <w:name w:val="xl2276"/>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7">
    <w:name w:val="xl2277"/>
    <w:basedOn w:val="af3"/>
    <w:uiPriority w:val="99"/>
    <w:pPr>
      <w:widowControl/>
      <w:pBdr>
        <w:top w:val="single" w:sz="4" w:space="0" w:color="auto"/>
        <w:left w:val="single" w:sz="4" w:space="0" w:color="auto"/>
        <w:bottom w:val="single" w:sz="4" w:space="0" w:color="auto"/>
        <w:right w:val="single" w:sz="4" w:space="0" w:color="auto"/>
      </w:pBdr>
      <w:shd w:val="clear" w:color="000000" w:fill="538DD5"/>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2278">
    <w:name w:val="xl2278"/>
    <w:basedOn w:val="af3"/>
    <w:uiPriority w:val="99"/>
    <w:pPr>
      <w:widowControl/>
      <w:shd w:val="clear" w:color="000000" w:fill="538DD5"/>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numbering" w:customStyle="1" w:styleId="22b">
    <w:name w:val="Нет списка22"/>
    <w:next w:val="af6"/>
    <w:uiPriority w:val="99"/>
    <w:semiHidden/>
    <w:unhideWhenUsed/>
  </w:style>
  <w:style w:type="table" w:customStyle="1" w:styleId="316">
    <w:name w:val="Сетка таблицы3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Рис.1"/>
    <w:pPr>
      <w:numPr>
        <w:numId w:val="34"/>
      </w:numPr>
    </w:pPr>
  </w:style>
  <w:style w:type="table" w:customStyle="1" w:styleId="-312">
    <w:name w:val="Веб-таблица 31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
    <w:name w:val="Нет списка121"/>
    <w:next w:val="af6"/>
    <w:uiPriority w:val="99"/>
    <w:semiHidden/>
    <w:unhideWhenUsed/>
  </w:style>
  <w:style w:type="table" w:customStyle="1" w:styleId="TableGridReport11">
    <w:name w:val="Table Grid Report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3"/>
    <w:link w:val="affffffffffb"/>
    <w:uiPriority w:val="99"/>
    <w:qFormat/>
    <w:pPr>
      <w:widowControl/>
      <w:adjustRightInd/>
      <w:spacing w:before="0" w:after="0" w:line="360" w:lineRule="auto"/>
      <w:contextualSpacing/>
      <w:textAlignment w:val="auto"/>
    </w:pPr>
    <w:rPr>
      <w:rFonts w:ascii="Times New Roman" w:eastAsia="Calibri" w:hAnsi="Times New Roman"/>
      <w:spacing w:val="0"/>
      <w:sz w:val="24"/>
      <w:szCs w:val="24"/>
    </w:rPr>
  </w:style>
  <w:style w:type="character" w:customStyle="1" w:styleId="affffffffffb">
    <w:name w:val="ТЕКСТ Знак"/>
    <w:link w:val="affffffffffa"/>
    <w:uiPriority w:val="99"/>
    <w:rsid w:val="009F203B"/>
    <w:rPr>
      <w:rFonts w:eastAsia="Calibri"/>
      <w:sz w:val="24"/>
      <w:szCs w:val="24"/>
      <w:lang w:eastAsia="en-US"/>
    </w:rPr>
  </w:style>
  <w:style w:type="paragraph" w:customStyle="1" w:styleId="ad">
    <w:name w:val="ТАБЛ"/>
    <w:basedOn w:val="af3"/>
    <w:link w:val="affffffffffc"/>
    <w:autoRedefine/>
    <w:uiPriority w:val="99"/>
    <w:qFormat/>
    <w:pPr>
      <w:widowControl/>
      <w:numPr>
        <w:numId w:val="52"/>
      </w:numPr>
      <w:tabs>
        <w:tab w:val="left" w:pos="1418"/>
      </w:tabs>
      <w:adjustRightInd/>
      <w:ind w:left="0" w:firstLine="0"/>
      <w:contextualSpacing/>
      <w:textAlignment w:val="auto"/>
    </w:pPr>
    <w:rPr>
      <w:rFonts w:ascii="Times New Roman" w:eastAsia="Calibri" w:hAnsi="Times New Roman"/>
      <w:b/>
      <w:spacing w:val="0"/>
      <w:szCs w:val="24"/>
    </w:rPr>
  </w:style>
  <w:style w:type="paragraph" w:customStyle="1" w:styleId="1fff9">
    <w:name w:val="Мой 1"/>
    <w:basedOn w:val="1c"/>
    <w:next w:val="af3"/>
    <w:link w:val="1fffa"/>
    <w:autoRedefine/>
    <w:uiPriority w:val="99"/>
    <w:qFormat/>
    <w:pPr>
      <w:numPr>
        <w:numId w:val="0"/>
      </w:numPr>
      <w:pBdr>
        <w:top w:val="none" w:sz="0" w:space="0" w:color="auto"/>
        <w:left w:val="none" w:sz="0" w:space="0" w:color="auto"/>
        <w:bottom w:val="none" w:sz="0" w:space="0" w:color="auto"/>
      </w:pBdr>
      <w:adjustRightInd/>
      <w:spacing w:after="0"/>
      <w:ind w:left="357" w:hanging="357"/>
      <w:textAlignment w:val="auto"/>
    </w:pPr>
    <w:rPr>
      <w:rFonts w:eastAsia="TimesNewRomanPSMT" w:cs="Times New Roman"/>
      <w:caps w:val="0"/>
      <w:color w:val="0070C0"/>
      <w:spacing w:val="0"/>
      <w:kern w:val="0"/>
      <w:sz w:val="28"/>
      <w:szCs w:val="20"/>
    </w:rPr>
  </w:style>
  <w:style w:type="paragraph" w:customStyle="1" w:styleId="11f7">
    <w:name w:val="Мой 11"/>
    <w:basedOn w:val="23"/>
    <w:next w:val="af3"/>
    <w:link w:val="11f8"/>
    <w:uiPriority w:val="99"/>
    <w:qFormat/>
    <w:pPr>
      <w:numPr>
        <w:numId w:val="0"/>
      </w:numPr>
      <w:ind w:left="1570" w:right="-108" w:hanging="578"/>
      <w:jc w:val="left"/>
      <w:textAlignment w:val="auto"/>
    </w:pPr>
    <w:rPr>
      <w:rFonts w:ascii="Times New Roman" w:eastAsia="Calibri" w:hAnsi="Times New Roman" w:cs="Times New Roman"/>
      <w:bCs/>
      <w:iCs/>
      <w:sz w:val="26"/>
      <w:szCs w:val="26"/>
    </w:rPr>
  </w:style>
  <w:style w:type="character" w:customStyle="1" w:styleId="11f8">
    <w:name w:val="Мой 11 Знак"/>
    <w:link w:val="11f7"/>
    <w:uiPriority w:val="99"/>
    <w:rsid w:val="009F203B"/>
    <w:rPr>
      <w:rFonts w:eastAsia="Calibri"/>
      <w:b/>
      <w:bCs/>
      <w:iCs/>
      <w:sz w:val="26"/>
      <w:szCs w:val="26"/>
      <w:lang w:eastAsia="en-US"/>
    </w:rPr>
  </w:style>
  <w:style w:type="paragraph" w:customStyle="1" w:styleId="affffffffffd">
    <w:name w:val="Мой Таб"/>
    <w:basedOn w:val="ad"/>
    <w:link w:val="affffffffffe"/>
    <w:uiPriority w:val="99"/>
    <w:qFormat/>
  </w:style>
  <w:style w:type="character" w:customStyle="1" w:styleId="affffffffffe">
    <w:name w:val="Мой Таб Знак"/>
    <w:link w:val="affffffffffd"/>
    <w:uiPriority w:val="99"/>
    <w:rsid w:val="009F203B"/>
    <w:rPr>
      <w:rFonts w:eastAsia="Calibri"/>
      <w:b/>
      <w:sz w:val="22"/>
      <w:szCs w:val="24"/>
      <w:lang w:eastAsia="en-US"/>
    </w:rPr>
  </w:style>
  <w:style w:type="paragraph" w:customStyle="1" w:styleId="6">
    <w:name w:val="Стиль6"/>
    <w:basedOn w:val="af3"/>
    <w:link w:val="69"/>
    <w:uiPriority w:val="99"/>
    <w:pPr>
      <w:widowControl/>
      <w:numPr>
        <w:numId w:val="53"/>
      </w:numPr>
      <w:adjustRightInd/>
      <w:spacing w:before="0" w:after="0" w:line="360" w:lineRule="auto"/>
      <w:ind w:left="0" w:firstLine="0"/>
      <w:contextualSpacing/>
      <w:jc w:val="center"/>
      <w:textAlignment w:val="auto"/>
    </w:pPr>
    <w:rPr>
      <w:rFonts w:ascii="Times New Roman" w:eastAsia="Calibri" w:hAnsi="Times New Roman"/>
      <w:b/>
      <w:spacing w:val="0"/>
      <w:szCs w:val="24"/>
    </w:rPr>
  </w:style>
  <w:style w:type="character" w:customStyle="1" w:styleId="69">
    <w:name w:val="Стиль6 Знак"/>
    <w:link w:val="6"/>
    <w:uiPriority w:val="99"/>
    <w:rsid w:val="009F203B"/>
    <w:rPr>
      <w:rFonts w:eastAsia="Calibri"/>
      <w:b/>
      <w:sz w:val="22"/>
      <w:szCs w:val="24"/>
      <w:lang w:eastAsia="en-US"/>
    </w:rPr>
  </w:style>
  <w:style w:type="paragraph" w:customStyle="1" w:styleId="afffffffffff">
    <w:name w:val="Мой Рис."/>
    <w:basedOn w:val="af3"/>
    <w:link w:val="afffffffffff0"/>
    <w:uiPriority w:val="99"/>
    <w:qFormat/>
    <w:pPr>
      <w:widowControl/>
      <w:tabs>
        <w:tab w:val="num" w:pos="360"/>
        <w:tab w:val="left" w:pos="1418"/>
      </w:tabs>
      <w:adjustRightInd/>
      <w:spacing w:before="0" w:after="0"/>
      <w:ind w:firstLine="0"/>
      <w:contextualSpacing/>
      <w:jc w:val="center"/>
      <w:textAlignment w:val="auto"/>
    </w:pPr>
    <w:rPr>
      <w:rFonts w:ascii="Times New Roman" w:eastAsia="Calibri" w:hAnsi="Times New Roman"/>
      <w:b/>
      <w:spacing w:val="0"/>
      <w:szCs w:val="24"/>
    </w:rPr>
  </w:style>
  <w:style w:type="character" w:customStyle="1" w:styleId="afffffffffff0">
    <w:name w:val="Мой Рис. Знак"/>
    <w:link w:val="afffffffffff"/>
    <w:uiPriority w:val="99"/>
    <w:rsid w:val="009F203B"/>
    <w:rPr>
      <w:rFonts w:eastAsia="Calibri"/>
      <w:b/>
      <w:sz w:val="22"/>
      <w:szCs w:val="24"/>
      <w:lang w:eastAsia="en-US"/>
    </w:rPr>
  </w:style>
  <w:style w:type="paragraph" w:customStyle="1" w:styleId="afffffffffff1">
    <w:name w:val="Рисунок картинка"/>
    <w:basedOn w:val="affffffff3"/>
    <w:link w:val="afffffffffff2"/>
    <w:uiPriority w:val="99"/>
    <w:qFormat/>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uiPriority w:val="99"/>
    <w:rsid w:val="009F203B"/>
    <w:rPr>
      <w:rFonts w:eastAsia="Calibri"/>
      <w:b/>
      <w:noProof/>
      <w:sz w:val="24"/>
      <w:szCs w:val="28"/>
    </w:rPr>
  </w:style>
  <w:style w:type="character" w:customStyle="1" w:styleId="afffffffffff3">
    <w:name w:val="Мой без № Знак"/>
    <w:link w:val="afffffffffff4"/>
    <w:uiPriority w:val="99"/>
    <w:locked/>
    <w:rsid w:val="009F203B"/>
    <w:rPr>
      <w:b/>
      <w:sz w:val="28"/>
      <w:szCs w:val="28"/>
    </w:rPr>
  </w:style>
  <w:style w:type="paragraph" w:customStyle="1" w:styleId="afffffffffff4">
    <w:name w:val="Мой без №"/>
    <w:basedOn w:val="af3"/>
    <w:next w:val="af3"/>
    <w:link w:val="afffffffffff3"/>
    <w:autoRedefine/>
    <w:uiPriority w:val="99"/>
    <w:qFormat/>
    <w:pPr>
      <w:widowControl/>
      <w:adjustRightInd/>
      <w:spacing w:before="0" w:after="0" w:line="360" w:lineRule="auto"/>
      <w:ind w:firstLine="0"/>
      <w:contextualSpacing/>
      <w:jc w:val="left"/>
      <w:textAlignment w:val="auto"/>
    </w:pPr>
    <w:rPr>
      <w:rFonts w:ascii="Times New Roman" w:eastAsia="Times New Roman" w:hAnsi="Times New Roman"/>
      <w:b/>
      <w:spacing w:val="0"/>
      <w:sz w:val="28"/>
      <w:szCs w:val="28"/>
      <w:lang w:eastAsia="ru-RU"/>
    </w:rPr>
  </w:style>
  <w:style w:type="character" w:customStyle="1" w:styleId="afffffffffff5">
    <w:name w:val="Мой текст книги Знак"/>
    <w:link w:val="afffffffffff6"/>
    <w:uiPriority w:val="99"/>
    <w:locked/>
    <w:rsid w:val="009F203B"/>
    <w:rPr>
      <w:sz w:val="24"/>
      <w:szCs w:val="24"/>
    </w:rPr>
  </w:style>
  <w:style w:type="paragraph" w:customStyle="1" w:styleId="afffffffffff6">
    <w:name w:val="Мой текст книги"/>
    <w:basedOn w:val="afffffe"/>
    <w:link w:val="afffffffffff5"/>
    <w:uiPriority w:val="99"/>
    <w:pPr>
      <w:ind w:firstLine="851"/>
      <w:contextualSpacing/>
    </w:pPr>
    <w:rPr>
      <w:rFonts w:ascii="Times New Roman" w:hAnsi="Times New Roman"/>
      <w:sz w:val="24"/>
      <w:szCs w:val="24"/>
    </w:rPr>
  </w:style>
  <w:style w:type="paragraph" w:customStyle="1" w:styleId="3ff">
    <w:name w:val="Стиль3"/>
    <w:basedOn w:val="-19"/>
    <w:link w:val="3ff0"/>
    <w:uiPriority w:val="99"/>
    <w:qFormat/>
    <w:pPr>
      <w:jc w:val="left"/>
    </w:pPr>
  </w:style>
  <w:style w:type="character" w:customStyle="1" w:styleId="3ff0">
    <w:name w:val="Стиль3 Знак"/>
    <w:link w:val="3ff"/>
    <w:uiPriority w:val="99"/>
    <w:rsid w:val="009F203B"/>
    <w:rPr>
      <w:b/>
      <w:bCs/>
      <w:sz w:val="24"/>
      <w:szCs w:val="24"/>
    </w:rPr>
  </w:style>
  <w:style w:type="character" w:customStyle="1" w:styleId="25Exact">
    <w:name w:val="Основной текст (25) Exact"/>
    <w:link w:val="252"/>
    <w:uiPriority w:val="99"/>
    <w:rsid w:val="009F203B"/>
    <w:rPr>
      <w:sz w:val="18"/>
      <w:szCs w:val="18"/>
      <w:shd w:val="clear" w:color="auto" w:fill="FFFFFF"/>
    </w:rPr>
  </w:style>
  <w:style w:type="character" w:customStyle="1" w:styleId="251ptExact">
    <w:name w:val="Основной текст (25) + Интервал 1 pt Exact"/>
    <w:uiPriority w:val="99"/>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3"/>
    <w:link w:val="25Exact"/>
    <w:uiPriority w:val="99"/>
    <w:pPr>
      <w:shd w:val="clear" w:color="auto" w:fill="FFFFFF"/>
      <w:adjustRightInd/>
      <w:spacing w:before="0" w:after="180" w:line="0" w:lineRule="atLeast"/>
      <w:ind w:hanging="280"/>
      <w:jc w:val="left"/>
      <w:textAlignment w:val="auto"/>
    </w:pPr>
    <w:rPr>
      <w:rFonts w:ascii="Times New Roman" w:eastAsia="Times New Roman" w:hAnsi="Times New Roman"/>
      <w:spacing w:val="0"/>
      <w:sz w:val="18"/>
      <w:szCs w:val="18"/>
      <w:lang w:eastAsia="ru-RU"/>
    </w:rPr>
  </w:style>
  <w:style w:type="character" w:customStyle="1" w:styleId="afffffffffff7">
    <w:name w:val="Подпись к таблице_"/>
    <w:link w:val="afffffffffff8"/>
    <w:uiPriority w:val="99"/>
    <w:rsid w:val="009F203B"/>
    <w:rPr>
      <w:shd w:val="clear" w:color="auto" w:fill="FFFFFF"/>
    </w:rPr>
  </w:style>
  <w:style w:type="character" w:customStyle="1" w:styleId="2105pt">
    <w:name w:val="Основной текст (2) + 10;5 pt;Полужирный"/>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3"/>
    <w:link w:val="afffffffffff7"/>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12pt">
    <w:name w:val="Основной текст (2) + 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2">
    <w:name w:val="Основной текст (15)_"/>
    <w:link w:val="1510"/>
    <w:uiPriority w:val="99"/>
    <w:rsid w:val="009F203B"/>
    <w:rPr>
      <w:sz w:val="18"/>
      <w:szCs w:val="18"/>
      <w:shd w:val="clear" w:color="auto" w:fill="FFFFFF"/>
    </w:rPr>
  </w:style>
  <w:style w:type="paragraph" w:customStyle="1" w:styleId="1510">
    <w:name w:val="Основной текст (15)1"/>
    <w:basedOn w:val="af3"/>
    <w:link w:val="152"/>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eastAsia="ru-RU"/>
    </w:rPr>
  </w:style>
  <w:style w:type="character" w:customStyle="1" w:styleId="2Arial65pt2">
    <w:name w:val="Основной текст (2) + Arial;6;5 pt2"/>
    <w:uiPriority w:val="99"/>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9F203B"/>
    <w:rPr>
      <w:i/>
      <w:iCs/>
      <w:sz w:val="18"/>
      <w:szCs w:val="18"/>
      <w:shd w:val="clear" w:color="auto" w:fill="FFFFFF"/>
    </w:rPr>
  </w:style>
  <w:style w:type="paragraph" w:customStyle="1" w:styleId="971">
    <w:name w:val="Основной текст (97)1"/>
    <w:basedOn w:val="af3"/>
    <w:link w:val="97"/>
    <w:uiPriority w:val="99"/>
    <w:pPr>
      <w:shd w:val="clear" w:color="auto" w:fill="FFFFFF"/>
      <w:adjustRightInd/>
      <w:spacing w:before="0" w:after="0" w:line="112" w:lineRule="exact"/>
      <w:ind w:firstLine="0"/>
      <w:jc w:val="left"/>
      <w:textAlignment w:val="auto"/>
    </w:pPr>
    <w:rPr>
      <w:rFonts w:ascii="Times New Roman" w:eastAsia="Times New Roman" w:hAnsi="Times New Roman"/>
      <w:i/>
      <w:iCs/>
      <w:spacing w:val="0"/>
      <w:sz w:val="18"/>
      <w:szCs w:val="18"/>
      <w:lang w:eastAsia="ru-RU"/>
    </w:rPr>
  </w:style>
  <w:style w:type="character" w:customStyle="1" w:styleId="9TimesNewRoman9ptExact">
    <w:name w:val="Основной текст (9) + Times New Roman;9 pt;Полужирный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9F203B"/>
    <w:rPr>
      <w:b/>
      <w:bCs/>
      <w:i/>
      <w:iCs/>
      <w:shd w:val="clear" w:color="auto" w:fill="FFFFFF"/>
    </w:rPr>
  </w:style>
  <w:style w:type="paragraph" w:customStyle="1" w:styleId="1601">
    <w:name w:val="Основной текст (160)1"/>
    <w:basedOn w:val="af3"/>
    <w:link w:val="1600"/>
    <w:uiPriority w:val="99"/>
    <w:pPr>
      <w:shd w:val="clear" w:color="auto" w:fill="FFFFFF"/>
      <w:adjustRightInd/>
      <w:spacing w:before="0" w:line="0" w:lineRule="atLeast"/>
      <w:ind w:hanging="1540"/>
      <w:jc w:val="left"/>
      <w:textAlignment w:val="auto"/>
    </w:pPr>
    <w:rPr>
      <w:rFonts w:ascii="Times New Roman" w:eastAsia="Times New Roman" w:hAnsi="Times New Roman"/>
      <w:b/>
      <w:bCs/>
      <w:i/>
      <w:iCs/>
      <w:spacing w:val="0"/>
      <w:sz w:val="20"/>
      <w:szCs w:val="20"/>
      <w:lang w:eastAsia="ru-RU"/>
    </w:rPr>
  </w:style>
  <w:style w:type="character" w:customStyle="1" w:styleId="22c">
    <w:name w:val="Основной текст (2) + Полужирный;Курсив2"/>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9F203B"/>
    <w:rPr>
      <w:rFonts w:ascii="Trebuchet MS" w:eastAsia="Trebuchet MS" w:hAnsi="Trebuchet MS" w:cs="Trebuchet MS"/>
      <w:sz w:val="26"/>
      <w:szCs w:val="26"/>
      <w:shd w:val="clear" w:color="auto" w:fill="FFFFFF"/>
    </w:rPr>
  </w:style>
  <w:style w:type="paragraph" w:customStyle="1" w:styleId="88">
    <w:name w:val="Основной текст (8)"/>
    <w:basedOn w:val="af3"/>
    <w:link w:val="87"/>
    <w:uiPriority w:val="99"/>
    <w:pPr>
      <w:shd w:val="clear" w:color="auto" w:fill="FFFFFF"/>
      <w:adjustRightInd/>
      <w:spacing w:before="0" w:after="0" w:line="0" w:lineRule="atLeast"/>
      <w:ind w:firstLine="0"/>
      <w:jc w:val="left"/>
      <w:textAlignment w:val="auto"/>
    </w:pPr>
    <w:rPr>
      <w:rFonts w:ascii="Trebuchet MS" w:eastAsia="Trebuchet MS" w:hAnsi="Trebuchet MS" w:cs="Trebuchet MS"/>
      <w:spacing w:val="0"/>
      <w:sz w:val="26"/>
      <w:szCs w:val="26"/>
      <w:lang w:eastAsia="ru-RU"/>
    </w:rPr>
  </w:style>
  <w:style w:type="character" w:customStyle="1" w:styleId="21f">
    <w:name w:val="Основной текст (21)_"/>
    <w:link w:val="21f0"/>
    <w:uiPriority w:val="99"/>
    <w:rsid w:val="009F203B"/>
    <w:rPr>
      <w:sz w:val="16"/>
      <w:szCs w:val="16"/>
      <w:shd w:val="clear" w:color="auto" w:fill="FFFFFF"/>
    </w:rPr>
  </w:style>
  <w:style w:type="character" w:customStyle="1" w:styleId="159">
    <w:name w:val="Основной текст (159)_"/>
    <w:link w:val="1591"/>
    <w:uiPriority w:val="99"/>
    <w:rsid w:val="009F203B"/>
    <w:rPr>
      <w:shd w:val="clear" w:color="auto" w:fill="FFFFFF"/>
    </w:rPr>
  </w:style>
  <w:style w:type="character" w:customStyle="1" w:styleId="15911pt">
    <w:name w:val="Основной текст (159) + 11 pt;Малые прописные"/>
    <w:uiPriority w:val="99"/>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3"/>
    <w:link w:val="21f"/>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16"/>
      <w:szCs w:val="16"/>
      <w:lang w:eastAsia="ru-RU"/>
    </w:rPr>
  </w:style>
  <w:style w:type="paragraph" w:customStyle="1" w:styleId="1591">
    <w:name w:val="Основной текст (159)1"/>
    <w:basedOn w:val="af3"/>
    <w:link w:val="159"/>
    <w:uiPriority w:val="99"/>
    <w:pPr>
      <w:shd w:val="clear" w:color="auto" w:fill="FFFFFF"/>
      <w:adjustRightInd/>
      <w:spacing w:before="0" w:after="0" w:line="320" w:lineRule="exact"/>
      <w:ind w:hanging="460"/>
      <w:textAlignment w:val="auto"/>
    </w:pPr>
    <w:rPr>
      <w:rFonts w:ascii="Times New Roman" w:eastAsia="Times New Roman" w:hAnsi="Times New Roman"/>
      <w:spacing w:val="0"/>
      <w:sz w:val="20"/>
      <w:szCs w:val="20"/>
      <w:lang w:eastAsia="ru-RU"/>
    </w:rPr>
  </w:style>
  <w:style w:type="character" w:customStyle="1" w:styleId="1590">
    <w:name w:val="Основной текст (159) + Малые прописные"/>
    <w:uiPriority w:val="99"/>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9F203B"/>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pPr>
      <w:shd w:val="clear" w:color="auto" w:fill="FFFFFF"/>
      <w:adjustRightInd/>
      <w:spacing w:before="0" w:after="0" w:line="166" w:lineRule="exact"/>
      <w:ind w:firstLine="0"/>
      <w:jc w:val="left"/>
      <w:textAlignment w:val="auto"/>
    </w:pPr>
    <w:rPr>
      <w:rFonts w:eastAsia="Arial" w:cs="Arial"/>
      <w:spacing w:val="0"/>
      <w:sz w:val="13"/>
      <w:szCs w:val="13"/>
      <w:lang w:eastAsia="ru-RU"/>
    </w:rPr>
  </w:style>
  <w:style w:type="character" w:customStyle="1" w:styleId="317">
    <w:name w:val="Основной текст (31)_"/>
    <w:link w:val="3114"/>
    <w:uiPriority w:val="99"/>
    <w:rsid w:val="009F203B"/>
    <w:rPr>
      <w:i/>
      <w:iCs/>
      <w:shd w:val="clear" w:color="auto" w:fill="FFFFFF"/>
    </w:rPr>
  </w:style>
  <w:style w:type="character" w:customStyle="1" w:styleId="318">
    <w:name w:val="Основной текст (31)"/>
    <w:uiPriority w:val="99"/>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3"/>
    <w:link w:val="317"/>
    <w:uiPriority w:val="99"/>
    <w:pPr>
      <w:shd w:val="clear" w:color="auto" w:fill="FFFFFF"/>
      <w:adjustRightInd/>
      <w:spacing w:before="0" w:after="0" w:line="259" w:lineRule="exact"/>
      <w:ind w:firstLine="880"/>
      <w:textAlignment w:val="auto"/>
    </w:pPr>
    <w:rPr>
      <w:rFonts w:ascii="Times New Roman" w:eastAsia="Times New Roman" w:hAnsi="Times New Roman"/>
      <w:i/>
      <w:iCs/>
      <w:spacing w:val="0"/>
      <w:sz w:val="20"/>
      <w:szCs w:val="20"/>
      <w:lang w:eastAsia="ru-RU"/>
    </w:rPr>
  </w:style>
  <w:style w:type="character" w:customStyle="1" w:styleId="28pt5">
    <w:name w:val="Основной текст (2) + 8 pt5"/>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9F203B"/>
    <w:rPr>
      <w:b/>
      <w:bCs/>
      <w:i/>
      <w:iCs/>
      <w:shd w:val="clear" w:color="auto" w:fill="FFFFFF"/>
    </w:rPr>
  </w:style>
  <w:style w:type="paragraph" w:customStyle="1" w:styleId="1810">
    <w:name w:val="Основной текст (18)1"/>
    <w:basedOn w:val="af3"/>
    <w:link w:val="181"/>
    <w:uiPriority w:val="99"/>
    <w:pPr>
      <w:shd w:val="clear" w:color="auto" w:fill="FFFFFF"/>
      <w:adjustRightInd/>
      <w:spacing w:before="0" w:after="0" w:line="0" w:lineRule="atLeast"/>
      <w:ind w:firstLine="0"/>
      <w:jc w:val="left"/>
      <w:textAlignment w:val="auto"/>
    </w:pPr>
    <w:rPr>
      <w:rFonts w:ascii="Times New Roman" w:eastAsia="Times New Roman" w:hAnsi="Times New Roman"/>
      <w:b/>
      <w:bCs/>
      <w:i/>
      <w:iCs/>
      <w:spacing w:val="0"/>
      <w:sz w:val="20"/>
      <w:szCs w:val="20"/>
      <w:lang w:eastAsia="ru-RU"/>
    </w:rPr>
  </w:style>
  <w:style w:type="character" w:customStyle="1" w:styleId="1592">
    <w:name w:val="Основной текст (159) + Полужирный;Курсив"/>
    <w:uiPriority w:val="99"/>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9F203B"/>
    <w:rPr>
      <w:sz w:val="28"/>
      <w:szCs w:val="28"/>
      <w:shd w:val="clear" w:color="auto" w:fill="FFFFFF"/>
    </w:rPr>
  </w:style>
  <w:style w:type="paragraph" w:customStyle="1" w:styleId="721">
    <w:name w:val="Заголовок №7 (2)"/>
    <w:basedOn w:val="af3"/>
    <w:link w:val="720"/>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8"/>
      <w:szCs w:val="28"/>
      <w:lang w:eastAsia="ru-RU"/>
    </w:rPr>
  </w:style>
  <w:style w:type="character" w:customStyle="1" w:styleId="29pt20">
    <w:name w:val="Основной текст (2) + 9 pt;Полужирный2"/>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fffb">
    <w:name w:val="_1."/>
    <w:basedOn w:val="1c"/>
    <w:next w:val="af3"/>
    <w:link w:val="1fffc"/>
    <w:uiPriority w:val="99"/>
    <w:qFormat/>
    <w:pPr>
      <w:numPr>
        <w:numId w:val="0"/>
      </w:numPr>
      <w:pBdr>
        <w:top w:val="none" w:sz="0" w:space="0" w:color="auto"/>
        <w:left w:val="none" w:sz="0" w:space="0" w:color="auto"/>
        <w:bottom w:val="none" w:sz="0" w:space="0" w:color="auto"/>
      </w:pBdr>
      <w:tabs>
        <w:tab w:val="left" w:pos="993"/>
      </w:tabs>
      <w:adjustRightInd/>
      <w:spacing w:before="0" w:after="360"/>
      <w:ind w:left="162" w:right="680" w:hanging="209"/>
      <w:jc w:val="center"/>
      <w:textAlignment w:val="auto"/>
    </w:pPr>
    <w:rPr>
      <w:rFonts w:eastAsia="Times New Roman" w:cs="Times New Roman"/>
      <w:bCs/>
      <w:caps w:val="0"/>
      <w:smallCaps/>
      <w:spacing w:val="0"/>
      <w:kern w:val="0"/>
      <w:sz w:val="26"/>
      <w:szCs w:val="26"/>
    </w:rPr>
  </w:style>
  <w:style w:type="table" w:customStyle="1" w:styleId="TableNormal">
    <w:name w:val="Table Normal"/>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paragraph" w:customStyle="1" w:styleId="11f9">
    <w:name w:val="Оглавление 11"/>
    <w:basedOn w:val="af3"/>
    <w:uiPriority w:val="99"/>
    <w:qFormat/>
    <w:pPr>
      <w:adjustRightInd/>
      <w:spacing w:before="0" w:after="0"/>
      <w:ind w:left="601" w:hanging="439"/>
      <w:jc w:val="left"/>
      <w:textAlignment w:val="auto"/>
    </w:pPr>
    <w:rPr>
      <w:rFonts w:eastAsia="Arial" w:cs="Arial"/>
      <w:spacing w:val="0"/>
      <w:sz w:val="20"/>
      <w:szCs w:val="20"/>
      <w:lang w:val="en-US"/>
    </w:rPr>
  </w:style>
  <w:style w:type="paragraph" w:customStyle="1" w:styleId="21f1">
    <w:name w:val="Оглавление 21"/>
    <w:basedOn w:val="af3"/>
    <w:uiPriority w:val="99"/>
    <w:qFormat/>
    <w:pPr>
      <w:adjustRightInd/>
      <w:spacing w:before="0" w:after="0"/>
      <w:ind w:left="382" w:firstLine="0"/>
      <w:jc w:val="left"/>
      <w:textAlignment w:val="auto"/>
    </w:pPr>
    <w:rPr>
      <w:rFonts w:eastAsia="Arial" w:cs="Arial"/>
      <w:spacing w:val="0"/>
      <w:sz w:val="20"/>
      <w:szCs w:val="20"/>
      <w:lang w:val="en-US"/>
    </w:rPr>
  </w:style>
  <w:style w:type="paragraph" w:customStyle="1" w:styleId="319">
    <w:name w:val="Оглавление 31"/>
    <w:basedOn w:val="af3"/>
    <w:uiPriority w:val="99"/>
    <w:qFormat/>
    <w:pPr>
      <w:adjustRightInd/>
      <w:spacing w:before="34" w:after="0"/>
      <w:ind w:left="1482" w:hanging="881"/>
      <w:jc w:val="left"/>
      <w:textAlignment w:val="auto"/>
    </w:pPr>
    <w:rPr>
      <w:rFonts w:eastAsia="Arial" w:cs="Arial"/>
      <w:spacing w:val="0"/>
      <w:sz w:val="20"/>
      <w:szCs w:val="20"/>
      <w:lang w:val="en-US"/>
    </w:rPr>
  </w:style>
  <w:style w:type="paragraph" w:customStyle="1" w:styleId="11fa">
    <w:name w:val="Заголовок 11"/>
    <w:basedOn w:val="af3"/>
    <w:uiPriority w:val="99"/>
    <w:qFormat/>
    <w:pPr>
      <w:adjustRightInd/>
      <w:spacing w:before="0" w:after="0"/>
      <w:ind w:left="1" w:right="2" w:firstLine="0"/>
      <w:jc w:val="center"/>
      <w:textAlignment w:val="auto"/>
      <w:outlineLvl w:val="1"/>
    </w:pPr>
    <w:rPr>
      <w:rFonts w:eastAsia="Arial" w:cs="Arial"/>
      <w:b/>
      <w:bCs/>
      <w:spacing w:val="0"/>
      <w:sz w:val="36"/>
      <w:szCs w:val="36"/>
      <w:lang w:val="en-US"/>
    </w:rPr>
  </w:style>
  <w:style w:type="paragraph" w:customStyle="1" w:styleId="21f2">
    <w:name w:val="Заголовок 21"/>
    <w:basedOn w:val="af3"/>
    <w:uiPriority w:val="99"/>
    <w:qFormat/>
    <w:pPr>
      <w:adjustRightInd/>
      <w:spacing w:before="0" w:after="0"/>
      <w:ind w:firstLine="0"/>
      <w:jc w:val="left"/>
      <w:textAlignment w:val="auto"/>
      <w:outlineLvl w:val="2"/>
    </w:pPr>
    <w:rPr>
      <w:rFonts w:ascii="Times New Roman" w:eastAsia="Times New Roman" w:hAnsi="Times New Roman"/>
      <w:spacing w:val="0"/>
      <w:sz w:val="26"/>
      <w:szCs w:val="26"/>
      <w:lang w:val="en-US"/>
    </w:rPr>
  </w:style>
  <w:style w:type="paragraph" w:customStyle="1" w:styleId="31a">
    <w:name w:val="Заголовок 31"/>
    <w:basedOn w:val="af3"/>
    <w:uiPriority w:val="99"/>
    <w:qFormat/>
    <w:pPr>
      <w:adjustRightInd/>
      <w:spacing w:before="0" w:after="0"/>
      <w:ind w:left="2096" w:firstLine="0"/>
      <w:jc w:val="left"/>
      <w:textAlignment w:val="auto"/>
      <w:outlineLvl w:val="3"/>
    </w:pPr>
    <w:rPr>
      <w:rFonts w:eastAsia="Arial" w:cs="Arial"/>
      <w:b/>
      <w:bCs/>
      <w:spacing w:val="0"/>
      <w:sz w:val="24"/>
      <w:szCs w:val="24"/>
      <w:lang w:val="en-US"/>
    </w:rPr>
  </w:style>
  <w:style w:type="paragraph" w:customStyle="1" w:styleId="413">
    <w:name w:val="Заголовок 41"/>
    <w:basedOn w:val="af3"/>
    <w:uiPriority w:val="99"/>
    <w:qFormat/>
    <w:pPr>
      <w:adjustRightInd/>
      <w:spacing w:before="0" w:after="0"/>
      <w:ind w:left="728" w:firstLine="0"/>
      <w:jc w:val="left"/>
      <w:textAlignment w:val="auto"/>
      <w:outlineLvl w:val="4"/>
    </w:pPr>
    <w:rPr>
      <w:rFonts w:eastAsia="Arial" w:cs="Arial"/>
      <w:b/>
      <w:bCs/>
      <w:i/>
      <w:spacing w:val="0"/>
      <w:sz w:val="24"/>
      <w:szCs w:val="24"/>
      <w:lang w:val="en-US"/>
    </w:rPr>
  </w:style>
  <w:style w:type="paragraph" w:customStyle="1" w:styleId="TableParagraph">
    <w:name w:val="Table Paragraph"/>
    <w:basedOn w:val="af3"/>
    <w:uiPriority w:val="99"/>
    <w:qFormat/>
    <w:pPr>
      <w:adjustRightInd/>
      <w:spacing w:before="0" w:after="0"/>
      <w:ind w:firstLine="0"/>
      <w:jc w:val="center"/>
      <w:textAlignment w:val="auto"/>
    </w:pPr>
    <w:rPr>
      <w:rFonts w:eastAsia="Arial" w:cs="Arial"/>
      <w:spacing w:val="0"/>
      <w:lang w:val="en-US"/>
    </w:rPr>
  </w:style>
  <w:style w:type="character" w:customStyle="1" w:styleId="12pt1pt">
    <w:name w:val="Колонтитул + 12 pt;Интервал 1 pt"/>
    <w:uiPriority w:val="99"/>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character" w:customStyle="1" w:styleId="375pt">
    <w:name w:val="Основной текст (3) + 7;5 pt;Полужирный"/>
    <w:uiPriority w:val="99"/>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9F203B"/>
    <w:rPr>
      <w:b/>
      <w:bCs/>
      <w:shd w:val="clear" w:color="auto" w:fill="FFFFFF"/>
    </w:rPr>
  </w:style>
  <w:style w:type="paragraph" w:customStyle="1" w:styleId="8a">
    <w:name w:val="Заголовок №8"/>
    <w:basedOn w:val="af3"/>
    <w:link w:val="89"/>
    <w:uiPriority w:val="99"/>
    <w:pPr>
      <w:shd w:val="clear" w:color="auto" w:fill="FFFFFF"/>
      <w:adjustRightInd/>
      <w:spacing w:before="240" w:after="420" w:line="0" w:lineRule="atLeast"/>
      <w:ind w:hanging="2060"/>
      <w:textAlignment w:val="auto"/>
      <w:outlineLvl w:val="7"/>
    </w:pPr>
    <w:rPr>
      <w:rFonts w:ascii="Times New Roman" w:eastAsia="Times New Roman" w:hAnsi="Times New Roman"/>
      <w:b/>
      <w:bCs/>
      <w:spacing w:val="0"/>
      <w:sz w:val="20"/>
      <w:szCs w:val="20"/>
      <w:lang w:eastAsia="ru-RU"/>
    </w:rPr>
  </w:style>
  <w:style w:type="character" w:customStyle="1" w:styleId="182">
    <w:name w:val="Основной текст (18)"/>
    <w:uiPriority w:val="99"/>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uiPriority w:val="99"/>
    <w:rsid w:val="009F203B"/>
    <w:rPr>
      <w:rFonts w:ascii="Arial" w:eastAsia="Arial" w:hAnsi="Arial" w:cs="Arial"/>
      <w:sz w:val="13"/>
      <w:szCs w:val="13"/>
      <w:shd w:val="clear" w:color="auto" w:fill="FFFFFF"/>
    </w:rPr>
  </w:style>
  <w:style w:type="paragraph" w:customStyle="1" w:styleId="431">
    <w:name w:val="Основной текст (43)"/>
    <w:basedOn w:val="af3"/>
    <w:link w:val="430"/>
    <w:uiPriority w:val="99"/>
    <w:pPr>
      <w:shd w:val="clear" w:color="auto" w:fill="FFFFFF"/>
      <w:adjustRightInd/>
      <w:spacing w:before="0" w:after="0" w:line="122" w:lineRule="exact"/>
      <w:ind w:firstLine="0"/>
      <w:jc w:val="left"/>
      <w:textAlignment w:val="auto"/>
    </w:pPr>
    <w:rPr>
      <w:rFonts w:eastAsia="Arial" w:cs="Arial"/>
      <w:spacing w:val="0"/>
      <w:sz w:val="13"/>
      <w:szCs w:val="13"/>
      <w:lang w:eastAsia="ru-RU"/>
    </w:rPr>
  </w:style>
  <w:style w:type="character" w:customStyle="1" w:styleId="76Exact">
    <w:name w:val="Заголовок №7 (6) Exact"/>
    <w:link w:val="760"/>
    <w:uiPriority w:val="99"/>
    <w:rsid w:val="009F203B"/>
    <w:rPr>
      <w:sz w:val="26"/>
      <w:szCs w:val="26"/>
      <w:shd w:val="clear" w:color="auto" w:fill="FFFFFF"/>
    </w:rPr>
  </w:style>
  <w:style w:type="paragraph" w:customStyle="1" w:styleId="153">
    <w:name w:val="Основной текст (15)"/>
    <w:basedOn w:val="af3"/>
    <w:uiPriority w:val="99"/>
    <w:pPr>
      <w:shd w:val="clear" w:color="auto" w:fill="FFFFFF"/>
      <w:adjustRightInd/>
      <w:spacing w:before="0" w:after="60" w:line="104" w:lineRule="exact"/>
      <w:ind w:firstLine="0"/>
      <w:jc w:val="left"/>
      <w:textAlignment w:val="auto"/>
    </w:pPr>
    <w:rPr>
      <w:rFonts w:ascii="Times New Roman" w:eastAsia="Times New Roman" w:hAnsi="Times New Roman"/>
      <w:spacing w:val="0"/>
      <w:sz w:val="18"/>
      <w:szCs w:val="18"/>
      <w:lang w:val="en-US"/>
    </w:rPr>
  </w:style>
  <w:style w:type="paragraph" w:customStyle="1" w:styleId="760">
    <w:name w:val="Заголовок №7 (6)"/>
    <w:basedOn w:val="af3"/>
    <w:link w:val="76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spacing w:val="0"/>
      <w:sz w:val="26"/>
      <w:szCs w:val="26"/>
      <w:lang w:eastAsia="ru-RU"/>
    </w:rPr>
  </w:style>
  <w:style w:type="character" w:customStyle="1" w:styleId="680">
    <w:name w:val="Основной текст (68)_"/>
    <w:uiPriority w:val="99"/>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c">
    <w:name w:val="_1. Знак"/>
    <w:link w:val="1fffb"/>
    <w:uiPriority w:val="99"/>
    <w:locked/>
    <w:rsid w:val="009F203B"/>
    <w:rPr>
      <w:b/>
      <w:bCs/>
      <w:smallCaps/>
      <w:sz w:val="26"/>
      <w:szCs w:val="26"/>
      <w:lang w:eastAsia="en-US"/>
    </w:rPr>
  </w:style>
  <w:style w:type="character" w:customStyle="1" w:styleId="Exact0">
    <w:name w:val="Подпись к картинке Exact"/>
    <w:link w:val="afffffffffff9"/>
    <w:uiPriority w:val="99"/>
    <w:rsid w:val="009F203B"/>
    <w:rPr>
      <w:shd w:val="clear" w:color="auto" w:fill="FFFFFF"/>
    </w:rPr>
  </w:style>
  <w:style w:type="paragraph" w:customStyle="1" w:styleId="afffffffffff9">
    <w:name w:val="Подпись к картинке"/>
    <w:basedOn w:val="af3"/>
    <w:link w:val="Exact0"/>
    <w:uiPriority w:val="99"/>
    <w:pPr>
      <w:shd w:val="clear" w:color="auto" w:fill="FFFFFF"/>
      <w:adjustRightInd/>
      <w:spacing w:before="0" w:after="0" w:line="0" w:lineRule="atLeast"/>
      <w:ind w:firstLine="0"/>
      <w:jc w:val="left"/>
      <w:textAlignment w:val="auto"/>
    </w:pPr>
    <w:rPr>
      <w:rFonts w:ascii="Times New Roman" w:eastAsia="Times New Roman" w:hAnsi="Times New Roman"/>
      <w:spacing w:val="0"/>
      <w:sz w:val="20"/>
      <w:szCs w:val="20"/>
      <w:lang w:eastAsia="ru-RU"/>
    </w:rPr>
  </w:style>
  <w:style w:type="character" w:customStyle="1" w:styleId="27pt">
    <w:name w:val="Основной текст (2) + 7 pt"/>
    <w:uiPriority w:val="9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2fff0">
    <w:name w:val="Основной текст (2) + Полужирный;Курсив"/>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9F203B"/>
    <w:rPr>
      <w:sz w:val="21"/>
      <w:szCs w:val="21"/>
      <w:shd w:val="clear" w:color="auto" w:fill="FFFFFF"/>
    </w:rPr>
  </w:style>
  <w:style w:type="character" w:customStyle="1" w:styleId="113Arial11ptExact">
    <w:name w:val="Основной текст (113) + Arial;11 pt Exact"/>
    <w:uiPriority w:val="99"/>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pPr>
      <w:shd w:val="clear" w:color="auto" w:fill="FFFFFF"/>
      <w:adjustRightInd/>
      <w:spacing w:before="0" w:after="0" w:line="292" w:lineRule="exact"/>
      <w:ind w:firstLine="0"/>
      <w:jc w:val="left"/>
      <w:textAlignment w:val="auto"/>
    </w:pPr>
    <w:rPr>
      <w:rFonts w:ascii="Times New Roman" w:eastAsia="Times New Roman" w:hAnsi="Times New Roman"/>
      <w:spacing w:val="0"/>
      <w:sz w:val="21"/>
      <w:szCs w:val="21"/>
      <w:lang w:eastAsia="ru-RU"/>
    </w:rPr>
  </w:style>
  <w:style w:type="character" w:customStyle="1" w:styleId="79Exact">
    <w:name w:val="Заголовок №7 (9) Exact"/>
    <w:link w:val="79"/>
    <w:uiPriority w:val="99"/>
    <w:rsid w:val="009F203B"/>
    <w:rPr>
      <w:b/>
      <w:bCs/>
      <w:shd w:val="clear" w:color="auto" w:fill="FFFFFF"/>
    </w:rPr>
  </w:style>
  <w:style w:type="paragraph" w:customStyle="1" w:styleId="79">
    <w:name w:val="Заголовок №7 (9)"/>
    <w:basedOn w:val="af3"/>
    <w:link w:val="79Exact"/>
    <w:uiPriority w:val="99"/>
    <w:pPr>
      <w:shd w:val="clear" w:color="auto" w:fill="FFFFFF"/>
      <w:adjustRightInd/>
      <w:spacing w:before="0" w:after="0" w:line="0" w:lineRule="atLeast"/>
      <w:ind w:firstLine="0"/>
      <w:jc w:val="left"/>
      <w:textAlignment w:val="auto"/>
      <w:outlineLvl w:val="6"/>
    </w:pPr>
    <w:rPr>
      <w:rFonts w:ascii="Times New Roman" w:eastAsia="Times New Roman" w:hAnsi="Times New Roman"/>
      <w:b/>
      <w:bCs/>
      <w:spacing w:val="0"/>
      <w:sz w:val="20"/>
      <w:szCs w:val="20"/>
      <w:lang w:eastAsia="ru-RU"/>
    </w:rPr>
  </w:style>
  <w:style w:type="character" w:customStyle="1" w:styleId="2FranklinGothicHeavy7pt">
    <w:name w:val="Основной текст (2) + Franklin Gothic Heavy;7 pt"/>
    <w:uiPriority w:val="99"/>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9F203B"/>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9F203B"/>
    <w:rPr>
      <w:shd w:val="clear" w:color="auto" w:fill="FFFFFF"/>
    </w:rPr>
  </w:style>
  <w:style w:type="paragraph" w:customStyle="1" w:styleId="731">
    <w:name w:val="Основной текст (73)"/>
    <w:basedOn w:val="af3"/>
    <w:link w:val="730"/>
    <w:uiPriority w:val="99"/>
    <w:pPr>
      <w:shd w:val="clear" w:color="auto" w:fill="FFFFFF"/>
      <w:adjustRightInd/>
      <w:spacing w:before="60" w:after="0" w:line="0" w:lineRule="atLeast"/>
      <w:ind w:hanging="240"/>
      <w:jc w:val="left"/>
      <w:textAlignment w:val="auto"/>
    </w:pPr>
    <w:rPr>
      <w:rFonts w:ascii="Arial Narrow" w:eastAsia="Arial Narrow" w:hAnsi="Arial Narrow" w:cs="Arial Narrow"/>
      <w:spacing w:val="-20"/>
      <w:w w:val="200"/>
      <w:sz w:val="16"/>
      <w:szCs w:val="16"/>
      <w:lang w:eastAsia="ru-RU"/>
    </w:rPr>
  </w:style>
  <w:style w:type="paragraph" w:customStyle="1" w:styleId="6a">
    <w:name w:val="Заголовок №6"/>
    <w:basedOn w:val="af3"/>
    <w:link w:val="6Exact0"/>
    <w:uiPriority w:val="99"/>
    <w:pPr>
      <w:shd w:val="clear" w:color="auto" w:fill="FFFFFF"/>
      <w:adjustRightInd/>
      <w:spacing w:before="0" w:after="0" w:line="0" w:lineRule="atLeast"/>
      <w:ind w:firstLine="0"/>
      <w:jc w:val="left"/>
      <w:textAlignment w:val="auto"/>
      <w:outlineLvl w:val="5"/>
    </w:pPr>
    <w:rPr>
      <w:rFonts w:ascii="Times New Roman" w:eastAsia="Times New Roman" w:hAnsi="Times New Roman"/>
      <w:spacing w:val="0"/>
      <w:sz w:val="20"/>
      <w:szCs w:val="20"/>
      <w:lang w:eastAsia="ru-RU"/>
    </w:rPr>
  </w:style>
  <w:style w:type="character" w:customStyle="1" w:styleId="360">
    <w:name w:val="Основной текст (36)_"/>
    <w:link w:val="361"/>
    <w:uiPriority w:val="99"/>
    <w:rsid w:val="009F203B"/>
    <w:rPr>
      <w:b/>
      <w:bCs/>
      <w:sz w:val="21"/>
      <w:szCs w:val="21"/>
      <w:shd w:val="clear" w:color="auto" w:fill="FFFFFF"/>
    </w:rPr>
  </w:style>
  <w:style w:type="paragraph" w:customStyle="1" w:styleId="361">
    <w:name w:val="Основной текст (36)"/>
    <w:basedOn w:val="af3"/>
    <w:link w:val="360"/>
    <w:uiPriority w:val="99"/>
    <w:pPr>
      <w:shd w:val="clear" w:color="auto" w:fill="FFFFFF"/>
      <w:adjustRightInd/>
      <w:spacing w:before="0" w:after="0" w:line="252" w:lineRule="exact"/>
      <w:ind w:firstLine="0"/>
      <w:textAlignment w:val="auto"/>
    </w:pPr>
    <w:rPr>
      <w:rFonts w:ascii="Times New Roman" w:eastAsia="Times New Roman" w:hAnsi="Times New Roman"/>
      <w:b/>
      <w:bCs/>
      <w:spacing w:val="0"/>
      <w:sz w:val="21"/>
      <w:szCs w:val="21"/>
      <w:lang w:eastAsia="ru-RU"/>
    </w:rPr>
  </w:style>
  <w:style w:type="character" w:customStyle="1" w:styleId="31Tahoma10pt">
    <w:name w:val="Основной текст (31) + Tahoma;10 pt;Не курсив"/>
    <w:uiPriority w:val="99"/>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9F203B"/>
    <w:rPr>
      <w:sz w:val="15"/>
      <w:szCs w:val="15"/>
      <w:shd w:val="clear" w:color="auto" w:fill="FFFFFF"/>
    </w:rPr>
  </w:style>
  <w:style w:type="paragraph" w:customStyle="1" w:styleId="960">
    <w:name w:val="Основной текст (96)"/>
    <w:basedOn w:val="af3"/>
    <w:link w:val="96"/>
    <w:uiPriority w:val="99"/>
    <w:pPr>
      <w:shd w:val="clear" w:color="auto" w:fill="FFFFFF"/>
      <w:adjustRightInd/>
      <w:spacing w:before="0" w:after="0" w:line="212" w:lineRule="exact"/>
      <w:ind w:hanging="2140"/>
      <w:jc w:val="left"/>
      <w:textAlignment w:val="auto"/>
    </w:pPr>
    <w:rPr>
      <w:rFonts w:ascii="Times New Roman" w:eastAsia="Times New Roman" w:hAnsi="Times New Roman"/>
      <w:spacing w:val="0"/>
      <w:sz w:val="15"/>
      <w:szCs w:val="15"/>
      <w:lang w:eastAsia="ru-RU"/>
    </w:rPr>
  </w:style>
  <w:style w:type="character" w:customStyle="1" w:styleId="47Exact">
    <w:name w:val="Основной текст (47) Exact"/>
    <w:link w:val="470"/>
    <w:uiPriority w:val="99"/>
    <w:rsid w:val="009F203B"/>
    <w:rPr>
      <w:sz w:val="28"/>
      <w:szCs w:val="28"/>
      <w:shd w:val="clear" w:color="auto" w:fill="FFFFFF"/>
    </w:rPr>
  </w:style>
  <w:style w:type="character" w:customStyle="1" w:styleId="2fff1">
    <w:name w:val="Основной текст (2) + 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pPr>
      <w:shd w:val="clear" w:color="auto" w:fill="FFFFFF"/>
      <w:adjustRightInd/>
      <w:spacing w:before="0" w:after="0" w:line="370" w:lineRule="exact"/>
      <w:ind w:firstLine="0"/>
      <w:textAlignment w:val="auto"/>
    </w:pPr>
    <w:rPr>
      <w:rFonts w:ascii="Times New Roman" w:eastAsia="Times New Roman" w:hAnsi="Times New Roman"/>
      <w:spacing w:val="0"/>
      <w:sz w:val="28"/>
      <w:szCs w:val="28"/>
      <w:lang w:eastAsia="ru-RU"/>
    </w:rPr>
  </w:style>
  <w:style w:type="character" w:customStyle="1" w:styleId="155">
    <w:name w:val="Основной текст (155)_"/>
    <w:link w:val="1550"/>
    <w:uiPriority w:val="99"/>
    <w:rsid w:val="009F203B"/>
    <w:rPr>
      <w:rFonts w:ascii="Arial" w:eastAsia="Arial" w:hAnsi="Arial" w:cs="Arial"/>
      <w:sz w:val="14"/>
      <w:szCs w:val="14"/>
      <w:shd w:val="clear" w:color="auto" w:fill="FFFFFF"/>
    </w:rPr>
  </w:style>
  <w:style w:type="paragraph" w:customStyle="1" w:styleId="1550">
    <w:name w:val="Основной текст (155)"/>
    <w:basedOn w:val="af3"/>
    <w:link w:val="155"/>
    <w:uiPriority w:val="99"/>
    <w:pPr>
      <w:shd w:val="clear" w:color="auto" w:fill="FFFFFF"/>
      <w:adjustRightInd/>
      <w:spacing w:before="0" w:after="0" w:line="0" w:lineRule="atLeast"/>
      <w:ind w:firstLine="0"/>
      <w:jc w:val="left"/>
      <w:textAlignment w:val="auto"/>
    </w:pPr>
    <w:rPr>
      <w:rFonts w:eastAsia="Arial" w:cs="Arial"/>
      <w:spacing w:val="0"/>
      <w:sz w:val="14"/>
      <w:szCs w:val="14"/>
      <w:lang w:eastAsia="ru-RU"/>
    </w:rPr>
  </w:style>
  <w:style w:type="paragraph" w:customStyle="1" w:styleId="1593">
    <w:name w:val="Основной текст (159)"/>
    <w:basedOn w:val="af3"/>
    <w:uiPriority w:val="99"/>
    <w:pPr>
      <w:shd w:val="clear" w:color="auto" w:fill="FFFFFF"/>
      <w:adjustRightInd/>
      <w:spacing w:before="0" w:after="0" w:line="320" w:lineRule="exact"/>
      <w:ind w:hanging="460"/>
      <w:textAlignment w:val="auto"/>
    </w:pPr>
    <w:rPr>
      <w:rFonts w:ascii="Times New Roman" w:eastAsia="Times New Roman" w:hAnsi="Times New Roman"/>
      <w:color w:val="000000"/>
      <w:spacing w:val="0"/>
      <w:sz w:val="24"/>
      <w:szCs w:val="24"/>
      <w:lang w:eastAsia="ru-RU" w:bidi="ru-RU"/>
    </w:rPr>
  </w:style>
  <w:style w:type="character" w:customStyle="1" w:styleId="15911pt0">
    <w:name w:val="Основной текст (159) + 11 pt"/>
    <w:aliases w:val="Малые прописные,Основной текст (2) + 9 pt4,Малые прописные3"/>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4"/>
    <w:uiPriority w:val="99"/>
    <w:rsid w:val="009F203B"/>
    <w:rPr>
      <w:rFonts w:ascii="Trebuchet MS" w:eastAsia="Trebuchet MS" w:hAnsi="Trebuchet MS" w:cs="Trebuchet MS"/>
      <w:i/>
      <w:iCs/>
      <w:sz w:val="16"/>
      <w:szCs w:val="16"/>
      <w:shd w:val="clear" w:color="auto" w:fill="FFFFFF"/>
    </w:rPr>
  </w:style>
  <w:style w:type="paragraph" w:customStyle="1" w:styleId="154">
    <w:name w:val="Подпись к таблице (15)"/>
    <w:basedOn w:val="af3"/>
    <w:link w:val="15Exact"/>
    <w:uiPriority w:val="99"/>
    <w:pPr>
      <w:shd w:val="clear" w:color="auto" w:fill="FFFFFF"/>
      <w:adjustRightInd/>
      <w:spacing w:before="60" w:after="60" w:line="0" w:lineRule="atLeast"/>
      <w:ind w:firstLine="0"/>
      <w:jc w:val="left"/>
      <w:textAlignment w:val="auto"/>
    </w:pPr>
    <w:rPr>
      <w:rFonts w:ascii="Trebuchet MS" w:eastAsia="Trebuchet MS" w:hAnsi="Trebuchet MS" w:cs="Trebuchet MS"/>
      <w:i/>
      <w:iCs/>
      <w:spacing w:val="0"/>
      <w:sz w:val="16"/>
      <w:szCs w:val="16"/>
      <w:lang w:eastAsia="ru-RU"/>
    </w:rPr>
  </w:style>
  <w:style w:type="character" w:customStyle="1" w:styleId="159Exact0">
    <w:name w:val="Основной текст (159)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uiPriority w:val="99"/>
    <w:qFormat/>
    <w:pPr>
      <w:spacing w:after="120"/>
      <w:jc w:val="center"/>
    </w:pPr>
    <w:rPr>
      <w:b/>
      <w:sz w:val="24"/>
      <w:lang w:eastAsia="en-US"/>
    </w:rPr>
  </w:style>
  <w:style w:type="character" w:customStyle="1" w:styleId="afffffffffffb">
    <w:name w:val="Текст титула Знак"/>
    <w:link w:val="afffffffffffa"/>
    <w:uiPriority w:val="99"/>
    <w:rsid w:val="009F203B"/>
    <w:rPr>
      <w:b/>
      <w:sz w:val="24"/>
      <w:lang w:eastAsia="en-US"/>
    </w:rPr>
  </w:style>
  <w:style w:type="paragraph" w:customStyle="1" w:styleId="2fff2">
    <w:name w:val="Текст титула 2"/>
    <w:basedOn w:val="af3"/>
    <w:qFormat/>
    <w:pPr>
      <w:adjustRightInd/>
      <w:snapToGrid w:val="0"/>
      <w:spacing w:before="4800" w:after="0" w:line="300" w:lineRule="auto"/>
      <w:ind w:firstLine="0"/>
      <w:contextualSpacing/>
      <w:jc w:val="center"/>
      <w:textAlignment w:val="auto"/>
    </w:pPr>
    <w:rPr>
      <w:rFonts w:ascii="Times New Roman" w:eastAsia="Times New Roman" w:hAnsi="Times New Roman" w:cs="Arial"/>
      <w:b/>
      <w:spacing w:val="0"/>
      <w:sz w:val="24"/>
    </w:rPr>
  </w:style>
  <w:style w:type="paragraph" w:customStyle="1" w:styleId="001">
    <w:name w:val="0.0 Текст"/>
    <w:basedOn w:val="af3"/>
    <w:link w:val="002"/>
    <w:uiPriority w:val="99"/>
    <w:qFormat/>
    <w:pPr>
      <w:widowControl/>
      <w:adjustRightInd/>
      <w:snapToGrid w:val="0"/>
      <w:spacing w:before="40" w:after="400" w:line="300" w:lineRule="auto"/>
      <w:ind w:firstLine="709"/>
      <w:contextualSpacing/>
      <w:textAlignment w:val="auto"/>
    </w:pPr>
    <w:rPr>
      <w:rFonts w:ascii="Times New Roman" w:eastAsia="Times New Roman" w:hAnsi="Times New Roman" w:cs="Arial"/>
      <w:spacing w:val="0"/>
      <w:sz w:val="28"/>
    </w:rPr>
  </w:style>
  <w:style w:type="character" w:customStyle="1" w:styleId="002">
    <w:name w:val="0.0 Текст Знак"/>
    <w:link w:val="001"/>
    <w:uiPriority w:val="99"/>
    <w:rsid w:val="009F203B"/>
    <w:rPr>
      <w:rFonts w:cs="Arial"/>
      <w:sz w:val="28"/>
      <w:szCs w:val="22"/>
      <w:lang w:eastAsia="en-US"/>
    </w:rPr>
  </w:style>
  <w:style w:type="numbering" w:customStyle="1" w:styleId="3120">
    <w:name w:val="Заголовок 3 ур12"/>
    <w:uiPriority w:val="99"/>
  </w:style>
  <w:style w:type="table" w:customStyle="1" w:styleId="13b">
    <w:name w:val="Классическая таблица 13"/>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Нет списка13"/>
    <w:next w:val="af6"/>
    <w:uiPriority w:val="99"/>
    <w:semiHidden/>
    <w:unhideWhenUsed/>
  </w:style>
  <w:style w:type="table" w:customStyle="1" w:styleId="TableGridReport2">
    <w:name w:val="Table Grid Report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Стиль13"/>
    <w:pPr>
      <w:numPr>
        <w:numId w:val="5"/>
      </w:numPr>
    </w:pPr>
  </w:style>
  <w:style w:type="numbering" w:customStyle="1" w:styleId="143">
    <w:name w:val="Нет списка14"/>
    <w:next w:val="af6"/>
    <w:uiPriority w:val="99"/>
    <w:semiHidden/>
    <w:unhideWhenUsed/>
  </w:style>
  <w:style w:type="table" w:customStyle="1" w:styleId="1100">
    <w:name w:val="Сетка таблицы110"/>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3">
    <w:name w:val="Рис.2"/>
  </w:style>
  <w:style w:type="table" w:customStyle="1" w:styleId="-34">
    <w:name w:val="Веб-таблица 34"/>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6"/>
    <w:uiPriority w:val="99"/>
    <w:semiHidden/>
    <w:unhideWhenUsed/>
  </w:style>
  <w:style w:type="table" w:customStyle="1" w:styleId="TableGridReport12">
    <w:name w:val="Table Grid Report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6"/>
    <w:uiPriority w:val="99"/>
    <w:semiHidden/>
    <w:unhideWhenUsed/>
  </w:style>
  <w:style w:type="table" w:customStyle="1" w:styleId="323">
    <w:name w:val="Сетка таблицы3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b">
    <w:name w:val="Рис.11"/>
  </w:style>
  <w:style w:type="table" w:customStyle="1" w:styleId="-313">
    <w:name w:val="Веб-таблица 313"/>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6"/>
    <w:uiPriority w:val="99"/>
    <w:semiHidden/>
    <w:unhideWhenUsed/>
  </w:style>
  <w:style w:type="table" w:customStyle="1" w:styleId="TableGridReport111">
    <w:name w:val="Table Grid Report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pPr>
      <w:numPr>
        <w:numId w:val="51"/>
      </w:numPr>
    </w:pPr>
  </w:style>
  <w:style w:type="table" w:customStyle="1" w:styleId="144">
    <w:name w:val="Классическая таблица 14"/>
    <w:basedOn w:val="af5"/>
    <w:next w:val="1f0"/>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5"/>
    <w:next w:val="afff1"/>
    <w:uiPriority w:val="39"/>
    <w:pPr>
      <w:spacing w:after="200" w:line="276" w:lineRule="auto"/>
    </w:pPr>
    <w:rPr>
      <w:rFonts w:ascii="Calibri" w:eastAsia="Calibri" w:hAnsi="Calibri" w:cstheme="majorBid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6">
    <w:name w:val="Нет списка15"/>
    <w:next w:val="af6"/>
    <w:uiPriority w:val="99"/>
    <w:semiHidden/>
    <w:unhideWhenUsed/>
  </w:style>
  <w:style w:type="character" w:customStyle="1" w:styleId="26pt">
    <w:name w:val="Основной текст (2) + 6 pt"/>
    <w:basedOn w:val="2fa"/>
    <w:uiPriority w:val="9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a"/>
    <w:uiPriority w:val="99"/>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numbering" w:customStyle="1" w:styleId="161">
    <w:name w:val="Нет списка16"/>
    <w:next w:val="af6"/>
    <w:uiPriority w:val="99"/>
    <w:semiHidden/>
    <w:unhideWhenUsed/>
  </w:style>
  <w:style w:type="paragraph" w:customStyle="1" w:styleId="S">
    <w:name w:val="S_Обычный"/>
    <w:basedOn w:val="af3"/>
    <w:uiPriority w:val="99"/>
    <w:qFormat/>
    <w:pPr>
      <w:widowControl/>
      <w:adjustRightInd/>
      <w:spacing w:before="0" w:after="0"/>
      <w:ind w:firstLine="709"/>
      <w:textAlignment w:val="auto"/>
    </w:pPr>
    <w:rPr>
      <w:rFonts w:ascii="Times New Roman" w:eastAsia="Times New Roman" w:hAnsi="Times New Roman"/>
      <w:spacing w:val="0"/>
      <w:sz w:val="24"/>
      <w:szCs w:val="24"/>
      <w:lang w:eastAsia="ar-SA"/>
    </w:rPr>
  </w:style>
  <w:style w:type="character" w:customStyle="1" w:styleId="AAA">
    <w:name w:val="! AAA ! Знак"/>
    <w:link w:val="AAA0"/>
    <w:uiPriority w:val="99"/>
    <w:locked/>
    <w:rsid w:val="009F203B"/>
    <w:rPr>
      <w:sz w:val="24"/>
      <w:szCs w:val="16"/>
    </w:rPr>
  </w:style>
  <w:style w:type="paragraph" w:customStyle="1" w:styleId="AAA0">
    <w:name w:val="! AAA !"/>
    <w:link w:val="AAA"/>
    <w:uiPriority w:val="99"/>
    <w:pPr>
      <w:spacing w:after="120"/>
      <w:jc w:val="both"/>
    </w:pPr>
    <w:rPr>
      <w:sz w:val="24"/>
      <w:szCs w:val="16"/>
    </w:rPr>
  </w:style>
  <w:style w:type="paragraph" w:customStyle="1" w:styleId="513">
    <w:name w:val="Заголовок 51"/>
    <w:basedOn w:val="af3"/>
    <w:next w:val="af3"/>
    <w:uiPriority w:val="99"/>
    <w:unhideWhenUsed/>
    <w:qFormat/>
    <w:pPr>
      <w:widowControl/>
      <w:adjustRightInd/>
      <w:spacing w:before="0" w:after="0" w:line="271" w:lineRule="auto"/>
      <w:ind w:firstLine="680"/>
      <w:textAlignment w:val="auto"/>
      <w:outlineLvl w:val="4"/>
    </w:pPr>
    <w:rPr>
      <w:rFonts w:ascii="Cambria" w:eastAsia="Times New Roman" w:hAnsi="Cambria"/>
      <w:i/>
      <w:iCs/>
      <w:spacing w:val="0"/>
      <w:sz w:val="24"/>
      <w:szCs w:val="24"/>
      <w:lang w:val="en-US" w:bidi="en-US"/>
    </w:rPr>
  </w:style>
  <w:style w:type="paragraph" w:customStyle="1" w:styleId="611">
    <w:name w:val="Заголовок 61"/>
    <w:basedOn w:val="af3"/>
    <w:next w:val="af3"/>
    <w:uiPriority w:val="99"/>
    <w:unhideWhenUsed/>
    <w:qFormat/>
    <w:pPr>
      <w:widowControl/>
      <w:shd w:val="clear" w:color="auto" w:fill="FFFFFF"/>
      <w:adjustRightInd/>
      <w:spacing w:before="0" w:after="0" w:line="271" w:lineRule="auto"/>
      <w:ind w:firstLine="680"/>
      <w:textAlignment w:val="auto"/>
      <w:outlineLvl w:val="5"/>
    </w:pPr>
    <w:rPr>
      <w:rFonts w:ascii="Cambria" w:eastAsia="Times New Roman" w:hAnsi="Cambria"/>
      <w:b/>
      <w:bCs/>
      <w:color w:val="595959"/>
      <w:spacing w:val="5"/>
      <w:lang w:val="en-US" w:bidi="en-US"/>
    </w:rPr>
  </w:style>
  <w:style w:type="paragraph" w:customStyle="1" w:styleId="712">
    <w:name w:val="Заголовок 71"/>
    <w:basedOn w:val="af3"/>
    <w:next w:val="af3"/>
    <w:uiPriority w:val="99"/>
    <w:unhideWhenUsed/>
    <w:qFormat/>
    <w:pPr>
      <w:widowControl/>
      <w:adjustRightInd/>
      <w:spacing w:before="0" w:after="0" w:line="360" w:lineRule="auto"/>
      <w:ind w:firstLine="680"/>
      <w:textAlignment w:val="auto"/>
      <w:outlineLvl w:val="6"/>
    </w:pPr>
    <w:rPr>
      <w:rFonts w:ascii="Cambria" w:eastAsia="Times New Roman" w:hAnsi="Cambria"/>
      <w:b/>
      <w:bCs/>
      <w:i/>
      <w:iCs/>
      <w:color w:val="5A5A5A"/>
      <w:spacing w:val="0"/>
      <w:sz w:val="20"/>
      <w:szCs w:val="20"/>
      <w:lang w:val="en-US" w:bidi="en-US"/>
    </w:rPr>
  </w:style>
  <w:style w:type="paragraph" w:customStyle="1" w:styleId="812">
    <w:name w:val="Заголовок 81"/>
    <w:basedOn w:val="af3"/>
    <w:next w:val="af3"/>
    <w:uiPriority w:val="99"/>
    <w:unhideWhenUsed/>
    <w:qFormat/>
    <w:pPr>
      <w:widowControl/>
      <w:adjustRightInd/>
      <w:spacing w:before="0" w:after="0" w:line="360" w:lineRule="auto"/>
      <w:ind w:firstLine="680"/>
      <w:textAlignment w:val="auto"/>
      <w:outlineLvl w:val="7"/>
    </w:pPr>
    <w:rPr>
      <w:rFonts w:ascii="Cambria" w:eastAsia="Times New Roman" w:hAnsi="Cambria"/>
      <w:b/>
      <w:bCs/>
      <w:color w:val="7F7F7F"/>
      <w:spacing w:val="0"/>
      <w:sz w:val="20"/>
      <w:szCs w:val="20"/>
      <w:lang w:val="en-US" w:bidi="en-US"/>
    </w:rPr>
  </w:style>
  <w:style w:type="paragraph" w:customStyle="1" w:styleId="910">
    <w:name w:val="Заголовок 91"/>
    <w:basedOn w:val="af3"/>
    <w:next w:val="af3"/>
    <w:uiPriority w:val="99"/>
    <w:unhideWhenUsed/>
    <w:qFormat/>
    <w:pPr>
      <w:widowControl/>
      <w:adjustRightInd/>
      <w:spacing w:before="0" w:after="0" w:line="271" w:lineRule="auto"/>
      <w:ind w:firstLine="680"/>
      <w:textAlignment w:val="auto"/>
      <w:outlineLvl w:val="8"/>
    </w:pPr>
    <w:rPr>
      <w:rFonts w:ascii="Cambria" w:eastAsia="Times New Roman" w:hAnsi="Cambria"/>
      <w:b/>
      <w:bCs/>
      <w:i/>
      <w:iCs/>
      <w:color w:val="7F7F7F"/>
      <w:spacing w:val="0"/>
      <w:sz w:val="18"/>
      <w:szCs w:val="18"/>
      <w:lang w:val="en-US" w:bidi="en-US"/>
    </w:rPr>
  </w:style>
  <w:style w:type="numbering" w:customStyle="1" w:styleId="171">
    <w:name w:val="Нет списка17"/>
    <w:next w:val="af6"/>
    <w:uiPriority w:val="99"/>
    <w:semiHidden/>
    <w:unhideWhenUsed/>
  </w:style>
  <w:style w:type="table" w:customStyle="1" w:styleId="TableGridReport3">
    <w:name w:val="Table Grid Report3"/>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6"/>
    <w:next w:val="111111"/>
  </w:style>
  <w:style w:type="table" w:customStyle="1" w:styleId="TableGrid12">
    <w:name w:val="Table Grid12"/>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1">
    <w:name w:val="Папушкин3"/>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2">
    <w:name w:val="Современная таблица3"/>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3">
    <w:name w:val="Стандартная таблица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7">
    <w:name w:val="Классическая таблица 15"/>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d">
    <w:name w:val="Простая таблица 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4">
    <w:name w:val="Изысканная таблица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e">
    <w:name w:val="Изящная таблица 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
    <w:name w:val="Сетка таблицы 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6"/>
    <w:uiPriority w:val="99"/>
    <w:semiHidden/>
    <w:unhideWhenUsed/>
  </w:style>
  <w:style w:type="paragraph" w:customStyle="1" w:styleId="1fffd">
    <w:name w:val="Без интервала1"/>
    <w:next w:val="afffff1"/>
    <w:uiPriority w:val="99"/>
    <w:pPr>
      <w:spacing w:after="200" w:line="276" w:lineRule="auto"/>
    </w:pPr>
    <w:rPr>
      <w:rFonts w:ascii="Calibri" w:hAnsi="Calibri"/>
      <w:sz w:val="22"/>
      <w:szCs w:val="22"/>
      <w:lang w:val="en-US" w:eastAsia="en-US" w:bidi="en-US"/>
    </w:rPr>
  </w:style>
  <w:style w:type="table" w:customStyle="1" w:styleId="158">
    <w:name w:val="Светлая заливка15"/>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e">
    <w:name w:val="Подзаголовок1"/>
    <w:basedOn w:val="af3"/>
    <w:next w:val="af3"/>
    <w:uiPriority w:val="99"/>
    <w:qFormat/>
    <w:pPr>
      <w:widowControl/>
      <w:adjustRightInd/>
      <w:spacing w:before="0" w:after="0" w:line="360" w:lineRule="auto"/>
      <w:ind w:firstLine="680"/>
      <w:textAlignment w:val="auto"/>
    </w:pPr>
    <w:rPr>
      <w:rFonts w:ascii="Cambria" w:eastAsia="Times New Roman" w:hAnsi="Cambria"/>
      <w:i/>
      <w:iCs/>
      <w:smallCaps/>
      <w:spacing w:val="10"/>
      <w:sz w:val="28"/>
      <w:szCs w:val="28"/>
      <w:lang w:val="en-US" w:bidi="en-US"/>
    </w:rPr>
  </w:style>
  <w:style w:type="numbering" w:customStyle="1" w:styleId="22d">
    <w:name w:val="Заголовок 2 уровень2"/>
    <w:basedOn w:val="af6"/>
    <w:uiPriority w:val="99"/>
  </w:style>
  <w:style w:type="numbering" w:customStyle="1" w:styleId="324">
    <w:name w:val="Заголовок 3 ур2"/>
    <w:basedOn w:val="af6"/>
    <w:uiPriority w:val="99"/>
  </w:style>
  <w:style w:type="paragraph" w:customStyle="1" w:styleId="1ffff">
    <w:name w:val="Рецензия1"/>
    <w:next w:val="affffff3"/>
    <w:hidden/>
    <w:uiPriority w:val="99"/>
    <w:semiHidden/>
    <w:pPr>
      <w:spacing w:after="200" w:line="276" w:lineRule="auto"/>
    </w:pPr>
    <w:rPr>
      <w:rFonts w:ascii="Calibri" w:hAnsi="Calibri"/>
      <w:sz w:val="22"/>
      <w:szCs w:val="22"/>
      <w:lang w:val="en-US" w:eastAsia="en-US" w:bidi="en-US"/>
    </w:rPr>
  </w:style>
  <w:style w:type="numbering" w:customStyle="1" w:styleId="145">
    <w:name w:val="Стиль14"/>
    <w:uiPriority w:val="99"/>
  </w:style>
  <w:style w:type="paragraph" w:customStyle="1" w:styleId="21f3">
    <w:name w:val="Цитата 21"/>
    <w:basedOn w:val="af3"/>
    <w:next w:val="af3"/>
    <w:uiPriority w:val="99"/>
    <w:pPr>
      <w:widowControl/>
      <w:adjustRightInd/>
      <w:spacing w:before="0" w:after="200" w:line="276" w:lineRule="auto"/>
      <w:ind w:firstLine="0"/>
      <w:jc w:val="left"/>
      <w:textAlignment w:val="auto"/>
    </w:pPr>
    <w:rPr>
      <w:rFonts w:ascii="Calibri" w:eastAsia="Times New Roman" w:hAnsi="Calibri"/>
      <w:i/>
      <w:iCs/>
      <w:color w:val="000000"/>
      <w:spacing w:val="0"/>
      <w:sz w:val="24"/>
      <w:lang w:val="en-US" w:bidi="en-US"/>
    </w:rPr>
  </w:style>
  <w:style w:type="paragraph" w:customStyle="1" w:styleId="1ffff0">
    <w:name w:val="Выделенная цитата1"/>
    <w:basedOn w:val="af3"/>
    <w:next w:val="af3"/>
    <w:uiPriority w:val="99"/>
    <w:qFormat/>
    <w:pPr>
      <w:widowControl/>
      <w:pBdr>
        <w:top w:val="single" w:sz="4" w:space="10" w:color="auto"/>
        <w:bottom w:val="single" w:sz="4" w:space="10" w:color="auto"/>
      </w:pBdr>
      <w:adjustRightInd/>
      <w:spacing w:before="240" w:after="240" w:line="300" w:lineRule="auto"/>
      <w:ind w:left="1152" w:right="1152" w:firstLine="680"/>
      <w:textAlignment w:val="auto"/>
    </w:pPr>
    <w:rPr>
      <w:rFonts w:ascii="Cambria" w:eastAsia="Times New Roman" w:hAnsi="Cambria"/>
      <w:i/>
      <w:iCs/>
      <w:spacing w:val="0"/>
      <w:lang w:val="en-US" w:bidi="en-US"/>
    </w:rPr>
  </w:style>
  <w:style w:type="table" w:customStyle="1" w:styleId="334">
    <w:name w:val="Простая таблица 3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4">
    <w:name w:val="рпдлпжлопж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style>
  <w:style w:type="numbering" w:customStyle="1" w:styleId="1111131">
    <w:name w:val="1 / 1.1 / 1.1.31"/>
    <w:basedOn w:val="af6"/>
    <w:next w:val="111111"/>
    <w:locked/>
  </w:style>
  <w:style w:type="table" w:customStyle="1" w:styleId="3121">
    <w:name w:val="Светлая заливка312"/>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6"/>
    <w:uiPriority w:val="99"/>
    <w:semiHidden/>
    <w:unhideWhenUsed/>
  </w:style>
  <w:style w:type="table" w:customStyle="1" w:styleId="514">
    <w:name w:val="Сетка таблицы51"/>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6"/>
    <w:next w:val="111111"/>
  </w:style>
  <w:style w:type="table" w:customStyle="1" w:styleId="TableGrid111">
    <w:name w:val="Table Grid111"/>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b">
    <w:name w:val="Папушкин12"/>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c">
    <w:name w:val="Современная таблица12"/>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d">
    <w:name w:val="Стандартная таблица12"/>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e">
    <w:name w:val="Изысканная таблица12"/>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6"/>
    <w:uiPriority w:val="99"/>
    <w:semiHidden/>
    <w:unhideWhenUsed/>
  </w:style>
  <w:style w:type="table" w:customStyle="1" w:styleId="1321">
    <w:name w:val="Средний список 13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6"/>
    <w:uiPriority w:val="99"/>
    <w:semiHidden/>
    <w:unhideWhenUsed/>
  </w:style>
  <w:style w:type="numbering" w:customStyle="1" w:styleId="111110">
    <w:name w:val="Нет списка11111"/>
    <w:next w:val="af6"/>
    <w:uiPriority w:val="99"/>
    <w:semiHidden/>
    <w:unhideWhenUsed/>
  </w:style>
  <w:style w:type="table" w:customStyle="1" w:styleId="11221">
    <w:name w:val="Средний список 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6"/>
    <w:semiHidden/>
    <w:unhideWhenUsed/>
  </w:style>
  <w:style w:type="table" w:customStyle="1" w:styleId="11321">
    <w:name w:val="Средний список 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6"/>
    <w:uiPriority w:val="99"/>
    <w:semiHidden/>
    <w:unhideWhenUsed/>
  </w:style>
  <w:style w:type="table" w:customStyle="1" w:styleId="11421">
    <w:name w:val="Средний список 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6"/>
    <w:uiPriority w:val="99"/>
    <w:semiHidden/>
    <w:unhideWhenUsed/>
  </w:style>
  <w:style w:type="table" w:customStyle="1" w:styleId="1162">
    <w:name w:val="Средний список 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6"/>
    <w:uiPriority w:val="99"/>
    <w:semiHidden/>
    <w:unhideWhenUsed/>
  </w:style>
  <w:style w:type="table" w:customStyle="1" w:styleId="1172">
    <w:name w:val="Средний список 117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6"/>
    <w:uiPriority w:val="99"/>
    <w:semiHidden/>
    <w:unhideWhenUsed/>
  </w:style>
  <w:style w:type="table" w:customStyle="1" w:styleId="1111120">
    <w:name w:val="Средний список 11111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6"/>
    <w:uiPriority w:val="99"/>
    <w:semiHidden/>
    <w:unhideWhenUsed/>
  </w:style>
  <w:style w:type="table" w:customStyle="1" w:styleId="111220">
    <w:name w:val="Средний список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6"/>
    <w:uiPriority w:val="99"/>
    <w:semiHidden/>
    <w:unhideWhenUsed/>
  </w:style>
  <w:style w:type="table" w:customStyle="1" w:styleId="1214">
    <w:name w:val="Простая таблица 121"/>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5">
    <w:name w:val="Классическая таблица 121"/>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6">
    <w:name w:val="Сетка таблицы 121"/>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7">
    <w:name w:val="Изящная таблица 121"/>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c">
    <w:name w:val="рпдлпжлопж11"/>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e">
    <w:name w:val="Папушкин111"/>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
    <w:name w:val="Современная таблица111"/>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0">
    <w:name w:val="Стандарт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1">
    <w:name w:val="Изысканная таблица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style>
  <w:style w:type="numbering" w:customStyle="1" w:styleId="1111151">
    <w:name w:val="1 / 1.1 / 1.1.51"/>
    <w:basedOn w:val="af6"/>
    <w:next w:val="111111"/>
    <w:semiHidden/>
    <w:unhideWhenUsed/>
  </w:style>
  <w:style w:type="numbering" w:customStyle="1" w:styleId="111f2">
    <w:name w:val="Стиль111"/>
    <w:uiPriority w:val="99"/>
  </w:style>
  <w:style w:type="numbering" w:customStyle="1" w:styleId="211a">
    <w:name w:val="Заголовок 2 уровень11"/>
    <w:uiPriority w:val="99"/>
  </w:style>
  <w:style w:type="table" w:customStyle="1" w:styleId="630">
    <w:name w:val="Сетка таблицы6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style>
  <w:style w:type="numbering" w:customStyle="1" w:styleId="1011">
    <w:name w:val="Нет списка101"/>
    <w:next w:val="af6"/>
    <w:uiPriority w:val="99"/>
    <w:semiHidden/>
    <w:unhideWhenUsed/>
  </w:style>
  <w:style w:type="table" w:customStyle="1" w:styleId="TableGridReport13">
    <w:name w:val="Table Grid Report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8">
    <w:name w:val="Стиль121"/>
    <w:uiPriority w:val="99"/>
  </w:style>
  <w:style w:type="numbering" w:customStyle="1" w:styleId="1231">
    <w:name w:val="Нет списка123"/>
    <w:next w:val="af6"/>
    <w:uiPriority w:val="99"/>
    <w:semiHidden/>
    <w:unhideWhenUsed/>
  </w:style>
  <w:style w:type="table" w:customStyle="1" w:styleId="191">
    <w:name w:val="Сетка таблицы19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5">
    <w:name w:val="Рис.3"/>
  </w:style>
  <w:style w:type="table" w:customStyle="1" w:styleId="-331">
    <w:name w:val="Веб-таблица 3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6"/>
    <w:uiPriority w:val="99"/>
    <w:semiHidden/>
    <w:unhideWhenUsed/>
  </w:style>
  <w:style w:type="table" w:customStyle="1" w:styleId="21116">
    <w:name w:val="Сетка таблицы21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6"/>
    <w:uiPriority w:val="99"/>
    <w:semiHidden/>
    <w:unhideWhenUsed/>
  </w:style>
  <w:style w:type="table" w:customStyle="1" w:styleId="3115">
    <w:name w:val="Сетка таблицы31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
    <w:name w:val="Рис.12"/>
  </w:style>
  <w:style w:type="table" w:customStyle="1" w:styleId="-3121">
    <w:name w:val="Веб-таблица 312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6"/>
    <w:uiPriority w:val="99"/>
    <w:semiHidden/>
    <w:unhideWhenUsed/>
  </w:style>
  <w:style w:type="table" w:customStyle="1" w:styleId="TableGridReport112">
    <w:name w:val="Table Grid Report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10">
    <w:name w:val="Заголовок 3 ур121"/>
    <w:uiPriority w:val="99"/>
  </w:style>
  <w:style w:type="table" w:customStyle="1" w:styleId="1314">
    <w:name w:val="Классическая таблица 13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6"/>
    <w:uiPriority w:val="99"/>
    <w:semiHidden/>
    <w:unhideWhenUsed/>
  </w:style>
  <w:style w:type="table" w:customStyle="1" w:styleId="TableGridReport21">
    <w:name w:val="Table Grid Report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style>
  <w:style w:type="numbering" w:customStyle="1" w:styleId="1412">
    <w:name w:val="Нет списка141"/>
    <w:next w:val="af6"/>
    <w:uiPriority w:val="99"/>
    <w:semiHidden/>
    <w:unhideWhenUsed/>
  </w:style>
  <w:style w:type="table" w:customStyle="1" w:styleId="1101">
    <w:name w:val="Сетка таблицы110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style>
  <w:style w:type="table" w:customStyle="1" w:styleId="-341">
    <w:name w:val="Веб-таблица 34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6"/>
    <w:uiPriority w:val="99"/>
    <w:semiHidden/>
    <w:unhideWhenUsed/>
  </w:style>
  <w:style w:type="table" w:customStyle="1" w:styleId="TableGridReport121">
    <w:name w:val="Table Grid Report12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6"/>
    <w:uiPriority w:val="99"/>
    <w:semiHidden/>
    <w:unhideWhenUsed/>
  </w:style>
  <w:style w:type="table" w:customStyle="1" w:styleId="3213">
    <w:name w:val="Сетка таблицы321"/>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3">
    <w:name w:val="Рис.111"/>
  </w:style>
  <w:style w:type="table" w:customStyle="1" w:styleId="-3131">
    <w:name w:val="Веб-таблица 3131"/>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6"/>
    <w:uiPriority w:val="99"/>
    <w:semiHidden/>
    <w:unhideWhenUsed/>
  </w:style>
  <w:style w:type="table" w:customStyle="1" w:styleId="TableGridReport1111">
    <w:name w:val="Table Grid Report1111"/>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1">
    <w:name w:val="Заголовок 3 ур131"/>
    <w:uiPriority w:val="99"/>
  </w:style>
  <w:style w:type="table" w:customStyle="1" w:styleId="1413">
    <w:name w:val="Классическая таблица 141"/>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4"/>
    <w:uiPriority w:val="99"/>
    <w:semiHidden/>
    <w:rPr>
      <w:rFonts w:ascii="Cambria" w:eastAsia="Times New Roman" w:hAnsi="Cambria" w:cs="Times New Roman"/>
      <w:i/>
      <w:iCs/>
      <w:color w:val="365F91"/>
    </w:rPr>
  </w:style>
  <w:style w:type="character" w:customStyle="1" w:styleId="517">
    <w:name w:val="Заголовок 5 Знак1"/>
    <w:basedOn w:val="af4"/>
    <w:uiPriority w:val="99"/>
    <w:semiHidden/>
    <w:rPr>
      <w:rFonts w:ascii="Cambria" w:eastAsia="Times New Roman" w:hAnsi="Cambria" w:cs="Times New Roman"/>
      <w:color w:val="365F91"/>
    </w:rPr>
  </w:style>
  <w:style w:type="character" w:customStyle="1" w:styleId="613">
    <w:name w:val="Заголовок 6 Знак1"/>
    <w:basedOn w:val="af4"/>
    <w:uiPriority w:val="99"/>
    <w:semiHidden/>
    <w:rPr>
      <w:rFonts w:ascii="Cambria" w:eastAsia="Times New Roman" w:hAnsi="Cambria" w:cs="Times New Roman"/>
      <w:color w:val="243F60"/>
    </w:rPr>
  </w:style>
  <w:style w:type="character" w:customStyle="1" w:styleId="714">
    <w:name w:val="Заголовок 7 Знак1"/>
    <w:basedOn w:val="af4"/>
    <w:uiPriority w:val="99"/>
    <w:semiHidden/>
    <w:rPr>
      <w:rFonts w:ascii="Cambria" w:eastAsia="Times New Roman" w:hAnsi="Cambria" w:cs="Times New Roman"/>
      <w:i/>
      <w:iCs/>
      <w:color w:val="243F60"/>
    </w:rPr>
  </w:style>
  <w:style w:type="character" w:customStyle="1" w:styleId="815">
    <w:name w:val="Заголовок 8 Знак1"/>
    <w:basedOn w:val="af4"/>
    <w:uiPriority w:val="99"/>
    <w:semiHidden/>
    <w:rPr>
      <w:rFonts w:ascii="Cambria" w:eastAsia="Times New Roman" w:hAnsi="Cambria" w:cs="Times New Roman"/>
      <w:color w:val="272727"/>
      <w:sz w:val="21"/>
      <w:szCs w:val="21"/>
    </w:rPr>
  </w:style>
  <w:style w:type="character" w:customStyle="1" w:styleId="913">
    <w:name w:val="Заголовок 9 Знак1"/>
    <w:basedOn w:val="af4"/>
    <w:uiPriority w:val="99"/>
    <w:semiHidden/>
    <w:rPr>
      <w:rFonts w:ascii="Cambria" w:eastAsia="Times New Roman" w:hAnsi="Cambria" w:cs="Times New Roman"/>
      <w:i/>
      <w:iCs/>
      <w:color w:val="272727"/>
      <w:sz w:val="21"/>
      <w:szCs w:val="21"/>
    </w:rPr>
  </w:style>
  <w:style w:type="character" w:customStyle="1" w:styleId="1ffff1">
    <w:name w:val="Подзаголовок Знак1"/>
    <w:basedOn w:val="af4"/>
    <w:uiPriority w:val="99"/>
    <w:rPr>
      <w:rFonts w:eastAsia="Times New Roman"/>
      <w:color w:val="5A5A5A"/>
      <w:spacing w:val="15"/>
    </w:rPr>
  </w:style>
  <w:style w:type="character" w:customStyle="1" w:styleId="21f9">
    <w:name w:val="Цитата 2 Знак1"/>
    <w:basedOn w:val="af4"/>
    <w:uiPriority w:val="99"/>
    <w:rPr>
      <w:i/>
      <w:iCs/>
      <w:color w:val="404040"/>
    </w:rPr>
  </w:style>
  <w:style w:type="character" w:customStyle="1" w:styleId="1ffff2">
    <w:name w:val="Выделенная цитата Знак1"/>
    <w:basedOn w:val="af4"/>
    <w:uiPriority w:val="99"/>
    <w:rPr>
      <w:i/>
      <w:iCs/>
      <w:color w:val="4F81BD"/>
    </w:rPr>
  </w:style>
  <w:style w:type="paragraph" w:customStyle="1" w:styleId="afffffffffffc">
    <w:name w:val="Таблицы (моноширинный)"/>
    <w:basedOn w:val="af3"/>
    <w:next w:val="af3"/>
    <w:uiPriority w:val="99"/>
    <w:pPr>
      <w:autoSpaceDE w:val="0"/>
      <w:autoSpaceDN w:val="0"/>
      <w:spacing w:before="0" w:after="0"/>
      <w:ind w:firstLine="0"/>
      <w:textAlignment w:val="auto"/>
    </w:pPr>
    <w:rPr>
      <w:rFonts w:ascii="Courier New" w:eastAsia="Times New Roman" w:hAnsi="Courier New" w:cs="Courier New"/>
      <w:spacing w:val="0"/>
      <w:sz w:val="26"/>
      <w:szCs w:val="26"/>
      <w:lang w:eastAsia="ru-RU"/>
    </w:rPr>
  </w:style>
  <w:style w:type="character" w:customStyle="1" w:styleId="1fffa">
    <w:name w:val="Мой 1 Знак"/>
    <w:link w:val="1fff9"/>
    <w:uiPriority w:val="99"/>
    <w:rsid w:val="009F203B"/>
    <w:rPr>
      <w:rFonts w:eastAsia="TimesNewRomanPSMT"/>
      <w:b/>
      <w:color w:val="0070C0"/>
      <w:sz w:val="28"/>
      <w:lang w:eastAsia="en-US"/>
    </w:rPr>
  </w:style>
  <w:style w:type="paragraph" w:customStyle="1" w:styleId="111f4">
    <w:name w:val="Мой 111"/>
    <w:basedOn w:val="34"/>
    <w:uiPriority w:val="99"/>
    <w:qFormat/>
    <w:pPr>
      <w:keepNext/>
      <w:keepLines/>
      <w:widowControl/>
      <w:numPr>
        <w:ilvl w:val="2"/>
      </w:numPr>
      <w:tabs>
        <w:tab w:val="left" w:pos="907"/>
      </w:tabs>
      <w:adjustRightInd/>
      <w:spacing w:before="280" w:after="280" w:line="240" w:lineRule="auto"/>
      <w:ind w:firstLine="851"/>
      <w:textAlignment w:val="auto"/>
    </w:pPr>
    <w:rPr>
      <w:rFonts w:ascii="Times New Roman" w:eastAsia="TimesNewRomanPSMT" w:hAnsi="Times New Roman"/>
      <w:spacing w:val="0"/>
      <w:kern w:val="0"/>
      <w:sz w:val="24"/>
      <w:szCs w:val="26"/>
    </w:rPr>
  </w:style>
  <w:style w:type="paragraph" w:customStyle="1" w:styleId="1111c">
    <w:name w:val="Мой 1111"/>
    <w:basedOn w:val="40"/>
    <w:link w:val="1111d"/>
    <w:uiPriority w:val="99"/>
    <w:qFormat/>
    <w:pPr>
      <w:keepLines w:val="0"/>
      <w:widowControl/>
      <w:adjustRightInd/>
      <w:spacing w:before="360" w:after="240" w:line="240" w:lineRule="auto"/>
      <w:ind w:left="862" w:right="-108" w:hanging="862"/>
      <w:jc w:val="left"/>
      <w:textAlignment w:val="auto"/>
    </w:pPr>
    <w:rPr>
      <w:rFonts w:ascii="Times New Roman" w:eastAsia="Calibri" w:hAnsi="Times New Roman" w:cstheme="majorBidi"/>
      <w:bCs/>
      <w:i w:val="0"/>
      <w:spacing w:val="0"/>
      <w:kern w:val="0"/>
      <w:sz w:val="24"/>
      <w:szCs w:val="24"/>
      <w:lang w:eastAsia="ar-SA"/>
    </w:rPr>
  </w:style>
  <w:style w:type="character" w:customStyle="1" w:styleId="1111d">
    <w:name w:val="Мой 1111 Знак"/>
    <w:link w:val="1111c"/>
    <w:uiPriority w:val="99"/>
    <w:rsid w:val="009F203B"/>
    <w:rPr>
      <w:rFonts w:eastAsia="Calibri" w:cstheme="majorBidi"/>
      <w:b/>
      <w:bCs/>
      <w:sz w:val="24"/>
      <w:szCs w:val="24"/>
      <w:lang w:eastAsia="ar-SA"/>
    </w:rPr>
  </w:style>
  <w:style w:type="paragraph" w:customStyle="1" w:styleId="afffffffffffd">
    <w:name w:val="в таблицу"/>
    <w:basedOn w:val="af3"/>
    <w:link w:val="afffffffffffe"/>
    <w:uiPriority w:val="99"/>
    <w:qFormat/>
    <w:pPr>
      <w:widowControl/>
      <w:adjustRightInd/>
      <w:spacing w:before="0" w:after="0"/>
      <w:ind w:firstLine="0"/>
      <w:jc w:val="center"/>
      <w:textAlignment w:val="auto"/>
    </w:pPr>
    <w:rPr>
      <w:rFonts w:ascii="Times New Roman" w:eastAsia="Times New Roman" w:hAnsi="Times New Roman"/>
      <w:spacing w:val="0"/>
      <w:sz w:val="20"/>
      <w:szCs w:val="20"/>
      <w:lang w:eastAsia="ru-RU"/>
    </w:rPr>
  </w:style>
  <w:style w:type="character" w:customStyle="1" w:styleId="afffffffffffe">
    <w:name w:val="в таблицу Знак"/>
    <w:link w:val="afffffffffffd"/>
    <w:uiPriority w:val="99"/>
    <w:rsid w:val="009F203B"/>
  </w:style>
  <w:style w:type="paragraph" w:customStyle="1" w:styleId="affffffffffff">
    <w:name w:val="мой для рисунка"/>
    <w:basedOn w:val="af3"/>
    <w:link w:val="affffffffffff0"/>
    <w:uiPriority w:val="99"/>
    <w:qFormat/>
    <w:pPr>
      <w:widowControl/>
      <w:adjustRightInd/>
      <w:spacing w:after="0" w:line="300" w:lineRule="auto"/>
      <w:ind w:left="-284" w:firstLine="0"/>
      <w:jc w:val="center"/>
      <w:textAlignment w:val="auto"/>
    </w:pPr>
    <w:rPr>
      <w:rFonts w:ascii="Times New Roman" w:eastAsia="Calibri" w:hAnsi="Times New Roman"/>
      <w:b/>
      <w:noProof/>
      <w:spacing w:val="0"/>
      <w:sz w:val="24"/>
      <w:szCs w:val="28"/>
      <w:lang w:eastAsia="ru-RU"/>
    </w:rPr>
  </w:style>
  <w:style w:type="character" w:customStyle="1" w:styleId="affffffffffff0">
    <w:name w:val="мой для рисунка Знак"/>
    <w:link w:val="affffffffffff"/>
    <w:uiPriority w:val="99"/>
    <w:rsid w:val="009F203B"/>
    <w:rPr>
      <w:rFonts w:eastAsia="Calibri"/>
      <w:b/>
      <w:noProof/>
      <w:sz w:val="24"/>
      <w:szCs w:val="28"/>
    </w:rPr>
  </w:style>
  <w:style w:type="character" w:customStyle="1" w:styleId="afffffffff8">
    <w:name w:val="таблица Знак"/>
    <w:link w:val="a6"/>
    <w:uiPriority w:val="99"/>
    <w:rsid w:val="009F203B"/>
    <w:rPr>
      <w:rFonts w:cs="Arial"/>
      <w:b/>
      <w:sz w:val="24"/>
    </w:rPr>
  </w:style>
  <w:style w:type="paragraph" w:customStyle="1" w:styleId="affffffffffff1">
    <w:name w:val="Мой Рисунок"/>
    <w:basedOn w:val="af3"/>
    <w:link w:val="affffffffffff2"/>
    <w:uiPriority w:val="99"/>
    <w:pPr>
      <w:widowControl/>
      <w:adjustRightInd/>
      <w:spacing w:before="0" w:after="0" w:line="360" w:lineRule="auto"/>
      <w:ind w:firstLine="0"/>
      <w:jc w:val="center"/>
      <w:textAlignment w:val="auto"/>
    </w:pPr>
    <w:rPr>
      <w:rFonts w:eastAsia="Times New Roman" w:cs="Arial"/>
      <w:spacing w:val="0"/>
      <w:sz w:val="24"/>
      <w:szCs w:val="20"/>
      <w:lang w:eastAsia="ru-RU"/>
    </w:rPr>
  </w:style>
  <w:style w:type="character" w:customStyle="1" w:styleId="affffffffffff2">
    <w:name w:val="Мой Рисунок Знак"/>
    <w:link w:val="affffffffffff1"/>
    <w:uiPriority w:val="99"/>
    <w:locked/>
    <w:rsid w:val="009F203B"/>
    <w:rPr>
      <w:rFonts w:ascii="Arial" w:hAnsi="Arial" w:cs="Arial"/>
      <w:sz w:val="24"/>
    </w:rPr>
  </w:style>
  <w:style w:type="paragraph" w:customStyle="1" w:styleId="3ff6">
    <w:name w:val="Стиль №3"/>
    <w:basedOn w:val="af3"/>
    <w:link w:val="3ff7"/>
    <w:autoRedefine/>
    <w:uiPriority w:val="99"/>
    <w:pPr>
      <w:widowControl/>
      <w:adjustRightInd/>
      <w:spacing w:before="0" w:after="0" w:line="360" w:lineRule="auto"/>
      <w:ind w:firstLine="709"/>
      <w:textAlignment w:val="auto"/>
    </w:pPr>
    <w:rPr>
      <w:rFonts w:eastAsiaTheme="majorEastAsia" w:cs="Arial"/>
      <w:spacing w:val="0"/>
      <w:sz w:val="24"/>
      <w:szCs w:val="20"/>
      <w:lang w:eastAsia="ru-RU"/>
    </w:rPr>
  </w:style>
  <w:style w:type="character" w:customStyle="1" w:styleId="3ff7">
    <w:name w:val="Стиль №3 Знак"/>
    <w:basedOn w:val="af4"/>
    <w:link w:val="3ff6"/>
    <w:uiPriority w:val="99"/>
    <w:rsid w:val="009F203B"/>
    <w:rPr>
      <w:rFonts w:ascii="Arial" w:eastAsiaTheme="majorEastAsia" w:hAnsi="Arial" w:cs="Arial"/>
      <w:sz w:val="24"/>
    </w:rPr>
  </w:style>
  <w:style w:type="paragraph" w:customStyle="1" w:styleId="7">
    <w:name w:val="Стиль №7"/>
    <w:basedOn w:val="3ff6"/>
    <w:link w:val="7a"/>
    <w:uiPriority w:val="99"/>
    <w:pPr>
      <w:numPr>
        <w:numId w:val="54"/>
      </w:numPr>
      <w:ind w:left="927" w:hanging="360"/>
    </w:pPr>
  </w:style>
  <w:style w:type="character" w:customStyle="1" w:styleId="7a">
    <w:name w:val="Стиль №7 Знак"/>
    <w:basedOn w:val="3ff7"/>
    <w:link w:val="7"/>
    <w:uiPriority w:val="99"/>
    <w:rsid w:val="009F203B"/>
    <w:rPr>
      <w:rFonts w:ascii="Arial" w:eastAsiaTheme="majorEastAsia" w:hAnsi="Arial" w:cs="Arial"/>
      <w:sz w:val="24"/>
    </w:rPr>
  </w:style>
  <w:style w:type="paragraph" w:customStyle="1" w:styleId="6b">
    <w:name w:val="Стиль №6"/>
    <w:basedOn w:val="af3"/>
    <w:link w:val="6c"/>
    <w:uiPriority w:val="99"/>
    <w:pPr>
      <w:widowControl/>
      <w:adjustRightInd/>
      <w:spacing w:before="0" w:after="0"/>
      <w:ind w:firstLine="0"/>
      <w:jc w:val="center"/>
      <w:textAlignment w:val="auto"/>
    </w:pPr>
    <w:rPr>
      <w:rFonts w:eastAsia="Times New Roman"/>
      <w:spacing w:val="0"/>
      <w:sz w:val="20"/>
      <w:szCs w:val="28"/>
      <w:lang w:eastAsia="ru-RU"/>
    </w:rPr>
  </w:style>
  <w:style w:type="character" w:customStyle="1" w:styleId="6c">
    <w:name w:val="Стиль №6 Знак"/>
    <w:basedOn w:val="af4"/>
    <w:link w:val="6b"/>
    <w:uiPriority w:val="99"/>
    <w:rsid w:val="009F203B"/>
    <w:rPr>
      <w:rFonts w:ascii="Arial" w:hAnsi="Arial"/>
      <w:szCs w:val="28"/>
    </w:rPr>
  </w:style>
  <w:style w:type="paragraph" w:customStyle="1" w:styleId="5f0">
    <w:name w:val="Стиль №5"/>
    <w:basedOn w:val="af3"/>
    <w:link w:val="5f1"/>
    <w:uiPriority w:val="99"/>
    <w:pPr>
      <w:widowControl/>
      <w:adjustRightInd/>
      <w:spacing w:before="0" w:after="0" w:line="360" w:lineRule="auto"/>
      <w:ind w:firstLine="0"/>
      <w:jc w:val="center"/>
      <w:textAlignment w:val="auto"/>
    </w:pPr>
    <w:rPr>
      <w:rFonts w:ascii="Times New Roman" w:eastAsia="Times New Roman" w:hAnsi="Times New Roman" w:cs="Arial"/>
      <w:spacing w:val="0"/>
      <w:sz w:val="24"/>
      <w:szCs w:val="20"/>
      <w:lang w:eastAsia="ru-RU"/>
    </w:rPr>
  </w:style>
  <w:style w:type="character" w:customStyle="1" w:styleId="5f1">
    <w:name w:val="Стиль №5 Знак"/>
    <w:basedOn w:val="af4"/>
    <w:link w:val="5f0"/>
    <w:uiPriority w:val="99"/>
    <w:rsid w:val="009F203B"/>
    <w:rPr>
      <w:rFonts w:cs="Arial"/>
      <w:sz w:val="24"/>
    </w:rPr>
  </w:style>
  <w:style w:type="paragraph" w:customStyle="1" w:styleId="4f1">
    <w:name w:val="Стиль №4"/>
    <w:basedOn w:val="afff9"/>
    <w:link w:val="4f2"/>
    <w:autoRedefine/>
    <w:uiPriority w:val="99"/>
    <w:pPr>
      <w:keepNext/>
      <w:widowControl/>
      <w:adjustRightInd/>
      <w:spacing w:after="240"/>
      <w:ind w:firstLine="0"/>
      <w:textAlignment w:val="auto"/>
    </w:pPr>
    <w:rPr>
      <w:rFonts w:eastAsia="Calibri"/>
      <w:color w:val="auto"/>
      <w:spacing w:val="0"/>
      <w:sz w:val="24"/>
      <w:szCs w:val="22"/>
    </w:rPr>
  </w:style>
  <w:style w:type="character" w:customStyle="1" w:styleId="4f2">
    <w:name w:val="Стиль №4 Знак"/>
    <w:basedOn w:val="af4"/>
    <w:link w:val="4f1"/>
    <w:uiPriority w:val="99"/>
    <w:rsid w:val="009F203B"/>
    <w:rPr>
      <w:rFonts w:ascii="Arial" w:eastAsia="Calibri" w:hAnsi="Arial"/>
      <w:b/>
      <w:bCs/>
      <w:sz w:val="24"/>
      <w:szCs w:val="22"/>
      <w:lang w:eastAsia="en-US"/>
    </w:rPr>
  </w:style>
  <w:style w:type="paragraph" w:customStyle="1" w:styleId="8b">
    <w:name w:val="Стиль №8"/>
    <w:basedOn w:val="34"/>
    <w:next w:val="af3"/>
    <w:link w:val="8c"/>
    <w:uiPriority w:val="99"/>
    <w:pPr>
      <w:keepNext/>
      <w:keepLines/>
      <w:widowControl/>
      <w:adjustRightInd/>
      <w:spacing w:before="0" w:after="0" w:line="360" w:lineRule="auto"/>
      <w:jc w:val="left"/>
      <w:textAlignment w:val="auto"/>
    </w:pPr>
    <w:rPr>
      <w:rFonts w:ascii="Times New Roman" w:eastAsiaTheme="majorEastAsia" w:hAnsi="Times New Roman"/>
      <w:spacing w:val="0"/>
      <w:kern w:val="0"/>
      <w:sz w:val="24"/>
      <w:szCs w:val="24"/>
      <w:lang w:eastAsia="ru-RU"/>
    </w:rPr>
  </w:style>
  <w:style w:type="character" w:customStyle="1" w:styleId="8c">
    <w:name w:val="Стиль №8 Знак"/>
    <w:basedOn w:val="af4"/>
    <w:link w:val="8b"/>
    <w:uiPriority w:val="99"/>
    <w:rsid w:val="009F203B"/>
    <w:rPr>
      <w:rFonts w:eastAsiaTheme="majorEastAsia"/>
      <w:b/>
      <w:sz w:val="24"/>
      <w:szCs w:val="24"/>
    </w:rPr>
  </w:style>
  <w:style w:type="paragraph" w:customStyle="1" w:styleId="12f0">
    <w:name w:val="Стиль №12"/>
    <w:basedOn w:val="af3"/>
    <w:link w:val="12f1"/>
    <w:uiPriority w:val="99"/>
    <w:pPr>
      <w:widowControl/>
      <w:tabs>
        <w:tab w:val="num" w:pos="720"/>
      </w:tabs>
      <w:adjustRightInd/>
      <w:spacing w:before="0" w:after="0" w:line="360" w:lineRule="auto"/>
      <w:ind w:left="720" w:firstLine="709"/>
      <w:textAlignment w:val="auto"/>
    </w:pPr>
    <w:rPr>
      <w:rFonts w:ascii="Times New Roman" w:eastAsia="Calibri" w:hAnsi="Times New Roman"/>
      <w:i/>
      <w:spacing w:val="0"/>
      <w:sz w:val="24"/>
      <w:lang w:eastAsia="ru-RU"/>
    </w:rPr>
  </w:style>
  <w:style w:type="character" w:customStyle="1" w:styleId="12f1">
    <w:name w:val="Стиль №12 Знак"/>
    <w:basedOn w:val="af4"/>
    <w:link w:val="12f0"/>
    <w:uiPriority w:val="99"/>
    <w:rsid w:val="009F203B"/>
    <w:rPr>
      <w:rFonts w:eastAsia="Calibri"/>
      <w:i/>
      <w:sz w:val="24"/>
      <w:szCs w:val="22"/>
    </w:rPr>
  </w:style>
  <w:style w:type="paragraph" w:customStyle="1" w:styleId="11fd">
    <w:name w:val="Стиль №11"/>
    <w:basedOn w:val="af3"/>
    <w:link w:val="11fe"/>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11fe">
    <w:name w:val="Стиль №11 Знак"/>
    <w:basedOn w:val="af4"/>
    <w:link w:val="11fd"/>
    <w:uiPriority w:val="99"/>
    <w:rsid w:val="009F203B"/>
    <w:rPr>
      <w:rFonts w:eastAsia="Calibri"/>
      <w:sz w:val="24"/>
      <w:szCs w:val="22"/>
    </w:rPr>
  </w:style>
  <w:style w:type="paragraph" w:customStyle="1" w:styleId="105">
    <w:name w:val="Стиль №10"/>
    <w:basedOn w:val="3ff6"/>
    <w:link w:val="106"/>
    <w:uiPriority w:val="99"/>
    <w:rPr>
      <w:i/>
    </w:rPr>
  </w:style>
  <w:style w:type="character" w:customStyle="1" w:styleId="106">
    <w:name w:val="Стиль №10 Знак"/>
    <w:basedOn w:val="af4"/>
    <w:link w:val="105"/>
    <w:uiPriority w:val="99"/>
    <w:rsid w:val="009F203B"/>
    <w:rPr>
      <w:rFonts w:ascii="Arial" w:eastAsiaTheme="majorEastAsia" w:hAnsi="Arial" w:cs="Arial"/>
      <w:i/>
      <w:sz w:val="24"/>
    </w:rPr>
  </w:style>
  <w:style w:type="paragraph" w:customStyle="1" w:styleId="98">
    <w:name w:val="Стиль №9"/>
    <w:basedOn w:val="af3"/>
    <w:link w:val="99"/>
    <w:uiPriority w:val="99"/>
    <w:pPr>
      <w:widowControl/>
      <w:tabs>
        <w:tab w:val="num" w:pos="720"/>
      </w:tabs>
      <w:adjustRightInd/>
      <w:spacing w:before="0" w:after="0" w:line="360" w:lineRule="auto"/>
      <w:ind w:left="1287" w:hanging="360"/>
      <w:textAlignment w:val="auto"/>
    </w:pPr>
    <w:rPr>
      <w:rFonts w:ascii="Times New Roman" w:eastAsia="Calibri" w:hAnsi="Times New Roman"/>
      <w:spacing w:val="0"/>
      <w:sz w:val="24"/>
      <w:lang w:eastAsia="ru-RU"/>
    </w:rPr>
  </w:style>
  <w:style w:type="character" w:customStyle="1" w:styleId="99">
    <w:name w:val="Стиль №9 Знак"/>
    <w:basedOn w:val="af4"/>
    <w:link w:val="98"/>
    <w:uiPriority w:val="99"/>
    <w:rsid w:val="009F203B"/>
    <w:rPr>
      <w:rFonts w:eastAsia="Calibri"/>
      <w:sz w:val="24"/>
      <w:szCs w:val="22"/>
    </w:rPr>
  </w:style>
  <w:style w:type="paragraph" w:customStyle="1" w:styleId="affffffffffff3">
    <w:name w:val="МОЯ ТАБЛИЦА"/>
    <w:basedOn w:val="af3"/>
    <w:link w:val="affffffffffff4"/>
    <w:uiPriority w:val="99"/>
    <w:pPr>
      <w:widowControl/>
      <w:adjustRightInd/>
      <w:spacing w:before="0" w:after="0" w:line="360" w:lineRule="auto"/>
      <w:ind w:firstLine="0"/>
      <w:textAlignment w:val="auto"/>
    </w:pPr>
    <w:rPr>
      <w:rFonts w:eastAsia="Times New Roman"/>
      <w:bCs/>
      <w:spacing w:val="0"/>
      <w:sz w:val="24"/>
      <w:szCs w:val="28"/>
      <w:lang w:eastAsia="ru-RU"/>
    </w:rPr>
  </w:style>
  <w:style w:type="character" w:customStyle="1" w:styleId="affffffffffff4">
    <w:name w:val="МОЯ ТАБЛИЦА Знак"/>
    <w:basedOn w:val="af4"/>
    <w:link w:val="affffffffffff3"/>
    <w:uiPriority w:val="99"/>
    <w:rsid w:val="009F203B"/>
    <w:rPr>
      <w:rFonts w:ascii="Arial" w:hAnsi="Arial"/>
      <w:bCs/>
      <w:sz w:val="24"/>
      <w:szCs w:val="28"/>
    </w:rPr>
  </w:style>
  <w:style w:type="paragraph" w:customStyle="1" w:styleId="affffffffffff5">
    <w:name w:val="таблица новая"/>
    <w:basedOn w:val="af3"/>
    <w:link w:val="affffffffffff6"/>
    <w:uiPriority w:val="99"/>
    <w:pPr>
      <w:widowControl/>
      <w:adjustRightInd/>
      <w:spacing w:before="0" w:after="0"/>
      <w:ind w:left="-57" w:right="-57" w:firstLine="0"/>
      <w:jc w:val="center"/>
      <w:textAlignment w:val="auto"/>
    </w:pPr>
    <w:rPr>
      <w:rFonts w:eastAsia="Times New Roman"/>
      <w:spacing w:val="0"/>
      <w:sz w:val="20"/>
      <w:szCs w:val="28"/>
      <w:lang w:eastAsia="ru-RU"/>
    </w:rPr>
  </w:style>
  <w:style w:type="character" w:customStyle="1" w:styleId="affffffffffff6">
    <w:name w:val="таблица новая Знак"/>
    <w:basedOn w:val="af4"/>
    <w:link w:val="affffffffffff5"/>
    <w:uiPriority w:val="99"/>
    <w:rsid w:val="009F203B"/>
    <w:rPr>
      <w:rFonts w:ascii="Arial" w:hAnsi="Arial"/>
      <w:szCs w:val="28"/>
    </w:rPr>
  </w:style>
  <w:style w:type="paragraph" w:customStyle="1" w:styleId="affffffffffff7">
    <w:name w:val="текст"/>
    <w:basedOn w:val="af3"/>
    <w:link w:val="affffffffffff8"/>
    <w:uiPriority w:val="99"/>
    <w:pPr>
      <w:widowControl/>
      <w:adjustRightInd/>
      <w:spacing w:before="0" w:after="0" w:line="360" w:lineRule="auto"/>
      <w:ind w:left="102" w:right="50" w:firstLine="851"/>
      <w:textAlignment w:val="auto"/>
    </w:pPr>
    <w:rPr>
      <w:rFonts w:eastAsia="Times New Roman" w:cs="Arial"/>
      <w:bCs/>
      <w:spacing w:val="0"/>
      <w:sz w:val="24"/>
      <w:szCs w:val="24"/>
      <w:lang w:eastAsia="ru-RU"/>
    </w:rPr>
  </w:style>
  <w:style w:type="character" w:customStyle="1" w:styleId="affffffffffff8">
    <w:name w:val="текст Знак"/>
    <w:basedOn w:val="af4"/>
    <w:link w:val="affffffffffff7"/>
    <w:uiPriority w:val="99"/>
    <w:rsid w:val="009F203B"/>
    <w:rPr>
      <w:rFonts w:ascii="Arial" w:hAnsi="Arial" w:cs="Arial"/>
      <w:bCs/>
      <w:sz w:val="24"/>
      <w:szCs w:val="24"/>
    </w:rPr>
  </w:style>
  <w:style w:type="character" w:customStyle="1" w:styleId="FontStyle47">
    <w:name w:val="Font Style47"/>
    <w:basedOn w:val="af4"/>
    <w:uiPriority w:val="99"/>
    <w:rPr>
      <w:rFonts w:ascii="Times New Roman" w:hAnsi="Times New Roman" w:cs="Times New Roman"/>
      <w:sz w:val="26"/>
      <w:szCs w:val="26"/>
    </w:rPr>
  </w:style>
  <w:style w:type="paragraph" w:customStyle="1" w:styleId="xl63492">
    <w:name w:val="xl63492"/>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3">
    <w:name w:val="xl63493"/>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4">
    <w:name w:val="xl6349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5">
    <w:name w:val="xl63495"/>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6">
    <w:name w:val="xl63496"/>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7">
    <w:name w:val="xl63497"/>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498">
    <w:name w:val="xl63498"/>
    <w:basedOn w:val="af3"/>
    <w:uiPriority w:val="99"/>
    <w:pPr>
      <w:widowControl/>
      <w:pBdr>
        <w:top w:val="single" w:sz="8" w:space="0" w:color="auto"/>
        <w:left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499">
    <w:name w:val="xl63499"/>
    <w:basedOn w:val="af3"/>
    <w:uiPriority w:val="99"/>
    <w:pPr>
      <w:widowControl/>
      <w:pBdr>
        <w:top w:val="single" w:sz="8" w:space="0" w:color="auto"/>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0">
    <w:name w:val="xl63500"/>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1">
    <w:name w:val="xl63501"/>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2">
    <w:name w:val="xl63502"/>
    <w:basedOn w:val="af3"/>
    <w:uiPriority w:val="99"/>
    <w:pPr>
      <w:widowControl/>
      <w:pBdr>
        <w:top w:val="single" w:sz="8" w:space="0" w:color="auto"/>
        <w:left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3">
    <w:name w:val="xl63503"/>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4">
    <w:name w:val="xl63504"/>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5">
    <w:name w:val="xl63505"/>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6">
    <w:name w:val="xl63506"/>
    <w:basedOn w:val="af3"/>
    <w:uiPriority w:val="99"/>
    <w:pPr>
      <w:widowControl/>
      <w:pBdr>
        <w:lef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7">
    <w:name w:val="xl63507"/>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08">
    <w:name w:val="xl6350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09">
    <w:name w:val="xl6350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0">
    <w:name w:val="xl63510"/>
    <w:basedOn w:val="af3"/>
    <w:uiPriority w:val="99"/>
    <w:pPr>
      <w:widowControl/>
      <w:pBdr>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1">
    <w:name w:val="xl63511"/>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2">
    <w:name w:val="xl63512"/>
    <w:basedOn w:val="af3"/>
    <w:uiPriority w:val="99"/>
    <w:pPr>
      <w:widowControl/>
      <w:pBdr>
        <w:top w:val="single" w:sz="8" w:space="0" w:color="auto"/>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3">
    <w:name w:val="xl63513"/>
    <w:basedOn w:val="af3"/>
    <w:uiPriority w:val="99"/>
    <w:pPr>
      <w:widowControl/>
      <w:pBdr>
        <w:top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4">
    <w:name w:val="xl63514"/>
    <w:basedOn w:val="af3"/>
    <w:uiPriority w:val="99"/>
    <w:pPr>
      <w:widowControl/>
      <w:pBdr>
        <w:top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5">
    <w:name w:val="xl63515"/>
    <w:basedOn w:val="af3"/>
    <w:uiPriority w:val="99"/>
    <w:pPr>
      <w:widowControl/>
      <w:pBdr>
        <w:top w:val="single" w:sz="8" w:space="0" w:color="auto"/>
        <w:lef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6">
    <w:name w:val="xl63516"/>
    <w:basedOn w:val="af3"/>
    <w:uiPriority w:val="99"/>
    <w:pPr>
      <w:widowControl/>
      <w:pBdr>
        <w:top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7">
    <w:name w:val="xl63517"/>
    <w:basedOn w:val="af3"/>
    <w:uiPriority w:val="99"/>
    <w:pPr>
      <w:widowControl/>
      <w:pBdr>
        <w:left w:val="single" w:sz="8" w:space="0" w:color="auto"/>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18">
    <w:name w:val="xl63518"/>
    <w:basedOn w:val="af3"/>
    <w:uiPriority w:val="99"/>
    <w:pPr>
      <w:widowControl/>
      <w:pBdr>
        <w:bottom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19">
    <w:name w:val="xl63519"/>
    <w:basedOn w:val="af3"/>
    <w:uiPriority w:val="99"/>
    <w:pPr>
      <w:widowControl/>
      <w:pBdr>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0">
    <w:name w:val="xl63520"/>
    <w:basedOn w:val="af3"/>
    <w:uiPriority w:val="99"/>
    <w:pPr>
      <w:widowControl/>
      <w:pBdr>
        <w:top w:val="single" w:sz="8" w:space="0" w:color="auto"/>
        <w:left w:val="single" w:sz="8" w:space="0" w:color="auto"/>
        <w:bottom w:val="single" w:sz="8" w:space="0" w:color="auto"/>
        <w:right w:val="single" w:sz="8" w:space="0" w:color="auto"/>
      </w:pBdr>
      <w:shd w:val="clear" w:color="000000" w:fill="FFFFFF"/>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1">
    <w:name w:val="xl63521"/>
    <w:basedOn w:val="af3"/>
    <w:uiPriority w:val="99"/>
    <w:pPr>
      <w:widowControl/>
      <w:pBdr>
        <w:bottom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2">
    <w:name w:val="xl63522"/>
    <w:basedOn w:val="af3"/>
    <w:uiPriority w:val="99"/>
    <w:pPr>
      <w:widowControl/>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23">
    <w:name w:val="xl635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character" w:customStyle="1" w:styleId="-114">
    <w:name w:val="Текст-1 Знак1"/>
    <w:uiPriority w:val="99"/>
    <w:rPr>
      <w:sz w:val="26"/>
      <w:lang w:val="ru-RU" w:eastAsia="ru-RU" w:bidi="ar-SA"/>
    </w:rPr>
  </w:style>
  <w:style w:type="paragraph" w:customStyle="1" w:styleId="12f2">
    <w:name w:val="ТАБ 12 Текст"/>
    <w:basedOn w:val="af3"/>
    <w:next w:val="-15"/>
    <w:uiPriority w:val="99"/>
    <w:pPr>
      <w:suppressAutoHyphens/>
      <w:adjustRightInd/>
      <w:spacing w:before="0" w:after="0"/>
      <w:ind w:firstLine="0"/>
      <w:jc w:val="center"/>
      <w:textAlignment w:val="auto"/>
    </w:pPr>
    <w:rPr>
      <w:rFonts w:ascii="Times New Roman" w:eastAsia="Times New Roman" w:hAnsi="Times New Roman"/>
      <w:spacing w:val="0"/>
      <w:sz w:val="24"/>
      <w:szCs w:val="26"/>
    </w:rPr>
  </w:style>
  <w:style w:type="paragraph" w:customStyle="1" w:styleId="a4">
    <w:name w:val="ТАБЛ."/>
    <w:basedOn w:val="-15"/>
    <w:next w:val="-15"/>
    <w:link w:val="affffffffffff9"/>
    <w:uiPriority w:val="99"/>
    <w:pPr>
      <w:keepNext w:val="0"/>
      <w:keepLines w:val="0"/>
      <w:numPr>
        <w:numId w:val="56"/>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4"/>
    <w:uiPriority w:val="99"/>
    <w:rsid w:val="009F203B"/>
    <w:rPr>
      <w:rFonts w:eastAsia="Calibri"/>
      <w:b/>
      <w:sz w:val="24"/>
      <w:szCs w:val="24"/>
      <w:lang w:eastAsia="en-US"/>
    </w:rPr>
  </w:style>
  <w:style w:type="character" w:customStyle="1" w:styleId="affffffffffc">
    <w:name w:val="ТАБЛ Знак"/>
    <w:link w:val="ad"/>
    <w:uiPriority w:val="99"/>
    <w:rsid w:val="009F203B"/>
    <w:rPr>
      <w:rFonts w:eastAsia="Calibri"/>
      <w:b/>
      <w:sz w:val="22"/>
      <w:szCs w:val="24"/>
      <w:lang w:eastAsia="en-US"/>
    </w:rPr>
  </w:style>
  <w:style w:type="paragraph" w:customStyle="1" w:styleId="107">
    <w:name w:val="ТАБ 10 Текст"/>
    <w:basedOn w:val="12f2"/>
    <w:uiPriority w:val="99"/>
    <w:rPr>
      <w:sz w:val="20"/>
    </w:rPr>
  </w:style>
  <w:style w:type="paragraph" w:customStyle="1" w:styleId="-0">
    <w:name w:val="Рис-Т"/>
    <w:basedOn w:val="-15"/>
    <w:uiPriority w:val="99"/>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3"/>
    <w:link w:val="affffffffffffb"/>
    <w:uiPriority w:val="99"/>
    <w:pPr>
      <w:keepNext/>
      <w:keepLines/>
      <w:widowControl/>
      <w:suppressAutoHyphens/>
      <w:autoSpaceDE w:val="0"/>
      <w:autoSpaceDN w:val="0"/>
      <w:spacing w:before="0" w:after="0"/>
      <w:ind w:firstLine="0"/>
      <w:jc w:val="center"/>
      <w:textAlignment w:val="auto"/>
    </w:pPr>
    <w:rPr>
      <w:rFonts w:ascii="Times New Roman" w:eastAsia="Times New Roman" w:hAnsi="Times New Roman"/>
      <w:color w:val="000000"/>
      <w:spacing w:val="0"/>
      <w:sz w:val="20"/>
      <w:szCs w:val="24"/>
    </w:rPr>
  </w:style>
  <w:style w:type="character" w:customStyle="1" w:styleId="affffffffffffb">
    <w:name w:val="Текст Табл Знак"/>
    <w:link w:val="affffffffffffa"/>
    <w:uiPriority w:val="99"/>
    <w:rsid w:val="009F203B"/>
    <w:rPr>
      <w:color w:val="000000"/>
      <w:szCs w:val="24"/>
      <w:lang w:eastAsia="en-US"/>
    </w:rPr>
  </w:style>
  <w:style w:type="paragraph" w:customStyle="1" w:styleId="-9">
    <w:name w:val="Текст Табл-"/>
    <w:basedOn w:val="affffffffffffa"/>
    <w:link w:val="-a"/>
    <w:uiPriority w:val="99"/>
    <w:pPr>
      <w:ind w:left="-113" w:right="-113"/>
    </w:pPr>
  </w:style>
  <w:style w:type="character" w:customStyle="1" w:styleId="-a">
    <w:name w:val="Текст Табл- Знак"/>
    <w:link w:val="-9"/>
    <w:uiPriority w:val="99"/>
    <w:rsid w:val="009F203B"/>
    <w:rPr>
      <w:color w:val="000000"/>
      <w:szCs w:val="24"/>
      <w:lang w:eastAsia="en-US"/>
    </w:rPr>
  </w:style>
  <w:style w:type="paragraph" w:customStyle="1" w:styleId="affffffffffffc">
    <w:name w:val="Приложение"/>
    <w:basedOn w:val="af3"/>
    <w:link w:val="affffffffffffd"/>
    <w:uiPriority w:val="99"/>
    <w:pPr>
      <w:widowControl/>
      <w:adjustRightInd/>
      <w:spacing w:before="0" w:after="0"/>
      <w:ind w:firstLine="0"/>
      <w:jc w:val="center"/>
      <w:textAlignment w:val="auto"/>
    </w:pPr>
    <w:rPr>
      <w:rFonts w:ascii="Times New Roman" w:eastAsia="Times New Roman" w:hAnsi="Times New Roman"/>
      <w:b/>
      <w:caps/>
      <w:spacing w:val="0"/>
      <w:sz w:val="24"/>
      <w:szCs w:val="24"/>
    </w:rPr>
  </w:style>
  <w:style w:type="character" w:customStyle="1" w:styleId="affffffffffffd">
    <w:name w:val="Приложение Знак"/>
    <w:link w:val="affffffffffffc"/>
    <w:uiPriority w:val="99"/>
    <w:rsid w:val="009F203B"/>
    <w:rPr>
      <w:b/>
      <w:caps/>
      <w:sz w:val="24"/>
      <w:szCs w:val="24"/>
      <w:lang w:eastAsia="en-US"/>
    </w:rPr>
  </w:style>
  <w:style w:type="paragraph" w:customStyle="1" w:styleId="1ffff3">
    <w:name w:val="Подрисуночная надпись Знак Знак1"/>
    <w:basedOn w:val="af3"/>
    <w:link w:val="1ffff4"/>
    <w:autoRedefine/>
    <w:uiPriority w:val="99"/>
    <w:pPr>
      <w:keepNext/>
      <w:widowControl/>
      <w:tabs>
        <w:tab w:val="num" w:pos="-3"/>
        <w:tab w:val="left" w:pos="851"/>
      </w:tabs>
      <w:suppressAutoHyphens/>
      <w:adjustRightInd/>
      <w:spacing w:before="0" w:after="0"/>
      <w:ind w:left="630" w:hanging="630"/>
      <w:jc w:val="center"/>
      <w:textAlignment w:val="auto"/>
    </w:pPr>
    <w:rPr>
      <w:rFonts w:ascii="Times New Roman" w:eastAsia="Calibri" w:hAnsi="Times New Roman"/>
      <w:b/>
      <w:bCs/>
      <w:spacing w:val="0"/>
      <w:sz w:val="24"/>
      <w:szCs w:val="24"/>
    </w:rPr>
  </w:style>
  <w:style w:type="character" w:customStyle="1" w:styleId="1ffff4">
    <w:name w:val="Подрисуночная надпись Знак Знак1 Знак"/>
    <w:link w:val="1ffff3"/>
    <w:uiPriority w:val="99"/>
    <w:rsid w:val="009F203B"/>
    <w:rPr>
      <w:rFonts w:eastAsia="Calibri"/>
      <w:b/>
      <w:bCs/>
      <w:sz w:val="24"/>
      <w:szCs w:val="24"/>
      <w:lang w:eastAsia="en-US"/>
    </w:rPr>
  </w:style>
  <w:style w:type="paragraph" w:customStyle="1" w:styleId="-1">
    <w:name w:val="Список-1"/>
    <w:basedOn w:val="affffffffff4"/>
    <w:link w:val="-1d"/>
    <w:uiPriority w:val="99"/>
    <w:pPr>
      <w:keepNext w:val="0"/>
      <w:keepLines w:val="0"/>
      <w:widowControl w:val="0"/>
      <w:numPr>
        <w:numId w:val="55"/>
      </w:numPr>
      <w:tabs>
        <w:tab w:val="num" w:pos="851"/>
      </w:tabs>
      <w:spacing w:before="120" w:after="120" w:line="240" w:lineRule="auto"/>
      <w:ind w:left="567" w:right="57" w:firstLine="0"/>
    </w:pPr>
    <w:rPr>
      <w:sz w:val="24"/>
      <w:lang w:eastAsia="en-US"/>
    </w:rPr>
  </w:style>
  <w:style w:type="character" w:customStyle="1" w:styleId="-1d">
    <w:name w:val="Список-1 Знак"/>
    <w:link w:val="-1"/>
    <w:uiPriority w:val="99"/>
    <w:rsid w:val="009F203B"/>
    <w:rPr>
      <w:sz w:val="24"/>
      <w:lang w:eastAsia="en-US"/>
    </w:rPr>
  </w:style>
  <w:style w:type="paragraph" w:customStyle="1" w:styleId="-2">
    <w:name w:val="Список-2"/>
    <w:basedOn w:val="-1"/>
    <w:link w:val="-25"/>
    <w:uiPriority w:val="99"/>
    <w:pPr>
      <w:numPr>
        <w:numId w:val="57"/>
      </w:numPr>
      <w:tabs>
        <w:tab w:val="num" w:pos="1134"/>
        <w:tab w:val="num" w:pos="1440"/>
      </w:tabs>
    </w:pPr>
    <w:rPr>
      <w:lang w:val="x-none" w:eastAsia="x-none"/>
    </w:rPr>
  </w:style>
  <w:style w:type="character" w:customStyle="1" w:styleId="-25">
    <w:name w:val="Список-2 Знак"/>
    <w:link w:val="-2"/>
    <w:uiPriority w:val="99"/>
    <w:rsid w:val="009F203B"/>
    <w:rPr>
      <w:sz w:val="24"/>
      <w:lang w:val="x-none" w:eastAsia="x-none"/>
    </w:rPr>
  </w:style>
  <w:style w:type="character" w:customStyle="1" w:styleId="ConsPlusCell0">
    <w:name w:val="ConsPlusCell Знак"/>
    <w:link w:val="ConsPlusCell"/>
    <w:uiPriority w:val="99"/>
    <w:rsid w:val="009F203B"/>
    <w:rPr>
      <w:rFonts w:ascii="Arial" w:hAnsi="Arial" w:cs="Arial"/>
    </w:rPr>
  </w:style>
  <w:style w:type="paragraph" w:customStyle="1" w:styleId="-40">
    <w:name w:val="Заголовок-4"/>
    <w:basedOn w:val="34"/>
    <w:link w:val="-41"/>
    <w:uiPriority w:val="99"/>
    <w:pPr>
      <w:keepNext/>
      <w:widowControl/>
      <w:tabs>
        <w:tab w:val="num" w:pos="864"/>
      </w:tabs>
      <w:adjustRightInd/>
      <w:spacing w:before="0" w:line="360" w:lineRule="auto"/>
      <w:ind w:left="864" w:right="-108" w:hanging="864"/>
      <w:jc w:val="left"/>
      <w:textAlignment w:val="auto"/>
    </w:pPr>
    <w:rPr>
      <w:rFonts w:ascii="Times New Roman" w:eastAsia="TimesNewRomanPSMT" w:hAnsi="Times New Roman"/>
      <w:i/>
      <w:spacing w:val="0"/>
      <w:kern w:val="0"/>
      <w:sz w:val="26"/>
      <w:szCs w:val="26"/>
    </w:rPr>
  </w:style>
  <w:style w:type="character" w:customStyle="1" w:styleId="-41">
    <w:name w:val="Заголовок-4 Знак"/>
    <w:link w:val="-40"/>
    <w:uiPriority w:val="99"/>
    <w:rsid w:val="009F203B"/>
    <w:rPr>
      <w:rFonts w:eastAsia="TimesNewRomanPSMT"/>
      <w:b/>
      <w:i/>
      <w:sz w:val="26"/>
      <w:szCs w:val="26"/>
      <w:lang w:eastAsia="en-US"/>
    </w:rPr>
  </w:style>
  <w:style w:type="character" w:customStyle="1" w:styleId="affffffffffffe">
    <w:name w:val="Рисунок Знак"/>
    <w:link w:val="afffffffffffff"/>
    <w:uiPriority w:val="99"/>
    <w:locked/>
    <w:rsid w:val="009F203B"/>
    <w:rPr>
      <w:b/>
      <w:bCs/>
      <w:i/>
      <w:sz w:val="24"/>
    </w:rPr>
  </w:style>
  <w:style w:type="paragraph" w:customStyle="1" w:styleId="afffffffffffff">
    <w:name w:val="Рисунок"/>
    <w:basedOn w:val="affffc"/>
    <w:link w:val="affffffffffffe"/>
    <w:uiPriority w:val="99"/>
    <w:pPr>
      <w:widowControl/>
      <w:adjustRightInd/>
      <w:spacing w:before="0"/>
      <w:ind w:firstLine="0"/>
      <w:jc w:val="center"/>
      <w:textAlignment w:val="auto"/>
    </w:pPr>
    <w:rPr>
      <w:rFonts w:ascii="Times New Roman" w:eastAsia="Times New Roman" w:hAnsi="Times New Roman"/>
      <w:b/>
      <w:bCs/>
      <w:i/>
      <w:spacing w:val="0"/>
      <w:sz w:val="24"/>
      <w:szCs w:val="20"/>
      <w:lang w:eastAsia="ru-RU"/>
    </w:rPr>
  </w:style>
  <w:style w:type="paragraph" w:customStyle="1" w:styleId="afffffffffffff0">
    <w:name w:val="Рисунок Знак Знак"/>
    <w:basedOn w:val="affffc"/>
    <w:link w:val="afffffffffffff1"/>
    <w:uiPriority w:val="99"/>
    <w:pPr>
      <w:widowControl/>
      <w:adjustRightInd/>
      <w:spacing w:before="0"/>
      <w:ind w:firstLine="0"/>
      <w:jc w:val="center"/>
      <w:textAlignment w:val="auto"/>
    </w:pPr>
    <w:rPr>
      <w:rFonts w:ascii="Times New Roman" w:eastAsia="Times New Roman" w:hAnsi="Times New Roman"/>
      <w:b/>
      <w:bCs/>
      <w:i/>
      <w:spacing w:val="0"/>
      <w:sz w:val="24"/>
      <w:szCs w:val="24"/>
    </w:rPr>
  </w:style>
  <w:style w:type="character" w:customStyle="1" w:styleId="afffffffffffff1">
    <w:name w:val="Рисунок Знак Знак Знак"/>
    <w:link w:val="afffffffffffff0"/>
    <w:uiPriority w:val="99"/>
    <w:rsid w:val="009F203B"/>
    <w:rPr>
      <w:b/>
      <w:bCs/>
      <w:i/>
      <w:sz w:val="24"/>
      <w:szCs w:val="24"/>
      <w:lang w:eastAsia="en-US"/>
    </w:rPr>
  </w:style>
  <w:style w:type="paragraph" w:customStyle="1" w:styleId="afffffffffffff2">
    <w:name w:val="абзац"/>
    <w:basedOn w:val="af3"/>
    <w:link w:val="1ffff5"/>
    <w:uiPriority w:val="99"/>
    <w:pPr>
      <w:widowControl/>
      <w:adjustRightInd/>
      <w:spacing w:before="0" w:after="0" w:line="360" w:lineRule="auto"/>
      <w:ind w:firstLine="851"/>
      <w:textAlignment w:val="auto"/>
    </w:pPr>
    <w:rPr>
      <w:rFonts w:ascii="Times New Roman" w:eastAsia="Times New Roman" w:hAnsi="Times New Roman"/>
      <w:spacing w:val="0"/>
      <w:sz w:val="24"/>
      <w:szCs w:val="20"/>
    </w:rPr>
  </w:style>
  <w:style w:type="character" w:customStyle="1" w:styleId="1ffff5">
    <w:name w:val="абзац Знак1"/>
    <w:link w:val="afffffffffffff2"/>
    <w:uiPriority w:val="99"/>
    <w:rsid w:val="009F203B"/>
    <w:rPr>
      <w:sz w:val="24"/>
      <w:lang w:eastAsia="en-US"/>
    </w:rPr>
  </w:style>
  <w:style w:type="paragraph" w:customStyle="1" w:styleId="afffffffffffff3">
    <w:name w:val="в табл"/>
    <w:basedOn w:val="af3"/>
    <w:next w:val="afffffffffffff2"/>
    <w:link w:val="afffffffffffff4"/>
    <w:uiPriority w:val="99"/>
    <w:pPr>
      <w:keepNext/>
      <w:widowControl/>
      <w:adjustRightInd/>
      <w:spacing w:before="0" w:after="0"/>
      <w:ind w:firstLine="0"/>
      <w:jc w:val="left"/>
      <w:textAlignment w:val="auto"/>
    </w:pPr>
    <w:rPr>
      <w:rFonts w:ascii="Times New Roman" w:eastAsia="Times New Roman" w:hAnsi="Times New Roman"/>
      <w:spacing w:val="0"/>
      <w:sz w:val="24"/>
      <w:szCs w:val="20"/>
    </w:rPr>
  </w:style>
  <w:style w:type="character" w:customStyle="1" w:styleId="afffffffffffff4">
    <w:name w:val="в табл Знак"/>
    <w:link w:val="afffffffffffff3"/>
    <w:uiPriority w:val="99"/>
    <w:rsid w:val="009F203B"/>
    <w:rPr>
      <w:sz w:val="24"/>
      <w:lang w:eastAsia="en-US"/>
    </w:rPr>
  </w:style>
  <w:style w:type="paragraph" w:customStyle="1" w:styleId="afffffffffffff5">
    <w:name w:val="Жирный текст"/>
    <w:basedOn w:val="affffffffffa"/>
    <w:link w:val="afffffffffffff6"/>
    <w:uiPriority w:val="99"/>
    <w:rPr>
      <w:b/>
    </w:rPr>
  </w:style>
  <w:style w:type="character" w:customStyle="1" w:styleId="afffffffffffff6">
    <w:name w:val="Жирный текст Знак"/>
    <w:link w:val="afffffffffffff5"/>
    <w:uiPriority w:val="99"/>
    <w:rsid w:val="009F203B"/>
    <w:rPr>
      <w:rFonts w:eastAsia="Calibri"/>
      <w:b/>
      <w:sz w:val="24"/>
      <w:szCs w:val="24"/>
      <w:lang w:eastAsia="en-US"/>
    </w:rPr>
  </w:style>
  <w:style w:type="character" w:customStyle="1" w:styleId="FontStyle624">
    <w:name w:val="Font Style624"/>
    <w:uiPriority w:val="99"/>
    <w:rPr>
      <w:rFonts w:ascii="Times New Roman" w:hAnsi="Times New Roman" w:cs="Times New Roman"/>
      <w:sz w:val="26"/>
      <w:szCs w:val="26"/>
    </w:rPr>
  </w:style>
  <w:style w:type="character" w:customStyle="1" w:styleId="FontStyle621">
    <w:name w:val="Font Style621"/>
    <w:uiPriority w:val="99"/>
    <w:rPr>
      <w:rFonts w:ascii="Times New Roman" w:hAnsi="Times New Roman" w:cs="Times New Roman"/>
      <w:sz w:val="22"/>
      <w:szCs w:val="22"/>
    </w:rPr>
  </w:style>
  <w:style w:type="paragraph" w:customStyle="1" w:styleId="afffffffffffff7">
    <w:name w:val="Заг. без №"/>
    <w:basedOn w:val="affffffffffa"/>
    <w:next w:val="affffffffffa"/>
    <w:link w:val="afffffffffffff8"/>
    <w:uiPriority w:val="99"/>
    <w:pPr>
      <w:ind w:firstLine="0"/>
      <w:jc w:val="left"/>
    </w:pPr>
    <w:rPr>
      <w:b/>
      <w:i/>
    </w:rPr>
  </w:style>
  <w:style w:type="character" w:customStyle="1" w:styleId="afffffffffffff8">
    <w:name w:val="Заг. без № Знак"/>
    <w:link w:val="afffffffffffff7"/>
    <w:uiPriority w:val="99"/>
    <w:rsid w:val="009F203B"/>
    <w:rPr>
      <w:rFonts w:eastAsia="Calibri"/>
      <w:b/>
      <w:i/>
      <w:sz w:val="24"/>
      <w:szCs w:val="24"/>
      <w:lang w:eastAsia="en-US"/>
    </w:rPr>
  </w:style>
  <w:style w:type="paragraph" w:customStyle="1" w:styleId="a2">
    <w:name w:val="Нумерация М"/>
    <w:basedOn w:val="afffffffffffff7"/>
    <w:link w:val="afffffffffffff9"/>
    <w:uiPriority w:val="99"/>
    <w:pPr>
      <w:numPr>
        <w:numId w:val="58"/>
      </w:numPr>
    </w:pPr>
  </w:style>
  <w:style w:type="character" w:customStyle="1" w:styleId="afffffffffffff9">
    <w:name w:val="Нумерация М Знак"/>
    <w:link w:val="a2"/>
    <w:uiPriority w:val="99"/>
    <w:rsid w:val="009F203B"/>
    <w:rPr>
      <w:rFonts w:eastAsia="Calibri"/>
      <w:b/>
      <w:i/>
      <w:sz w:val="24"/>
      <w:szCs w:val="24"/>
      <w:lang w:eastAsia="en-US"/>
    </w:rPr>
  </w:style>
  <w:style w:type="character" w:customStyle="1" w:styleId="FontStyle644">
    <w:name w:val="Font Style644"/>
    <w:uiPriority w:val="99"/>
    <w:rPr>
      <w:rFonts w:ascii="Times New Roman" w:hAnsi="Times New Roman" w:cs="Times New Roman"/>
      <w:sz w:val="26"/>
      <w:szCs w:val="26"/>
    </w:rPr>
  </w:style>
  <w:style w:type="character" w:customStyle="1" w:styleId="FontStyle638">
    <w:name w:val="Font Style638"/>
    <w:uiPriority w:val="99"/>
    <w:rPr>
      <w:rFonts w:ascii="Times New Roman" w:hAnsi="Times New Roman" w:cs="Times New Roman"/>
      <w:sz w:val="18"/>
      <w:szCs w:val="18"/>
    </w:rPr>
  </w:style>
  <w:style w:type="character" w:customStyle="1" w:styleId="FontStyle640">
    <w:name w:val="Font Style640"/>
    <w:uiPriority w:val="99"/>
    <w:rPr>
      <w:rFonts w:ascii="Times New Roman" w:hAnsi="Times New Roman" w:cs="Times New Roman"/>
      <w:sz w:val="22"/>
      <w:szCs w:val="22"/>
    </w:rPr>
  </w:style>
  <w:style w:type="paragraph" w:customStyle="1" w:styleId="4f3">
    <w:name w:val="Стиль4"/>
    <w:basedOn w:val="ConsPlusCell"/>
    <w:link w:val="4f4"/>
    <w:uiPriority w:val="99"/>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eastAsia="ar-SA"/>
    </w:rPr>
  </w:style>
  <w:style w:type="character" w:customStyle="1" w:styleId="4f4">
    <w:name w:val="Стиль4 Знак"/>
    <w:link w:val="4f3"/>
    <w:uiPriority w:val="99"/>
    <w:rsid w:val="009F203B"/>
    <w:rPr>
      <w:rFonts w:eastAsia="Calibri"/>
      <w:kern w:val="1"/>
      <w:sz w:val="24"/>
      <w:szCs w:val="24"/>
      <w:lang w:eastAsia="ar-SA"/>
    </w:rPr>
  </w:style>
  <w:style w:type="paragraph" w:customStyle="1" w:styleId="100">
    <w:name w:val="Список 10"/>
    <w:basedOn w:val="-15"/>
    <w:link w:val="108"/>
    <w:uiPriority w:val="99"/>
    <w:pPr>
      <w:keepNext w:val="0"/>
      <w:keepLines w:val="0"/>
      <w:numPr>
        <w:numId w:val="59"/>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uiPriority w:val="99"/>
    <w:rsid w:val="009F203B"/>
    <w:rPr>
      <w:rFonts w:eastAsia="Calibri"/>
      <w:sz w:val="24"/>
      <w:szCs w:val="24"/>
      <w:lang w:eastAsia="en-US"/>
    </w:rPr>
  </w:style>
  <w:style w:type="paragraph" w:customStyle="1" w:styleId="12-">
    <w:name w:val="ТАБ 12-Заг."/>
    <w:basedOn w:val="12f2"/>
    <w:uiPriority w:val="99"/>
    <w:pPr>
      <w:suppressAutoHyphens w:val="0"/>
    </w:pPr>
    <w:rPr>
      <w:b/>
    </w:rPr>
  </w:style>
  <w:style w:type="paragraph" w:customStyle="1" w:styleId="10-">
    <w:name w:val="ТАБ 10-Заг."/>
    <w:basedOn w:val="12-"/>
    <w:uiPriority w:val="99"/>
    <w:rPr>
      <w:sz w:val="20"/>
    </w:rPr>
  </w:style>
  <w:style w:type="character" w:customStyle="1" w:styleId="FontStyle505">
    <w:name w:val="Font Style505"/>
    <w:uiPriority w:val="99"/>
    <w:rPr>
      <w:rFonts w:ascii="Times New Roman" w:hAnsi="Times New Roman" w:cs="Times New Roman"/>
      <w:sz w:val="26"/>
      <w:szCs w:val="26"/>
    </w:rPr>
  </w:style>
  <w:style w:type="character" w:customStyle="1" w:styleId="FontStyle515">
    <w:name w:val="Font Style515"/>
    <w:uiPriority w:val="99"/>
    <w:rPr>
      <w:rFonts w:ascii="Times New Roman" w:hAnsi="Times New Roman" w:cs="Times New Roman"/>
      <w:sz w:val="26"/>
      <w:szCs w:val="26"/>
    </w:rPr>
  </w:style>
  <w:style w:type="character" w:customStyle="1" w:styleId="afffffffffffffa">
    <w:name w:val="номер страницы"/>
    <w:uiPriority w:val="99"/>
  </w:style>
  <w:style w:type="paragraph" w:customStyle="1" w:styleId="3ff8">
    <w:name w:val="çàãîëîâîê 3"/>
    <w:basedOn w:val="af3"/>
    <w:next w:val="af3"/>
    <w:uiPriority w:val="99"/>
    <w:pPr>
      <w:keepNext/>
      <w:autoSpaceDE w:val="0"/>
      <w:autoSpaceDN w:val="0"/>
      <w:spacing w:before="0" w:after="0"/>
      <w:ind w:right="-108" w:firstLine="0"/>
      <w:jc w:val="center"/>
      <w:textAlignment w:val="auto"/>
    </w:pPr>
    <w:rPr>
      <w:rFonts w:ascii="Times New Roman" w:eastAsia="Times New Roman" w:hAnsi="Times New Roman"/>
      <w:b/>
      <w:bCs/>
      <w:spacing w:val="0"/>
      <w:sz w:val="28"/>
      <w:szCs w:val="28"/>
    </w:rPr>
  </w:style>
  <w:style w:type="paragraph" w:customStyle="1" w:styleId="1ffff6">
    <w:name w:val="Стиль Оглавление 1 + По левому краю"/>
    <w:basedOn w:val="1f3"/>
    <w:uiPriority w:val="99"/>
    <w:pPr>
      <w:widowControl/>
      <w:tabs>
        <w:tab w:val="right" w:pos="284"/>
        <w:tab w:val="right" w:leader="dot" w:pos="851"/>
        <w:tab w:val="left" w:leader="dot" w:pos="9214"/>
      </w:tabs>
      <w:adjustRightInd/>
      <w:ind w:right="-1"/>
      <w:jc w:val="left"/>
      <w:textAlignment w:val="auto"/>
    </w:pPr>
    <w:rPr>
      <w:rFonts w:eastAsia="Times New Roman" w:cs="Times New Roman"/>
      <w:b/>
      <w:bCs w:val="0"/>
      <w:iCs w:val="0"/>
      <w:spacing w:val="0"/>
      <w:szCs w:val="20"/>
    </w:rPr>
  </w:style>
  <w:style w:type="character" w:customStyle="1" w:styleId="FontStyle68">
    <w:name w:val="Font Style68"/>
    <w:uiPriority w:val="99"/>
    <w:rPr>
      <w:rFonts w:ascii="Times New Roman" w:hAnsi="Times New Roman" w:cs="Times New Roman"/>
      <w:sz w:val="22"/>
      <w:szCs w:val="22"/>
    </w:rPr>
  </w:style>
  <w:style w:type="character" w:customStyle="1" w:styleId="FontStyle70">
    <w:name w:val="Font Style70"/>
    <w:uiPriority w:val="99"/>
    <w:rPr>
      <w:rFonts w:ascii="Times New Roman" w:hAnsi="Times New Roman" w:cs="Times New Roman"/>
      <w:b/>
      <w:bCs/>
      <w:sz w:val="20"/>
      <w:szCs w:val="20"/>
    </w:rPr>
  </w:style>
  <w:style w:type="paragraph" w:customStyle="1" w:styleId="4f5">
    <w:name w:val="заголовок 4"/>
    <w:basedOn w:val="af3"/>
    <w:next w:val="af3"/>
    <w:uiPriority w:val="99"/>
    <w:pPr>
      <w:keepNext/>
      <w:widowControl/>
      <w:adjustRightInd/>
      <w:spacing w:before="240" w:after="60"/>
      <w:ind w:firstLine="0"/>
      <w:textAlignment w:val="auto"/>
    </w:pPr>
    <w:rPr>
      <w:rFonts w:eastAsia="Times New Roman"/>
      <w:b/>
      <w:spacing w:val="0"/>
      <w:sz w:val="24"/>
      <w:szCs w:val="20"/>
      <w:lang w:val="en-US"/>
    </w:rPr>
  </w:style>
  <w:style w:type="paragraph" w:customStyle="1" w:styleId="5f2">
    <w:name w:val="заголовок 5"/>
    <w:basedOn w:val="af3"/>
    <w:next w:val="af3"/>
    <w:uiPriority w:val="99"/>
    <w:pPr>
      <w:widowControl/>
      <w:adjustRightInd/>
      <w:spacing w:before="240" w:after="60"/>
      <w:ind w:firstLine="0"/>
      <w:textAlignment w:val="auto"/>
    </w:pPr>
    <w:rPr>
      <w:rFonts w:eastAsia="Times New Roman"/>
      <w:spacing w:val="0"/>
      <w:sz w:val="24"/>
      <w:szCs w:val="20"/>
      <w:lang w:val="en-US"/>
    </w:rPr>
  </w:style>
  <w:style w:type="paragraph" w:customStyle="1" w:styleId="6d">
    <w:name w:val="заголовок 6"/>
    <w:basedOn w:val="af3"/>
    <w:next w:val="af3"/>
    <w:uiPriority w:val="99"/>
    <w:pPr>
      <w:widowControl/>
      <w:adjustRightInd/>
      <w:spacing w:before="240" w:after="60"/>
      <w:ind w:firstLine="0"/>
      <w:textAlignment w:val="auto"/>
    </w:pPr>
    <w:rPr>
      <w:rFonts w:ascii="Times New Roman" w:eastAsia="Times New Roman" w:hAnsi="Times New Roman"/>
      <w:i/>
      <w:spacing w:val="0"/>
      <w:sz w:val="24"/>
      <w:szCs w:val="20"/>
      <w:lang w:val="en-US"/>
    </w:rPr>
  </w:style>
  <w:style w:type="paragraph" w:customStyle="1" w:styleId="-26">
    <w:name w:val="Рис.-2"/>
    <w:uiPriority w:val="99"/>
    <w:pPr>
      <w:ind w:left="717" w:hanging="360"/>
      <w:contextualSpacing/>
    </w:pPr>
    <w:rPr>
      <w:rFonts w:ascii="Calibri" w:eastAsia="Calibri" w:hAnsi="Calibri"/>
      <w:lang w:eastAsia="en-US"/>
    </w:rPr>
  </w:style>
  <w:style w:type="paragraph" w:customStyle="1" w:styleId="-27">
    <w:name w:val="Табл.-2"/>
    <w:basedOn w:val="ad"/>
    <w:uiPriority w:val="99"/>
    <w:pPr>
      <w:numPr>
        <w:numId w:val="0"/>
      </w:numPr>
    </w:pPr>
  </w:style>
  <w:style w:type="paragraph" w:customStyle="1" w:styleId="Style171">
    <w:name w:val="Style171"/>
    <w:basedOn w:val="af3"/>
    <w:uiPriority w:val="99"/>
    <w:pPr>
      <w:autoSpaceDE w:val="0"/>
      <w:autoSpaceDN w:val="0"/>
      <w:spacing w:before="0" w:after="0" w:line="490" w:lineRule="exact"/>
      <w:ind w:firstLine="720"/>
      <w:textAlignment w:val="auto"/>
    </w:pPr>
    <w:rPr>
      <w:rFonts w:ascii="Arial Narrow" w:eastAsia="Times New Roman" w:hAnsi="Arial Narrow"/>
      <w:spacing w:val="0"/>
      <w:sz w:val="24"/>
      <w:szCs w:val="24"/>
    </w:rPr>
  </w:style>
  <w:style w:type="paragraph" w:customStyle="1" w:styleId="Style53">
    <w:name w:val="Style53"/>
    <w:basedOn w:val="af3"/>
    <w:uiPriority w:val="99"/>
    <w:pPr>
      <w:autoSpaceDE w:val="0"/>
      <w:autoSpaceDN w:val="0"/>
      <w:spacing w:before="0" w:after="0" w:line="274" w:lineRule="exact"/>
      <w:ind w:firstLine="0"/>
      <w:jc w:val="center"/>
      <w:textAlignment w:val="auto"/>
    </w:pPr>
    <w:rPr>
      <w:rFonts w:ascii="Arial Narrow" w:eastAsia="Times New Roman" w:hAnsi="Arial Narrow"/>
      <w:spacing w:val="0"/>
      <w:sz w:val="24"/>
      <w:szCs w:val="24"/>
    </w:rPr>
  </w:style>
  <w:style w:type="paragraph" w:customStyle="1" w:styleId="Style136">
    <w:name w:val="Style136"/>
    <w:basedOn w:val="af3"/>
    <w:uiPriority w:val="99"/>
    <w:pPr>
      <w:autoSpaceDE w:val="0"/>
      <w:autoSpaceDN w:val="0"/>
      <w:spacing w:before="0" w:after="0" w:line="497" w:lineRule="exact"/>
      <w:ind w:firstLine="706"/>
      <w:jc w:val="left"/>
      <w:textAlignment w:val="auto"/>
    </w:pPr>
    <w:rPr>
      <w:rFonts w:ascii="Arial Narrow" w:eastAsia="Times New Roman" w:hAnsi="Arial Narrow"/>
      <w:spacing w:val="0"/>
      <w:sz w:val="24"/>
      <w:szCs w:val="24"/>
    </w:rPr>
  </w:style>
  <w:style w:type="paragraph" w:customStyle="1" w:styleId="Style153">
    <w:name w:val="Style15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89">
    <w:name w:val="Style189"/>
    <w:basedOn w:val="af3"/>
    <w:uiPriority w:val="99"/>
    <w:pPr>
      <w:autoSpaceDE w:val="0"/>
      <w:autoSpaceDN w:val="0"/>
      <w:spacing w:before="0" w:after="0" w:line="490" w:lineRule="exact"/>
      <w:ind w:firstLine="144"/>
      <w:jc w:val="left"/>
      <w:textAlignment w:val="auto"/>
    </w:pPr>
    <w:rPr>
      <w:rFonts w:ascii="Arial Narrow" w:eastAsia="Times New Roman" w:hAnsi="Arial Narrow"/>
      <w:spacing w:val="0"/>
      <w:sz w:val="24"/>
      <w:szCs w:val="24"/>
    </w:rPr>
  </w:style>
  <w:style w:type="character" w:customStyle="1" w:styleId="FontStyle480">
    <w:name w:val="Font Style480"/>
    <w:uiPriority w:val="99"/>
    <w:rPr>
      <w:rFonts w:ascii="Times New Roman" w:hAnsi="Times New Roman" w:cs="Times New Roman" w:hint="default"/>
      <w:sz w:val="26"/>
      <w:szCs w:val="26"/>
    </w:rPr>
  </w:style>
  <w:style w:type="character" w:customStyle="1" w:styleId="FontStyle483">
    <w:name w:val="Font Style483"/>
    <w:uiPriority w:val="99"/>
    <w:rPr>
      <w:rFonts w:ascii="Times New Roman" w:hAnsi="Times New Roman" w:cs="Times New Roman" w:hint="default"/>
      <w:sz w:val="24"/>
      <w:szCs w:val="24"/>
    </w:rPr>
  </w:style>
  <w:style w:type="character" w:customStyle="1" w:styleId="FontStyle534">
    <w:name w:val="Font Style534"/>
    <w:uiPriority w:val="99"/>
    <w:rPr>
      <w:rFonts w:ascii="Times New Roman" w:hAnsi="Times New Roman" w:cs="Times New Roman" w:hint="default"/>
      <w:i/>
      <w:iCs/>
      <w:sz w:val="26"/>
      <w:szCs w:val="26"/>
    </w:rPr>
  </w:style>
  <w:style w:type="paragraph" w:customStyle="1" w:styleId="Style28">
    <w:name w:val="Style28"/>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43">
    <w:name w:val="Style143"/>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255">
    <w:name w:val="Style255"/>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123">
    <w:name w:val="Style123"/>
    <w:basedOn w:val="af3"/>
    <w:uiPriority w:val="99"/>
    <w:pPr>
      <w:autoSpaceDE w:val="0"/>
      <w:autoSpaceDN w:val="0"/>
      <w:spacing w:before="0" w:after="0" w:line="482" w:lineRule="exact"/>
      <w:ind w:firstLine="720"/>
      <w:textAlignment w:val="auto"/>
    </w:pPr>
    <w:rPr>
      <w:rFonts w:ascii="Times New Roman" w:eastAsia="Times New Roman" w:hAnsi="Times New Roman"/>
      <w:spacing w:val="0"/>
      <w:sz w:val="24"/>
      <w:szCs w:val="24"/>
    </w:rPr>
  </w:style>
  <w:style w:type="paragraph" w:customStyle="1" w:styleId="Style125">
    <w:name w:val="Style125"/>
    <w:basedOn w:val="af3"/>
    <w:uiPriority w:val="99"/>
    <w:pPr>
      <w:autoSpaceDE w:val="0"/>
      <w:autoSpaceDN w:val="0"/>
      <w:spacing w:before="0" w:after="0" w:line="482" w:lineRule="exact"/>
      <w:ind w:firstLine="713"/>
      <w:textAlignment w:val="auto"/>
    </w:pPr>
    <w:rPr>
      <w:rFonts w:ascii="Times New Roman" w:eastAsia="Times New Roman" w:hAnsi="Times New Roman"/>
      <w:spacing w:val="0"/>
      <w:sz w:val="24"/>
      <w:szCs w:val="24"/>
    </w:rPr>
  </w:style>
  <w:style w:type="paragraph" w:customStyle="1" w:styleId="Style152">
    <w:name w:val="Style152"/>
    <w:basedOn w:val="af3"/>
    <w:uiPriority w:val="99"/>
    <w:pPr>
      <w:autoSpaceDE w:val="0"/>
      <w:autoSpaceDN w:val="0"/>
      <w:spacing w:before="0" w:after="0" w:line="511" w:lineRule="exact"/>
      <w:ind w:hanging="1008"/>
      <w:jc w:val="left"/>
      <w:textAlignment w:val="auto"/>
    </w:pPr>
    <w:rPr>
      <w:rFonts w:ascii="Times New Roman" w:eastAsia="Times New Roman" w:hAnsi="Times New Roman"/>
      <w:spacing w:val="0"/>
      <w:sz w:val="24"/>
      <w:szCs w:val="24"/>
    </w:rPr>
  </w:style>
  <w:style w:type="paragraph" w:customStyle="1" w:styleId="Style199">
    <w:name w:val="Style199"/>
    <w:basedOn w:val="af3"/>
    <w:uiPriority w:val="99"/>
    <w:pPr>
      <w:autoSpaceDE w:val="0"/>
      <w:autoSpaceDN w:val="0"/>
      <w:spacing w:before="0" w:after="0" w:line="482" w:lineRule="exact"/>
      <w:ind w:firstLine="720"/>
      <w:textAlignment w:val="auto"/>
    </w:pPr>
    <w:rPr>
      <w:rFonts w:ascii="Arial Narrow" w:eastAsia="Times New Roman" w:hAnsi="Arial Narrow"/>
      <w:spacing w:val="0"/>
      <w:sz w:val="24"/>
      <w:szCs w:val="24"/>
    </w:rPr>
  </w:style>
  <w:style w:type="paragraph" w:customStyle="1" w:styleId="Style12">
    <w:name w:val="Style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paragraph" w:customStyle="1" w:styleId="Style47">
    <w:name w:val="Style47"/>
    <w:basedOn w:val="af3"/>
    <w:uiPriority w:val="99"/>
    <w:pPr>
      <w:autoSpaceDE w:val="0"/>
      <w:autoSpaceDN w:val="0"/>
      <w:spacing w:before="0" w:after="0"/>
      <w:ind w:firstLine="0"/>
      <w:textAlignment w:val="auto"/>
    </w:pPr>
    <w:rPr>
      <w:rFonts w:ascii="Arial Narrow" w:eastAsia="Times New Roman" w:hAnsi="Arial Narrow"/>
      <w:spacing w:val="0"/>
      <w:sz w:val="24"/>
      <w:szCs w:val="24"/>
    </w:rPr>
  </w:style>
  <w:style w:type="paragraph" w:customStyle="1" w:styleId="Style121">
    <w:name w:val="Style121"/>
    <w:basedOn w:val="af3"/>
    <w:uiPriority w:val="99"/>
    <w:pPr>
      <w:autoSpaceDE w:val="0"/>
      <w:autoSpaceDN w:val="0"/>
      <w:spacing w:before="0" w:after="0" w:line="461" w:lineRule="exact"/>
      <w:ind w:firstLine="0"/>
      <w:textAlignment w:val="auto"/>
    </w:pPr>
    <w:rPr>
      <w:rFonts w:ascii="Arial Narrow" w:eastAsia="Times New Roman" w:hAnsi="Arial Narrow"/>
      <w:spacing w:val="0"/>
      <w:sz w:val="24"/>
      <w:szCs w:val="24"/>
    </w:rPr>
  </w:style>
  <w:style w:type="paragraph" w:customStyle="1" w:styleId="Style212">
    <w:name w:val="Style212"/>
    <w:basedOn w:val="af3"/>
    <w:uiPriority w:val="99"/>
    <w:pPr>
      <w:autoSpaceDE w:val="0"/>
      <w:autoSpaceDN w:val="0"/>
      <w:spacing w:before="0" w:after="0"/>
      <w:ind w:firstLine="0"/>
      <w:jc w:val="left"/>
      <w:textAlignment w:val="auto"/>
    </w:pPr>
    <w:rPr>
      <w:rFonts w:ascii="Arial Narrow" w:eastAsia="Times New Roman" w:hAnsi="Arial Narrow"/>
      <w:spacing w:val="0"/>
      <w:sz w:val="24"/>
      <w:szCs w:val="24"/>
    </w:rPr>
  </w:style>
  <w:style w:type="character" w:customStyle="1" w:styleId="11ff">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uiPriority w:val="99"/>
    <w:rPr>
      <w:b/>
      <w:bCs w:val="0"/>
      <w:kern w:val="28"/>
      <w:sz w:val="24"/>
      <w:szCs w:val="24"/>
      <w:lang w:val="ru-RU" w:eastAsia="ru-RU" w:bidi="ar-SA"/>
    </w:rPr>
  </w:style>
  <w:style w:type="character" w:customStyle="1" w:styleId="FontStyle454">
    <w:name w:val="Font Style454"/>
    <w:uiPriority w:val="99"/>
    <w:rPr>
      <w:rFonts w:ascii="Times New Roman" w:hAnsi="Times New Roman" w:cs="Times New Roman" w:hint="default"/>
      <w:sz w:val="26"/>
      <w:szCs w:val="26"/>
    </w:rPr>
  </w:style>
  <w:style w:type="character" w:customStyle="1" w:styleId="FontStyle442">
    <w:name w:val="Font Style442"/>
    <w:uiPriority w:val="99"/>
    <w:rPr>
      <w:rFonts w:ascii="Times New Roman" w:hAnsi="Times New Roman" w:cs="Times New Roman" w:hint="default"/>
      <w:b/>
      <w:bCs/>
      <w:i/>
      <w:iCs/>
      <w:sz w:val="18"/>
      <w:szCs w:val="18"/>
    </w:rPr>
  </w:style>
  <w:style w:type="character" w:customStyle="1" w:styleId="FontStyle481">
    <w:name w:val="Font Style481"/>
    <w:uiPriority w:val="99"/>
    <w:rPr>
      <w:rFonts w:ascii="Times New Roman" w:hAnsi="Times New Roman" w:cs="Times New Roman" w:hint="default"/>
      <w:b/>
      <w:bCs/>
      <w:i/>
      <w:iCs/>
      <w:sz w:val="22"/>
      <w:szCs w:val="22"/>
    </w:rPr>
  </w:style>
  <w:style w:type="character" w:customStyle="1" w:styleId="FontStyle485">
    <w:name w:val="Font Style485"/>
    <w:uiPriority w:val="99"/>
    <w:rPr>
      <w:rFonts w:ascii="Times New Roman" w:hAnsi="Times New Roman" w:cs="Times New Roman" w:hint="default"/>
      <w:b/>
      <w:bCs/>
      <w:i/>
      <w:iCs/>
      <w:sz w:val="26"/>
      <w:szCs w:val="26"/>
    </w:rPr>
  </w:style>
  <w:style w:type="character" w:customStyle="1" w:styleId="FontStyle540">
    <w:name w:val="Font Style540"/>
    <w:uiPriority w:val="99"/>
    <w:rPr>
      <w:rFonts w:ascii="Georgia" w:hAnsi="Georgia" w:cs="Georgia" w:hint="default"/>
      <w:b/>
      <w:bCs/>
      <w:i/>
      <w:iCs/>
      <w:sz w:val="42"/>
      <w:szCs w:val="42"/>
    </w:rPr>
  </w:style>
  <w:style w:type="character" w:customStyle="1" w:styleId="FontStyle45">
    <w:name w:val="Font Style45"/>
    <w:uiPriority w:val="99"/>
    <w:rPr>
      <w:rFonts w:ascii="Microsoft Sans Serif" w:hAnsi="Microsoft Sans Serif" w:cs="Microsoft Sans Serif"/>
      <w:sz w:val="18"/>
      <w:szCs w:val="18"/>
    </w:rPr>
  </w:style>
  <w:style w:type="paragraph" w:customStyle="1" w:styleId="Style9">
    <w:name w:val="Style9"/>
    <w:basedOn w:val="af3"/>
    <w:uiPriority w:val="99"/>
    <w:pPr>
      <w:autoSpaceDE w:val="0"/>
      <w:autoSpaceDN w:val="0"/>
      <w:spacing w:before="0" w:after="0" w:line="259" w:lineRule="exact"/>
      <w:ind w:firstLine="0"/>
      <w:jc w:val="left"/>
      <w:textAlignment w:val="auto"/>
    </w:pPr>
    <w:rPr>
      <w:rFonts w:ascii="Microsoft Sans Serif" w:eastAsia="Times New Roman" w:hAnsi="Microsoft Sans Serif" w:cs="Microsoft Sans Serif"/>
      <w:spacing w:val="0"/>
      <w:sz w:val="24"/>
      <w:szCs w:val="24"/>
    </w:rPr>
  </w:style>
  <w:style w:type="paragraph" w:customStyle="1" w:styleId="Style36">
    <w:name w:val="Style36"/>
    <w:basedOn w:val="af3"/>
    <w:uiPriority w:val="99"/>
    <w:pPr>
      <w:autoSpaceDE w:val="0"/>
      <w:autoSpaceDN w:val="0"/>
      <w:spacing w:before="0" w:after="0"/>
      <w:ind w:firstLine="0"/>
      <w:jc w:val="left"/>
      <w:textAlignment w:val="auto"/>
    </w:pPr>
    <w:rPr>
      <w:rFonts w:ascii="Microsoft Sans Serif" w:eastAsia="Times New Roman" w:hAnsi="Microsoft Sans Serif" w:cs="Microsoft Sans Serif"/>
      <w:spacing w:val="0"/>
      <w:sz w:val="24"/>
      <w:szCs w:val="24"/>
    </w:rPr>
  </w:style>
  <w:style w:type="character" w:customStyle="1" w:styleId="FontStyle44">
    <w:name w:val="Font Style44"/>
    <w:uiPriority w:val="99"/>
    <w:rPr>
      <w:rFonts w:ascii="Times New Roman" w:hAnsi="Times New Roman" w:cs="Times New Roman"/>
      <w:b/>
      <w:bCs/>
      <w:spacing w:val="-10"/>
      <w:sz w:val="18"/>
      <w:szCs w:val="18"/>
    </w:rPr>
  </w:style>
  <w:style w:type="character" w:customStyle="1" w:styleId="FontStyle54">
    <w:name w:val="Font Style54"/>
    <w:uiPriority w:val="99"/>
    <w:rPr>
      <w:rFonts w:ascii="Times New Roman" w:hAnsi="Times New Roman" w:cs="Times New Roman"/>
      <w:sz w:val="20"/>
      <w:szCs w:val="20"/>
    </w:rPr>
  </w:style>
  <w:style w:type="paragraph" w:customStyle="1" w:styleId="Style3">
    <w:name w:val="Style3"/>
    <w:basedOn w:val="af3"/>
    <w:uiPriority w:val="99"/>
    <w:pPr>
      <w:autoSpaceDE w:val="0"/>
      <w:autoSpaceDN w:val="0"/>
      <w:spacing w:before="0" w:after="0" w:line="211" w:lineRule="exact"/>
      <w:ind w:firstLine="278"/>
      <w:jc w:val="left"/>
      <w:textAlignment w:val="auto"/>
    </w:pPr>
    <w:rPr>
      <w:rFonts w:ascii="Microsoft Sans Serif" w:eastAsia="Times New Roman" w:hAnsi="Microsoft Sans Serif" w:cs="Microsoft Sans Serif"/>
      <w:spacing w:val="0"/>
      <w:sz w:val="24"/>
      <w:szCs w:val="24"/>
    </w:rPr>
  </w:style>
  <w:style w:type="paragraph" w:customStyle="1" w:styleId="Style10">
    <w:name w:val="Style10"/>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21">
    <w:name w:val="Style21"/>
    <w:basedOn w:val="af3"/>
    <w:uiPriority w:val="99"/>
    <w:pPr>
      <w:autoSpaceDE w:val="0"/>
      <w:autoSpaceDN w:val="0"/>
      <w:spacing w:before="0" w:after="0" w:line="269" w:lineRule="exact"/>
      <w:ind w:firstLine="86"/>
      <w:jc w:val="left"/>
      <w:textAlignment w:val="auto"/>
    </w:pPr>
    <w:rPr>
      <w:rFonts w:ascii="Microsoft Sans Serif" w:eastAsia="Times New Roman" w:hAnsi="Microsoft Sans Serif" w:cs="Microsoft Sans Serif"/>
      <w:spacing w:val="0"/>
      <w:sz w:val="24"/>
      <w:szCs w:val="24"/>
    </w:rPr>
  </w:style>
  <w:style w:type="paragraph" w:customStyle="1" w:styleId="Style31">
    <w:name w:val="Style31"/>
    <w:basedOn w:val="af3"/>
    <w:uiPriority w:val="99"/>
    <w:pPr>
      <w:autoSpaceDE w:val="0"/>
      <w:autoSpaceDN w:val="0"/>
      <w:spacing w:before="0" w:after="0" w:line="278" w:lineRule="exact"/>
      <w:ind w:firstLine="605"/>
      <w:jc w:val="left"/>
      <w:textAlignment w:val="auto"/>
    </w:pPr>
    <w:rPr>
      <w:rFonts w:ascii="Microsoft Sans Serif" w:eastAsia="Times New Roman" w:hAnsi="Microsoft Sans Serif" w:cs="Microsoft Sans Serif"/>
      <w:spacing w:val="0"/>
      <w:sz w:val="24"/>
      <w:szCs w:val="24"/>
    </w:rPr>
  </w:style>
  <w:style w:type="character" w:customStyle="1" w:styleId="FontStyle55">
    <w:name w:val="Font Style55"/>
    <w:uiPriority w:val="99"/>
    <w:rPr>
      <w:rFonts w:ascii="Microsoft Sans Serif" w:hAnsi="Microsoft Sans Serif" w:cs="Microsoft Sans Serif"/>
      <w:b/>
      <w:bCs/>
      <w:spacing w:val="-20"/>
      <w:sz w:val="16"/>
      <w:szCs w:val="16"/>
    </w:rPr>
  </w:style>
  <w:style w:type="character" w:customStyle="1" w:styleId="FontStyle56">
    <w:name w:val="Font Style56"/>
    <w:uiPriority w:val="99"/>
    <w:rPr>
      <w:rFonts w:ascii="Microsoft Sans Serif" w:hAnsi="Microsoft Sans Serif" w:cs="Microsoft Sans Serif"/>
      <w:b/>
      <w:bCs/>
      <w:sz w:val="18"/>
      <w:szCs w:val="18"/>
    </w:rPr>
  </w:style>
  <w:style w:type="paragraph" w:customStyle="1" w:styleId="Style22">
    <w:name w:val="Style22"/>
    <w:basedOn w:val="af3"/>
    <w:uiPriority w:val="99"/>
    <w:pPr>
      <w:autoSpaceDE w:val="0"/>
      <w:autoSpaceDN w:val="0"/>
      <w:spacing w:before="0" w:after="0"/>
      <w:ind w:firstLine="0"/>
      <w:textAlignment w:val="auto"/>
    </w:pPr>
    <w:rPr>
      <w:rFonts w:ascii="Microsoft Sans Serif" w:eastAsia="Times New Roman" w:hAnsi="Microsoft Sans Serif" w:cs="Microsoft Sans Serif"/>
      <w:spacing w:val="0"/>
      <w:sz w:val="24"/>
      <w:szCs w:val="24"/>
    </w:rPr>
  </w:style>
  <w:style w:type="paragraph" w:customStyle="1" w:styleId="Style105">
    <w:name w:val="Style105"/>
    <w:basedOn w:val="af3"/>
    <w:uiPriority w:val="99"/>
    <w:pPr>
      <w:autoSpaceDE w:val="0"/>
      <w:autoSpaceDN w:val="0"/>
      <w:spacing w:before="0" w:after="0" w:line="281" w:lineRule="exact"/>
      <w:ind w:firstLine="562"/>
      <w:textAlignment w:val="auto"/>
    </w:pPr>
    <w:rPr>
      <w:rFonts w:ascii="Trebuchet MS" w:eastAsia="Times New Roman" w:hAnsi="Trebuchet MS"/>
      <w:spacing w:val="0"/>
      <w:sz w:val="24"/>
      <w:szCs w:val="24"/>
    </w:rPr>
  </w:style>
  <w:style w:type="character" w:customStyle="1" w:styleId="FontStyle383">
    <w:name w:val="Font Style383"/>
    <w:uiPriority w:val="99"/>
    <w:rPr>
      <w:rFonts w:ascii="Times New Roman" w:hAnsi="Times New Roman" w:cs="Times New Roman"/>
      <w:sz w:val="22"/>
      <w:szCs w:val="22"/>
    </w:rPr>
  </w:style>
  <w:style w:type="paragraph" w:customStyle="1" w:styleId="Style139">
    <w:name w:val="Style139"/>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character" w:customStyle="1" w:styleId="FontStyle387">
    <w:name w:val="Font Style387"/>
    <w:uiPriority w:val="99"/>
    <w:rPr>
      <w:rFonts w:ascii="Times New Roman" w:hAnsi="Times New Roman" w:cs="Times New Roman"/>
      <w:i/>
      <w:iCs/>
      <w:sz w:val="22"/>
      <w:szCs w:val="22"/>
    </w:rPr>
  </w:style>
  <w:style w:type="paragraph" w:customStyle="1" w:styleId="Style104">
    <w:name w:val="Style104"/>
    <w:basedOn w:val="af3"/>
    <w:uiPriority w:val="99"/>
    <w:pPr>
      <w:autoSpaceDE w:val="0"/>
      <w:autoSpaceDN w:val="0"/>
      <w:spacing w:before="0" w:after="0"/>
      <w:ind w:firstLine="0"/>
      <w:jc w:val="right"/>
      <w:textAlignment w:val="auto"/>
    </w:pPr>
    <w:rPr>
      <w:rFonts w:ascii="Trebuchet MS" w:eastAsia="Times New Roman" w:hAnsi="Trebuchet MS"/>
      <w:spacing w:val="0"/>
      <w:sz w:val="24"/>
      <w:szCs w:val="24"/>
    </w:rPr>
  </w:style>
  <w:style w:type="paragraph" w:customStyle="1" w:styleId="Style114">
    <w:name w:val="Style114"/>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15">
    <w:name w:val="Style215"/>
    <w:basedOn w:val="af3"/>
    <w:uiPriority w:val="99"/>
    <w:pPr>
      <w:autoSpaceDE w:val="0"/>
      <w:autoSpaceDN w:val="0"/>
      <w:spacing w:before="0" w:after="0" w:line="234" w:lineRule="exact"/>
      <w:ind w:firstLine="0"/>
      <w:jc w:val="left"/>
      <w:textAlignment w:val="auto"/>
    </w:pPr>
    <w:rPr>
      <w:rFonts w:ascii="Trebuchet MS" w:eastAsia="Times New Roman" w:hAnsi="Trebuchet MS"/>
      <w:spacing w:val="0"/>
      <w:sz w:val="24"/>
      <w:szCs w:val="24"/>
    </w:rPr>
  </w:style>
  <w:style w:type="paragraph" w:customStyle="1" w:styleId="Style233">
    <w:name w:val="Style233"/>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36">
    <w:name w:val="Style236"/>
    <w:basedOn w:val="af3"/>
    <w:uiPriority w:val="99"/>
    <w:pPr>
      <w:autoSpaceDE w:val="0"/>
      <w:autoSpaceDN w:val="0"/>
      <w:spacing w:before="0" w:after="0" w:line="209" w:lineRule="exact"/>
      <w:ind w:firstLine="0"/>
      <w:textAlignment w:val="auto"/>
    </w:pPr>
    <w:rPr>
      <w:rFonts w:ascii="Trebuchet MS" w:eastAsia="Times New Roman" w:hAnsi="Trebuchet MS"/>
      <w:spacing w:val="0"/>
      <w:sz w:val="24"/>
      <w:szCs w:val="24"/>
    </w:rPr>
  </w:style>
  <w:style w:type="paragraph" w:customStyle="1" w:styleId="Style247">
    <w:name w:val="Style247"/>
    <w:basedOn w:val="af3"/>
    <w:uiPriority w:val="99"/>
    <w:pPr>
      <w:autoSpaceDE w:val="0"/>
      <w:autoSpaceDN w:val="0"/>
      <w:spacing w:before="0" w:after="0"/>
      <w:ind w:firstLine="0"/>
      <w:jc w:val="left"/>
      <w:textAlignment w:val="auto"/>
    </w:pPr>
    <w:rPr>
      <w:rFonts w:ascii="Trebuchet MS" w:eastAsia="Times New Roman" w:hAnsi="Trebuchet MS"/>
      <w:spacing w:val="0"/>
      <w:sz w:val="24"/>
      <w:szCs w:val="24"/>
    </w:rPr>
  </w:style>
  <w:style w:type="paragraph" w:customStyle="1" w:styleId="Style272">
    <w:name w:val="Style272"/>
    <w:basedOn w:val="af3"/>
    <w:uiPriority w:val="99"/>
    <w:pPr>
      <w:autoSpaceDE w:val="0"/>
      <w:autoSpaceDN w:val="0"/>
      <w:spacing w:before="0" w:after="0" w:line="396" w:lineRule="exact"/>
      <w:ind w:firstLine="554"/>
      <w:jc w:val="left"/>
      <w:textAlignment w:val="auto"/>
    </w:pPr>
    <w:rPr>
      <w:rFonts w:ascii="Trebuchet MS" w:eastAsia="Times New Roman" w:hAnsi="Trebuchet MS"/>
      <w:spacing w:val="0"/>
      <w:sz w:val="24"/>
      <w:szCs w:val="24"/>
    </w:rPr>
  </w:style>
  <w:style w:type="paragraph" w:customStyle="1" w:styleId="Style284">
    <w:name w:val="Style284"/>
    <w:basedOn w:val="af3"/>
    <w:uiPriority w:val="99"/>
    <w:pPr>
      <w:autoSpaceDE w:val="0"/>
      <w:autoSpaceDN w:val="0"/>
      <w:spacing w:before="0" w:after="0" w:line="367" w:lineRule="exact"/>
      <w:ind w:firstLine="0"/>
      <w:jc w:val="left"/>
      <w:textAlignment w:val="auto"/>
    </w:pPr>
    <w:rPr>
      <w:rFonts w:ascii="Trebuchet MS" w:eastAsia="Times New Roman" w:hAnsi="Trebuchet MS"/>
      <w:spacing w:val="0"/>
      <w:sz w:val="24"/>
      <w:szCs w:val="24"/>
    </w:rPr>
  </w:style>
  <w:style w:type="paragraph" w:customStyle="1" w:styleId="Style288">
    <w:name w:val="Style288"/>
    <w:basedOn w:val="af3"/>
    <w:uiPriority w:val="99"/>
    <w:pPr>
      <w:autoSpaceDE w:val="0"/>
      <w:autoSpaceDN w:val="0"/>
      <w:spacing w:before="0" w:after="0" w:line="252" w:lineRule="exact"/>
      <w:ind w:firstLine="0"/>
      <w:textAlignment w:val="auto"/>
    </w:pPr>
    <w:rPr>
      <w:rFonts w:ascii="Trebuchet MS" w:eastAsia="Times New Roman" w:hAnsi="Trebuchet MS"/>
      <w:spacing w:val="0"/>
      <w:sz w:val="24"/>
      <w:szCs w:val="24"/>
    </w:rPr>
  </w:style>
  <w:style w:type="character" w:customStyle="1" w:styleId="FontStyle371">
    <w:name w:val="Font Style371"/>
    <w:uiPriority w:val="99"/>
    <w:rPr>
      <w:rFonts w:ascii="Times New Roman" w:hAnsi="Times New Roman" w:cs="Times New Roman"/>
      <w:b/>
      <w:bCs/>
      <w:sz w:val="22"/>
      <w:szCs w:val="22"/>
    </w:rPr>
  </w:style>
  <w:style w:type="character" w:customStyle="1" w:styleId="FontStyle395">
    <w:name w:val="Font Style395"/>
    <w:uiPriority w:val="99"/>
    <w:rPr>
      <w:rFonts w:ascii="Times New Roman" w:hAnsi="Times New Roman" w:cs="Times New Roman"/>
      <w:sz w:val="20"/>
      <w:szCs w:val="20"/>
    </w:rPr>
  </w:style>
  <w:style w:type="character" w:customStyle="1" w:styleId="FontStyle403">
    <w:name w:val="Font Style403"/>
    <w:uiPriority w:val="99"/>
    <w:rPr>
      <w:rFonts w:ascii="Times New Roman" w:hAnsi="Times New Roman" w:cs="Times New Roman"/>
      <w:b/>
      <w:bCs/>
      <w:sz w:val="18"/>
      <w:szCs w:val="18"/>
    </w:rPr>
  </w:style>
  <w:style w:type="character" w:customStyle="1" w:styleId="FontStyle438">
    <w:name w:val="Font Style438"/>
    <w:uiPriority w:val="99"/>
    <w:rPr>
      <w:rFonts w:ascii="Times New Roman" w:hAnsi="Times New Roman" w:cs="Times New Roman"/>
      <w:b/>
      <w:bCs/>
      <w:sz w:val="20"/>
      <w:szCs w:val="20"/>
    </w:rPr>
  </w:style>
  <w:style w:type="character" w:customStyle="1" w:styleId="FontStyle439">
    <w:name w:val="Font Style439"/>
    <w:uiPriority w:val="99"/>
    <w:rPr>
      <w:rFonts w:ascii="Arial Unicode MS" w:eastAsia="Arial Unicode MS" w:cs="Arial Unicode MS"/>
      <w:sz w:val="20"/>
      <w:szCs w:val="20"/>
    </w:rPr>
  </w:style>
  <w:style w:type="character" w:customStyle="1" w:styleId="1ffff7">
    <w:name w:val="НЕТ отступов Знак Знак1"/>
    <w:aliases w:val="Основной текст Знак1 Знак Знак Знак Знак1,Основной текст Знак1 Знак Знак Знак1,НЕТ отступов1"/>
    <w:uiPriority w:val="99"/>
    <w:rPr>
      <w:sz w:val="24"/>
      <w:lang w:val="ru-RU" w:eastAsia="ru-RU" w:bidi="ar-SA"/>
    </w:rPr>
  </w:style>
  <w:style w:type="paragraph" w:customStyle="1" w:styleId="Style144">
    <w:name w:val="Style144"/>
    <w:basedOn w:val="af3"/>
    <w:uiPriority w:val="99"/>
    <w:pPr>
      <w:autoSpaceDE w:val="0"/>
      <w:autoSpaceDN w:val="0"/>
      <w:spacing w:before="0" w:after="0" w:line="482" w:lineRule="exact"/>
      <w:ind w:firstLine="713"/>
      <w:textAlignment w:val="auto"/>
    </w:pPr>
    <w:rPr>
      <w:rFonts w:ascii="Franklin Gothic Demi Cond" w:eastAsia="Times New Roman" w:hAnsi="Franklin Gothic Demi Cond"/>
      <w:spacing w:val="0"/>
      <w:sz w:val="24"/>
      <w:szCs w:val="24"/>
    </w:rPr>
  </w:style>
  <w:style w:type="paragraph" w:customStyle="1" w:styleId="Style200">
    <w:name w:val="Style200"/>
    <w:basedOn w:val="af3"/>
    <w:uiPriority w:val="99"/>
    <w:pPr>
      <w:autoSpaceDE w:val="0"/>
      <w:autoSpaceDN w:val="0"/>
      <w:spacing w:before="0" w:after="0" w:line="482" w:lineRule="exact"/>
      <w:ind w:firstLine="706"/>
      <w:textAlignment w:val="auto"/>
    </w:pPr>
    <w:rPr>
      <w:rFonts w:ascii="Franklin Gothic Demi Cond" w:eastAsia="Times New Roman" w:hAnsi="Franklin Gothic Demi Cond"/>
      <w:spacing w:val="0"/>
      <w:sz w:val="24"/>
      <w:szCs w:val="24"/>
    </w:rPr>
  </w:style>
  <w:style w:type="paragraph" w:customStyle="1" w:styleId="Style66">
    <w:name w:val="Style66"/>
    <w:basedOn w:val="af3"/>
    <w:uiPriority w:val="99"/>
    <w:pPr>
      <w:autoSpaceDE w:val="0"/>
      <w:autoSpaceDN w:val="0"/>
      <w:spacing w:before="0" w:after="0" w:line="497" w:lineRule="exact"/>
      <w:ind w:firstLine="706"/>
      <w:textAlignment w:val="auto"/>
    </w:pPr>
    <w:rPr>
      <w:rFonts w:ascii="Franklin Gothic Demi Cond" w:eastAsia="Times New Roman" w:hAnsi="Franklin Gothic Demi Cond"/>
      <w:spacing w:val="0"/>
      <w:sz w:val="24"/>
      <w:szCs w:val="24"/>
    </w:rPr>
  </w:style>
  <w:style w:type="paragraph" w:customStyle="1" w:styleId="Style24">
    <w:name w:val="Style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5">
    <w:name w:val="Style31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16">
    <w:name w:val="Style316"/>
    <w:basedOn w:val="af3"/>
    <w:uiPriority w:val="99"/>
    <w:pPr>
      <w:autoSpaceDE w:val="0"/>
      <w:autoSpaceDN w:val="0"/>
      <w:spacing w:before="0" w:after="0"/>
      <w:ind w:firstLine="0"/>
      <w:jc w:val="right"/>
      <w:textAlignment w:val="auto"/>
    </w:pPr>
    <w:rPr>
      <w:rFonts w:ascii="Franklin Gothic Demi Cond" w:eastAsia="Times New Roman" w:hAnsi="Franklin Gothic Demi Cond"/>
      <w:spacing w:val="0"/>
      <w:sz w:val="24"/>
      <w:szCs w:val="24"/>
    </w:rPr>
  </w:style>
  <w:style w:type="paragraph" w:customStyle="1" w:styleId="Style322">
    <w:name w:val="Style32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3">
    <w:name w:val="Style32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4">
    <w:name w:val="Style3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5">
    <w:name w:val="Style325"/>
    <w:basedOn w:val="af3"/>
    <w:uiPriority w:val="99"/>
    <w:pPr>
      <w:autoSpaceDE w:val="0"/>
      <w:autoSpaceDN w:val="0"/>
      <w:spacing w:before="0" w:after="0" w:line="259" w:lineRule="exact"/>
      <w:ind w:firstLine="0"/>
      <w:jc w:val="left"/>
      <w:textAlignment w:val="auto"/>
    </w:pPr>
    <w:rPr>
      <w:rFonts w:ascii="Franklin Gothic Demi Cond" w:eastAsia="Times New Roman" w:hAnsi="Franklin Gothic Demi Cond"/>
      <w:spacing w:val="0"/>
      <w:sz w:val="24"/>
      <w:szCs w:val="24"/>
    </w:rPr>
  </w:style>
  <w:style w:type="paragraph" w:customStyle="1" w:styleId="Style326">
    <w:name w:val="Style32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28">
    <w:name w:val="Style328"/>
    <w:basedOn w:val="af3"/>
    <w:uiPriority w:val="99"/>
    <w:pPr>
      <w:autoSpaceDE w:val="0"/>
      <w:autoSpaceDN w:val="0"/>
      <w:spacing w:before="0" w:after="0"/>
      <w:ind w:firstLine="0"/>
      <w:jc w:val="center"/>
      <w:textAlignment w:val="auto"/>
    </w:pPr>
    <w:rPr>
      <w:rFonts w:ascii="Franklin Gothic Demi Cond" w:eastAsia="Times New Roman" w:hAnsi="Franklin Gothic Demi Cond"/>
      <w:spacing w:val="0"/>
      <w:sz w:val="24"/>
      <w:szCs w:val="24"/>
    </w:rPr>
  </w:style>
  <w:style w:type="paragraph" w:customStyle="1" w:styleId="Style329">
    <w:name w:val="Style32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0">
    <w:name w:val="Style330"/>
    <w:basedOn w:val="af3"/>
    <w:uiPriority w:val="99"/>
    <w:pPr>
      <w:autoSpaceDE w:val="0"/>
      <w:autoSpaceDN w:val="0"/>
      <w:spacing w:before="0" w:after="0" w:line="216" w:lineRule="exact"/>
      <w:ind w:firstLine="0"/>
      <w:jc w:val="center"/>
      <w:textAlignment w:val="auto"/>
    </w:pPr>
    <w:rPr>
      <w:rFonts w:ascii="Franklin Gothic Demi Cond" w:eastAsia="Times New Roman" w:hAnsi="Franklin Gothic Demi Cond"/>
      <w:spacing w:val="0"/>
      <w:sz w:val="24"/>
      <w:szCs w:val="24"/>
    </w:rPr>
  </w:style>
  <w:style w:type="character" w:customStyle="1" w:styleId="FontStyle452">
    <w:name w:val="Font Style452"/>
    <w:uiPriority w:val="99"/>
    <w:rPr>
      <w:rFonts w:ascii="Times New Roman" w:hAnsi="Times New Roman" w:cs="Times New Roman"/>
      <w:b/>
      <w:bCs/>
      <w:sz w:val="18"/>
      <w:szCs w:val="18"/>
    </w:rPr>
  </w:style>
  <w:style w:type="character" w:customStyle="1" w:styleId="FontStyle473">
    <w:name w:val="Font Style473"/>
    <w:uiPriority w:val="99"/>
    <w:rPr>
      <w:rFonts w:ascii="Franklin Gothic Demi Cond" w:hAnsi="Franklin Gothic Demi Cond" w:cs="Franklin Gothic Demi Cond"/>
      <w:sz w:val="14"/>
      <w:szCs w:val="14"/>
    </w:rPr>
  </w:style>
  <w:style w:type="character" w:customStyle="1" w:styleId="FontStyle499">
    <w:name w:val="Font Style499"/>
    <w:uiPriority w:val="99"/>
    <w:rPr>
      <w:rFonts w:ascii="Franklin Gothic Demi Cond" w:hAnsi="Franklin Gothic Demi Cond" w:cs="Franklin Gothic Demi Cond"/>
      <w:sz w:val="16"/>
      <w:szCs w:val="16"/>
    </w:rPr>
  </w:style>
  <w:style w:type="character" w:customStyle="1" w:styleId="FontStyle557">
    <w:name w:val="Font Style557"/>
    <w:uiPriority w:val="99"/>
    <w:rPr>
      <w:rFonts w:ascii="Arial" w:hAnsi="Arial" w:cs="Arial"/>
      <w:b/>
      <w:bCs/>
      <w:sz w:val="8"/>
      <w:szCs w:val="8"/>
    </w:rPr>
  </w:style>
  <w:style w:type="character" w:customStyle="1" w:styleId="FontStyle558">
    <w:name w:val="Font Style558"/>
    <w:uiPriority w:val="99"/>
    <w:rPr>
      <w:rFonts w:ascii="Trebuchet MS" w:hAnsi="Trebuchet MS" w:cs="Trebuchet MS"/>
      <w:sz w:val="24"/>
      <w:szCs w:val="24"/>
    </w:rPr>
  </w:style>
  <w:style w:type="character" w:customStyle="1" w:styleId="FontStyle559">
    <w:name w:val="Font Style559"/>
    <w:uiPriority w:val="99"/>
    <w:rPr>
      <w:rFonts w:ascii="Trebuchet MS" w:hAnsi="Trebuchet MS" w:cs="Trebuchet MS"/>
      <w:b/>
      <w:bCs/>
      <w:sz w:val="18"/>
      <w:szCs w:val="18"/>
    </w:rPr>
  </w:style>
  <w:style w:type="character" w:customStyle="1" w:styleId="FontStyle560">
    <w:name w:val="Font Style560"/>
    <w:uiPriority w:val="99"/>
    <w:rPr>
      <w:rFonts w:ascii="Arial" w:hAnsi="Arial" w:cs="Arial"/>
      <w:sz w:val="18"/>
      <w:szCs w:val="18"/>
    </w:rPr>
  </w:style>
  <w:style w:type="character" w:customStyle="1" w:styleId="FontStyle561">
    <w:name w:val="Font Style561"/>
    <w:uiPriority w:val="99"/>
    <w:rPr>
      <w:rFonts w:ascii="Times New Roman" w:hAnsi="Times New Roman" w:cs="Times New Roman"/>
      <w:b/>
      <w:bCs/>
      <w:sz w:val="20"/>
      <w:szCs w:val="20"/>
    </w:rPr>
  </w:style>
  <w:style w:type="paragraph" w:customStyle="1" w:styleId="Style137">
    <w:name w:val="Style137"/>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24">
    <w:name w:val="Style22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39">
    <w:name w:val="Style33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48">
    <w:name w:val="Style348"/>
    <w:basedOn w:val="af3"/>
    <w:uiPriority w:val="99"/>
    <w:pPr>
      <w:autoSpaceDE w:val="0"/>
      <w:autoSpaceDN w:val="0"/>
      <w:spacing w:before="0" w:after="0" w:line="205" w:lineRule="exact"/>
      <w:ind w:firstLine="108"/>
      <w:jc w:val="left"/>
      <w:textAlignment w:val="auto"/>
    </w:pPr>
    <w:rPr>
      <w:rFonts w:ascii="Franklin Gothic Demi Cond" w:eastAsia="Times New Roman" w:hAnsi="Franklin Gothic Demi Cond"/>
      <w:spacing w:val="0"/>
      <w:sz w:val="24"/>
      <w:szCs w:val="24"/>
    </w:rPr>
  </w:style>
  <w:style w:type="paragraph" w:customStyle="1" w:styleId="Style350">
    <w:name w:val="Style35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1">
    <w:name w:val="Style35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2">
    <w:name w:val="Style35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3">
    <w:name w:val="Style353"/>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75">
    <w:name w:val="Font Style475"/>
    <w:uiPriority w:val="99"/>
    <w:rPr>
      <w:rFonts w:ascii="Franklin Gothic Demi Cond" w:hAnsi="Franklin Gothic Demi Cond" w:cs="Franklin Gothic Demi Cond"/>
      <w:smallCaps/>
      <w:sz w:val="16"/>
      <w:szCs w:val="16"/>
    </w:rPr>
  </w:style>
  <w:style w:type="character" w:customStyle="1" w:styleId="FontStyle536">
    <w:name w:val="Font Style536"/>
    <w:uiPriority w:val="99"/>
    <w:rPr>
      <w:rFonts w:ascii="Times New Roman" w:hAnsi="Times New Roman" w:cs="Times New Roman"/>
      <w:b/>
      <w:bCs/>
      <w:sz w:val="16"/>
      <w:szCs w:val="16"/>
    </w:rPr>
  </w:style>
  <w:style w:type="character" w:customStyle="1" w:styleId="FontStyle554">
    <w:name w:val="Font Style554"/>
    <w:uiPriority w:val="99"/>
    <w:rPr>
      <w:rFonts w:ascii="Times New Roman" w:hAnsi="Times New Roman" w:cs="Times New Roman"/>
      <w:b/>
      <w:bCs/>
      <w:sz w:val="22"/>
      <w:szCs w:val="22"/>
    </w:rPr>
  </w:style>
  <w:style w:type="character" w:customStyle="1" w:styleId="FontStyle562">
    <w:name w:val="Font Style562"/>
    <w:uiPriority w:val="99"/>
    <w:rPr>
      <w:rFonts w:ascii="Arial" w:hAnsi="Arial" w:cs="Arial"/>
      <w:b/>
      <w:bCs/>
      <w:sz w:val="18"/>
      <w:szCs w:val="18"/>
    </w:rPr>
  </w:style>
  <w:style w:type="character" w:customStyle="1" w:styleId="FontStyle563">
    <w:name w:val="Font Style563"/>
    <w:uiPriority w:val="99"/>
    <w:rPr>
      <w:rFonts w:ascii="Trebuchet MS" w:hAnsi="Trebuchet MS" w:cs="Trebuchet MS"/>
      <w:sz w:val="24"/>
      <w:szCs w:val="24"/>
    </w:rPr>
  </w:style>
  <w:style w:type="character" w:customStyle="1" w:styleId="FontStyle564">
    <w:name w:val="Font Style564"/>
    <w:uiPriority w:val="99"/>
    <w:rPr>
      <w:rFonts w:ascii="Franklin Gothic Demi Cond" w:hAnsi="Franklin Gothic Demi Cond" w:cs="Franklin Gothic Demi Cond"/>
      <w:b/>
      <w:bCs/>
      <w:sz w:val="22"/>
      <w:szCs w:val="22"/>
    </w:rPr>
  </w:style>
  <w:style w:type="character" w:customStyle="1" w:styleId="FontStyle565">
    <w:name w:val="Font Style565"/>
    <w:uiPriority w:val="99"/>
    <w:rPr>
      <w:rFonts w:ascii="Arial" w:hAnsi="Arial" w:cs="Arial"/>
      <w:sz w:val="18"/>
      <w:szCs w:val="18"/>
    </w:rPr>
  </w:style>
  <w:style w:type="character" w:customStyle="1" w:styleId="FontStyle566">
    <w:name w:val="Font Style566"/>
    <w:uiPriority w:val="99"/>
    <w:rPr>
      <w:rFonts w:ascii="Trebuchet MS" w:hAnsi="Trebuchet MS" w:cs="Trebuchet MS"/>
      <w:sz w:val="22"/>
      <w:szCs w:val="22"/>
    </w:rPr>
  </w:style>
  <w:style w:type="character" w:customStyle="1" w:styleId="FontStyle506">
    <w:name w:val="Font Style506"/>
    <w:uiPriority w:val="99"/>
    <w:rPr>
      <w:rFonts w:ascii="Times New Roman" w:hAnsi="Times New Roman" w:cs="Times New Roman"/>
      <w:sz w:val="22"/>
      <w:szCs w:val="22"/>
    </w:rPr>
  </w:style>
  <w:style w:type="paragraph" w:customStyle="1" w:styleId="Style2">
    <w:name w:val="Style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86">
    <w:name w:val="Style286"/>
    <w:basedOn w:val="af3"/>
    <w:uiPriority w:val="99"/>
    <w:pPr>
      <w:autoSpaceDE w:val="0"/>
      <w:autoSpaceDN w:val="0"/>
      <w:spacing w:before="0" w:after="0" w:line="504" w:lineRule="exact"/>
      <w:ind w:hanging="1015"/>
      <w:jc w:val="left"/>
      <w:textAlignment w:val="auto"/>
    </w:pPr>
    <w:rPr>
      <w:rFonts w:ascii="Franklin Gothic Demi Cond" w:eastAsia="Times New Roman" w:hAnsi="Franklin Gothic Demi Cond"/>
      <w:spacing w:val="0"/>
      <w:sz w:val="24"/>
      <w:szCs w:val="24"/>
    </w:rPr>
  </w:style>
  <w:style w:type="paragraph" w:customStyle="1" w:styleId="Style54">
    <w:name w:val="Style54"/>
    <w:basedOn w:val="af3"/>
    <w:uiPriority w:val="99"/>
    <w:pPr>
      <w:autoSpaceDE w:val="0"/>
      <w:autoSpaceDN w:val="0"/>
      <w:spacing w:before="0" w:after="0"/>
      <w:ind w:firstLine="0"/>
      <w:textAlignment w:val="auto"/>
    </w:pPr>
    <w:rPr>
      <w:rFonts w:ascii="Franklin Gothic Demi Cond" w:eastAsia="Times New Roman" w:hAnsi="Franklin Gothic Demi Cond"/>
      <w:spacing w:val="0"/>
      <w:sz w:val="24"/>
      <w:szCs w:val="24"/>
    </w:rPr>
  </w:style>
  <w:style w:type="paragraph" w:customStyle="1" w:styleId="Style142">
    <w:name w:val="Style142"/>
    <w:basedOn w:val="af3"/>
    <w:uiPriority w:val="99"/>
    <w:pPr>
      <w:autoSpaceDE w:val="0"/>
      <w:autoSpaceDN w:val="0"/>
      <w:spacing w:before="0" w:after="0" w:line="497" w:lineRule="exact"/>
      <w:ind w:firstLine="0"/>
      <w:jc w:val="left"/>
      <w:textAlignment w:val="auto"/>
    </w:pPr>
    <w:rPr>
      <w:rFonts w:ascii="Franklin Gothic Demi Cond" w:eastAsia="Times New Roman" w:hAnsi="Franklin Gothic Demi Cond"/>
      <w:spacing w:val="0"/>
      <w:sz w:val="24"/>
      <w:szCs w:val="24"/>
    </w:rPr>
  </w:style>
  <w:style w:type="paragraph" w:customStyle="1" w:styleId="Style235">
    <w:name w:val="Style235"/>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57">
    <w:name w:val="Font Style457"/>
    <w:uiPriority w:val="99"/>
    <w:rPr>
      <w:rFonts w:ascii="Times New Roman" w:hAnsi="Times New Roman" w:cs="Times New Roman"/>
      <w:b/>
      <w:bCs/>
      <w:i/>
      <w:iCs/>
      <w:sz w:val="20"/>
      <w:szCs w:val="20"/>
    </w:rPr>
  </w:style>
  <w:style w:type="character" w:customStyle="1" w:styleId="FontStyle525">
    <w:name w:val="Font Style525"/>
    <w:uiPriority w:val="99"/>
    <w:rPr>
      <w:rFonts w:ascii="Franklin Gothic Demi Cond" w:hAnsi="Franklin Gothic Demi Cond" w:cs="Franklin Gothic Demi Cond"/>
      <w:b/>
      <w:bCs/>
      <w:i/>
      <w:iCs/>
      <w:w w:val="66"/>
      <w:sz w:val="38"/>
      <w:szCs w:val="38"/>
    </w:rPr>
  </w:style>
  <w:style w:type="paragraph" w:customStyle="1" w:styleId="Style41">
    <w:name w:val="Style41"/>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19">
    <w:name w:val="Style119"/>
    <w:basedOn w:val="af3"/>
    <w:uiPriority w:val="99"/>
    <w:pPr>
      <w:autoSpaceDE w:val="0"/>
      <w:autoSpaceDN w:val="0"/>
      <w:spacing w:before="0" w:after="0" w:line="274" w:lineRule="exact"/>
      <w:ind w:firstLine="0"/>
      <w:jc w:val="center"/>
      <w:textAlignment w:val="auto"/>
    </w:pPr>
    <w:rPr>
      <w:rFonts w:ascii="Franklin Gothic Demi Cond" w:eastAsia="Times New Roman" w:hAnsi="Franklin Gothic Demi Cond"/>
      <w:spacing w:val="0"/>
      <w:sz w:val="24"/>
      <w:szCs w:val="24"/>
    </w:rPr>
  </w:style>
  <w:style w:type="paragraph" w:customStyle="1" w:styleId="Style128">
    <w:name w:val="Style12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49">
    <w:name w:val="Style149"/>
    <w:basedOn w:val="af3"/>
    <w:uiPriority w:val="99"/>
    <w:pPr>
      <w:autoSpaceDE w:val="0"/>
      <w:autoSpaceDN w:val="0"/>
      <w:spacing w:before="0" w:after="0" w:line="482" w:lineRule="exact"/>
      <w:ind w:firstLine="713"/>
      <w:jc w:val="left"/>
      <w:textAlignment w:val="auto"/>
    </w:pPr>
    <w:rPr>
      <w:rFonts w:ascii="Franklin Gothic Demi Cond" w:eastAsia="Times New Roman" w:hAnsi="Franklin Gothic Demi Cond"/>
      <w:spacing w:val="0"/>
      <w:sz w:val="24"/>
      <w:szCs w:val="24"/>
    </w:rPr>
  </w:style>
  <w:style w:type="paragraph" w:customStyle="1" w:styleId="Style162">
    <w:name w:val="Style162"/>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64">
    <w:name w:val="Style164"/>
    <w:basedOn w:val="af3"/>
    <w:uiPriority w:val="99"/>
    <w:pPr>
      <w:autoSpaceDE w:val="0"/>
      <w:autoSpaceDN w:val="0"/>
      <w:spacing w:before="0" w:after="0" w:line="691" w:lineRule="exact"/>
      <w:ind w:firstLine="0"/>
      <w:jc w:val="left"/>
      <w:textAlignment w:val="auto"/>
    </w:pPr>
    <w:rPr>
      <w:rFonts w:ascii="Franklin Gothic Demi Cond" w:eastAsia="Times New Roman" w:hAnsi="Franklin Gothic Demi Cond"/>
      <w:spacing w:val="0"/>
      <w:sz w:val="24"/>
      <w:szCs w:val="24"/>
    </w:rPr>
  </w:style>
  <w:style w:type="paragraph" w:customStyle="1" w:styleId="Style176">
    <w:name w:val="Style176"/>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188">
    <w:name w:val="Style18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274">
    <w:name w:val="Style274"/>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58">
    <w:name w:val="Style358"/>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360">
    <w:name w:val="Style360"/>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paragraph" w:customStyle="1" w:styleId="Style419">
    <w:name w:val="Style419"/>
    <w:basedOn w:val="af3"/>
    <w:uiPriority w:val="99"/>
    <w:pPr>
      <w:autoSpaceDE w:val="0"/>
      <w:autoSpaceDN w:val="0"/>
      <w:spacing w:before="0" w:after="0"/>
      <w:ind w:firstLine="0"/>
      <w:jc w:val="left"/>
      <w:textAlignment w:val="auto"/>
    </w:pPr>
    <w:rPr>
      <w:rFonts w:ascii="Franklin Gothic Demi Cond" w:eastAsia="Times New Roman" w:hAnsi="Franklin Gothic Demi Cond"/>
      <w:spacing w:val="0"/>
      <w:sz w:val="24"/>
      <w:szCs w:val="24"/>
    </w:rPr>
  </w:style>
  <w:style w:type="character" w:customStyle="1" w:styleId="FontStyle461">
    <w:name w:val="Font Style461"/>
    <w:uiPriority w:val="99"/>
    <w:rPr>
      <w:rFonts w:ascii="Times New Roman" w:hAnsi="Times New Roman" w:cs="Times New Roman"/>
      <w:b/>
      <w:bCs/>
      <w:i/>
      <w:iCs/>
      <w:spacing w:val="-10"/>
      <w:sz w:val="22"/>
      <w:szCs w:val="22"/>
    </w:rPr>
  </w:style>
  <w:style w:type="character" w:customStyle="1" w:styleId="FontStyle509">
    <w:name w:val="Font Style509"/>
    <w:uiPriority w:val="99"/>
    <w:rPr>
      <w:rFonts w:ascii="Franklin Gothic Demi Cond" w:hAnsi="Franklin Gothic Demi Cond" w:cs="Franklin Gothic Demi Cond"/>
      <w:sz w:val="22"/>
      <w:szCs w:val="22"/>
    </w:rPr>
  </w:style>
  <w:style w:type="character" w:customStyle="1" w:styleId="FontStyle510">
    <w:name w:val="Font Style510"/>
    <w:uiPriority w:val="99"/>
    <w:rPr>
      <w:rFonts w:ascii="Times New Roman" w:hAnsi="Times New Roman" w:cs="Times New Roman"/>
      <w:b/>
      <w:bCs/>
      <w:i/>
      <w:iCs/>
      <w:sz w:val="16"/>
      <w:szCs w:val="16"/>
    </w:rPr>
  </w:style>
  <w:style w:type="character" w:customStyle="1" w:styleId="FontStyle551">
    <w:name w:val="Font Style551"/>
    <w:uiPriority w:val="99"/>
    <w:rPr>
      <w:rFonts w:ascii="Times New Roman" w:hAnsi="Times New Roman" w:cs="Times New Roman"/>
      <w:i/>
      <w:iCs/>
      <w:sz w:val="26"/>
      <w:szCs w:val="26"/>
    </w:rPr>
  </w:style>
  <w:style w:type="character" w:customStyle="1" w:styleId="FontStyle568">
    <w:name w:val="Font Style568"/>
    <w:uiPriority w:val="99"/>
    <w:rPr>
      <w:rFonts w:ascii="Times New Roman" w:hAnsi="Times New Roman" w:cs="Times New Roman"/>
      <w:i/>
      <w:iCs/>
      <w:sz w:val="22"/>
      <w:szCs w:val="22"/>
    </w:rPr>
  </w:style>
  <w:style w:type="character" w:customStyle="1" w:styleId="FontStyle571">
    <w:name w:val="Font Style571"/>
    <w:uiPriority w:val="99"/>
    <w:rPr>
      <w:rFonts w:ascii="Times New Roman" w:hAnsi="Times New Roman" w:cs="Times New Roman"/>
      <w:sz w:val="22"/>
      <w:szCs w:val="22"/>
    </w:rPr>
  </w:style>
  <w:style w:type="character" w:customStyle="1" w:styleId="FontStyle585">
    <w:name w:val="Font Style585"/>
    <w:uiPriority w:val="99"/>
    <w:rPr>
      <w:rFonts w:ascii="Times New Roman" w:hAnsi="Times New Roman" w:cs="Times New Roman"/>
      <w:sz w:val="28"/>
      <w:szCs w:val="28"/>
    </w:rPr>
  </w:style>
  <w:style w:type="paragraph" w:customStyle="1" w:styleId="Style27">
    <w:name w:val="Style27"/>
    <w:basedOn w:val="af3"/>
    <w:uiPriority w:val="99"/>
    <w:pPr>
      <w:autoSpaceDE w:val="0"/>
      <w:autoSpaceDN w:val="0"/>
      <w:spacing w:before="0" w:after="0" w:line="322" w:lineRule="exact"/>
      <w:ind w:firstLine="710"/>
      <w:textAlignment w:val="auto"/>
    </w:pPr>
    <w:rPr>
      <w:rFonts w:ascii="Times New Roman" w:eastAsia="Times New Roman" w:hAnsi="Times New Roman"/>
      <w:spacing w:val="0"/>
      <w:sz w:val="24"/>
      <w:szCs w:val="24"/>
    </w:rPr>
  </w:style>
  <w:style w:type="paragraph" w:customStyle="1" w:styleId="Style48">
    <w:name w:val="Style48"/>
    <w:basedOn w:val="af3"/>
    <w:uiPriority w:val="99"/>
    <w:pPr>
      <w:autoSpaceDE w:val="0"/>
      <w:autoSpaceDN w:val="0"/>
      <w:spacing w:before="0" w:after="0" w:line="322" w:lineRule="exact"/>
      <w:ind w:firstLine="845"/>
      <w:jc w:val="left"/>
      <w:textAlignment w:val="auto"/>
    </w:pPr>
    <w:rPr>
      <w:rFonts w:ascii="Times New Roman" w:eastAsia="Times New Roman" w:hAnsi="Times New Roman"/>
      <w:spacing w:val="0"/>
      <w:sz w:val="24"/>
      <w:szCs w:val="24"/>
    </w:rPr>
  </w:style>
  <w:style w:type="paragraph" w:customStyle="1" w:styleId="Style59">
    <w:name w:val="Style59"/>
    <w:basedOn w:val="af3"/>
    <w:uiPriority w:val="99"/>
    <w:pPr>
      <w:autoSpaceDE w:val="0"/>
      <w:autoSpaceDN w:val="0"/>
      <w:spacing w:before="0" w:after="0"/>
      <w:ind w:firstLine="0"/>
      <w:textAlignment w:val="auto"/>
    </w:pPr>
    <w:rPr>
      <w:rFonts w:ascii="Times New Roman" w:eastAsia="Times New Roman" w:hAnsi="Times New Roman"/>
      <w:spacing w:val="0"/>
      <w:sz w:val="24"/>
      <w:szCs w:val="24"/>
    </w:rPr>
  </w:style>
  <w:style w:type="character" w:customStyle="1" w:styleId="FontStyle584">
    <w:name w:val="Font Style584"/>
    <w:uiPriority w:val="99"/>
    <w:rPr>
      <w:rFonts w:ascii="Times New Roman" w:hAnsi="Times New Roman" w:cs="Times New Roman"/>
      <w:b/>
      <w:bCs/>
      <w:sz w:val="18"/>
      <w:szCs w:val="18"/>
    </w:rPr>
  </w:style>
  <w:style w:type="paragraph" w:customStyle="1" w:styleId="Style74">
    <w:name w:val="Style74"/>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1ffff8">
    <w:name w:val="Заголовок оглавления1"/>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rPr>
  </w:style>
  <w:style w:type="character" w:customStyle="1" w:styleId="1ffff9">
    <w:name w:val="Слабое выделение1"/>
    <w:uiPriority w:val="99"/>
    <w:rPr>
      <w:i/>
      <w:iCs/>
      <w:color w:val="808080"/>
    </w:rPr>
  </w:style>
  <w:style w:type="paragraph" w:customStyle="1" w:styleId="Style56">
    <w:name w:val="Style56"/>
    <w:basedOn w:val="af3"/>
    <w:uiPriority w:val="99"/>
    <w:pPr>
      <w:autoSpaceDE w:val="0"/>
      <w:autoSpaceDN w:val="0"/>
      <w:spacing w:before="0" w:after="0" w:line="482" w:lineRule="exact"/>
      <w:ind w:firstLine="713"/>
      <w:textAlignment w:val="auto"/>
    </w:pPr>
    <w:rPr>
      <w:rFonts w:ascii="Arial Narrow" w:eastAsia="Times New Roman" w:hAnsi="Arial Narrow"/>
      <w:spacing w:val="0"/>
      <w:sz w:val="24"/>
      <w:szCs w:val="24"/>
    </w:rPr>
  </w:style>
  <w:style w:type="paragraph" w:customStyle="1" w:styleId="Style84">
    <w:name w:val="Style84"/>
    <w:basedOn w:val="af3"/>
    <w:uiPriority w:val="99"/>
    <w:pPr>
      <w:autoSpaceDE w:val="0"/>
      <w:autoSpaceDN w:val="0"/>
      <w:spacing w:before="0" w:after="0" w:line="497" w:lineRule="exact"/>
      <w:ind w:firstLine="706"/>
      <w:textAlignment w:val="auto"/>
    </w:pPr>
    <w:rPr>
      <w:rFonts w:ascii="Arial Narrow" w:eastAsia="Times New Roman" w:hAnsi="Arial Narrow"/>
      <w:spacing w:val="0"/>
      <w:sz w:val="24"/>
      <w:szCs w:val="24"/>
    </w:rPr>
  </w:style>
  <w:style w:type="paragraph" w:customStyle="1" w:styleId="Style37">
    <w:name w:val="Style37"/>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paragraph" w:customStyle="1" w:styleId="Style75">
    <w:name w:val="Style75"/>
    <w:basedOn w:val="af3"/>
    <w:uiPriority w:val="99"/>
    <w:pPr>
      <w:autoSpaceDE w:val="0"/>
      <w:autoSpaceDN w:val="0"/>
      <w:spacing w:before="0" w:after="0" w:line="269" w:lineRule="exact"/>
      <w:ind w:firstLine="0"/>
      <w:jc w:val="center"/>
      <w:textAlignment w:val="auto"/>
    </w:pPr>
    <w:rPr>
      <w:rFonts w:ascii="Times New Roman" w:eastAsia="Times New Roman" w:hAnsi="Times New Roman"/>
      <w:spacing w:val="0"/>
      <w:sz w:val="24"/>
      <w:szCs w:val="24"/>
    </w:rPr>
  </w:style>
  <w:style w:type="paragraph" w:customStyle="1" w:styleId="Style76">
    <w:name w:val="Style76"/>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03">
    <w:name w:val="Font Style603"/>
    <w:uiPriority w:val="99"/>
    <w:rPr>
      <w:rFonts w:ascii="Times New Roman" w:hAnsi="Times New Roman" w:cs="Times New Roman"/>
      <w:b/>
      <w:bCs/>
      <w:sz w:val="22"/>
      <w:szCs w:val="22"/>
    </w:rPr>
  </w:style>
  <w:style w:type="paragraph" w:customStyle="1" w:styleId="Style154">
    <w:name w:val="Style154"/>
    <w:basedOn w:val="af3"/>
    <w:uiPriority w:val="99"/>
    <w:pPr>
      <w:autoSpaceDE w:val="0"/>
      <w:autoSpaceDN w:val="0"/>
      <w:spacing w:before="0" w:after="0" w:line="274" w:lineRule="exact"/>
      <w:ind w:firstLine="288"/>
      <w:jc w:val="left"/>
      <w:textAlignment w:val="auto"/>
    </w:pPr>
    <w:rPr>
      <w:rFonts w:ascii="Times New Roman" w:eastAsia="Times New Roman" w:hAnsi="Times New Roman"/>
      <w:spacing w:val="0"/>
      <w:sz w:val="24"/>
      <w:szCs w:val="24"/>
    </w:rPr>
  </w:style>
  <w:style w:type="character" w:customStyle="1" w:styleId="FontStyle635">
    <w:name w:val="Font Style635"/>
    <w:uiPriority w:val="99"/>
    <w:rPr>
      <w:rFonts w:ascii="Times New Roman" w:hAnsi="Times New Roman" w:cs="Times New Roman"/>
      <w:sz w:val="16"/>
      <w:szCs w:val="16"/>
    </w:rPr>
  </w:style>
  <w:style w:type="paragraph" w:customStyle="1" w:styleId="Style29">
    <w:name w:val="Style29"/>
    <w:basedOn w:val="af3"/>
    <w:uiPriority w:val="99"/>
    <w:pPr>
      <w:autoSpaceDE w:val="0"/>
      <w:autoSpaceDN w:val="0"/>
      <w:spacing w:before="0" w:after="0" w:line="322" w:lineRule="exact"/>
      <w:ind w:firstLine="686"/>
      <w:textAlignment w:val="auto"/>
    </w:pPr>
    <w:rPr>
      <w:rFonts w:ascii="Times New Roman" w:eastAsia="Times New Roman" w:hAnsi="Times New Roman"/>
      <w:spacing w:val="0"/>
      <w:sz w:val="24"/>
      <w:szCs w:val="24"/>
    </w:rPr>
  </w:style>
  <w:style w:type="character" w:customStyle="1" w:styleId="FontStyle512">
    <w:name w:val="Font Style512"/>
    <w:uiPriority w:val="99"/>
    <w:rPr>
      <w:rFonts w:ascii="Times New Roman" w:hAnsi="Times New Roman" w:cs="Times New Roman"/>
      <w:sz w:val="26"/>
      <w:szCs w:val="26"/>
    </w:rPr>
  </w:style>
  <w:style w:type="paragraph" w:customStyle="1" w:styleId="2fff5">
    <w:name w:val="Заголовок оглавления2"/>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2fff6">
    <w:name w:val="Без интервала2"/>
    <w:uiPriority w:val="99"/>
    <w:pPr>
      <w:ind w:right="-108"/>
      <w:jc w:val="center"/>
    </w:pPr>
    <w:rPr>
      <w:sz w:val="28"/>
      <w:lang w:eastAsia="en-US"/>
    </w:rPr>
  </w:style>
  <w:style w:type="character" w:customStyle="1" w:styleId="2fff7">
    <w:name w:val="Слабое выделение2"/>
    <w:uiPriority w:val="99"/>
    <w:rPr>
      <w:i/>
      <w:iCs/>
      <w:color w:val="808080"/>
    </w:rPr>
  </w:style>
  <w:style w:type="paragraph" w:customStyle="1" w:styleId="109">
    <w:name w:val="Стиль ТАБЛ. + 10 пт"/>
    <w:basedOn w:val="a4"/>
    <w:uiPriority w:val="99"/>
    <w:pPr>
      <w:numPr>
        <w:numId w:val="0"/>
      </w:numPr>
      <w:tabs>
        <w:tab w:val="num" w:pos="1440"/>
      </w:tabs>
      <w:ind w:left="786" w:hanging="360"/>
    </w:pPr>
    <w:rPr>
      <w:bCs/>
      <w:lang w:val="x-none" w:eastAsia="x-none"/>
    </w:rPr>
  </w:style>
  <w:style w:type="character" w:customStyle="1" w:styleId="FontStyle630">
    <w:name w:val="Font Style630"/>
    <w:uiPriority w:val="99"/>
    <w:rPr>
      <w:rFonts w:ascii="Times New Roman" w:hAnsi="Times New Roman" w:cs="Times New Roman"/>
      <w:sz w:val="20"/>
      <w:szCs w:val="20"/>
    </w:rPr>
  </w:style>
  <w:style w:type="paragraph" w:customStyle="1" w:styleId="Style299">
    <w:name w:val="Style299"/>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rPr>
  </w:style>
  <w:style w:type="character" w:customStyle="1" w:styleId="FontStyle662">
    <w:name w:val="Font Style662"/>
    <w:uiPriority w:val="99"/>
    <w:rPr>
      <w:rFonts w:ascii="Times New Roman" w:hAnsi="Times New Roman" w:cs="Times New Roman"/>
      <w:sz w:val="38"/>
      <w:szCs w:val="38"/>
    </w:rPr>
  </w:style>
  <w:style w:type="paragraph" w:customStyle="1" w:styleId="Style58">
    <w:name w:val="Style58"/>
    <w:basedOn w:val="af3"/>
    <w:uiPriority w:val="99"/>
    <w:pPr>
      <w:autoSpaceDE w:val="0"/>
      <w:autoSpaceDN w:val="0"/>
      <w:spacing w:before="0" w:after="0" w:line="233" w:lineRule="exact"/>
      <w:ind w:firstLine="0"/>
      <w:jc w:val="center"/>
      <w:textAlignment w:val="auto"/>
    </w:pPr>
    <w:rPr>
      <w:rFonts w:ascii="Times New Roman" w:eastAsia="Times New Roman" w:hAnsi="Times New Roman"/>
      <w:spacing w:val="0"/>
      <w:sz w:val="24"/>
      <w:szCs w:val="24"/>
    </w:rPr>
  </w:style>
  <w:style w:type="character" w:customStyle="1" w:styleId="FontStyle611">
    <w:name w:val="Font Style611"/>
    <w:uiPriority w:val="99"/>
    <w:rPr>
      <w:rFonts w:ascii="Times New Roman" w:hAnsi="Times New Roman" w:cs="Times New Roman"/>
      <w:sz w:val="20"/>
      <w:szCs w:val="20"/>
    </w:rPr>
  </w:style>
  <w:style w:type="character" w:customStyle="1" w:styleId="FontStyle687">
    <w:name w:val="Font Style687"/>
    <w:uiPriority w:val="99"/>
    <w:rPr>
      <w:rFonts w:ascii="Times New Roman" w:hAnsi="Times New Roman" w:cs="Times New Roman"/>
      <w:sz w:val="30"/>
      <w:szCs w:val="30"/>
    </w:rPr>
  </w:style>
  <w:style w:type="character" w:customStyle="1" w:styleId="FontStyle596">
    <w:name w:val="Font Style596"/>
    <w:uiPriority w:val="99"/>
    <w:rPr>
      <w:rFonts w:ascii="Times New Roman" w:hAnsi="Times New Roman" w:cs="Times New Roman"/>
      <w:b/>
      <w:bCs/>
      <w:sz w:val="20"/>
      <w:szCs w:val="20"/>
    </w:rPr>
  </w:style>
  <w:style w:type="character" w:customStyle="1" w:styleId="afffffffffffffb">
    <w:name w:val="Формулы нумерация"/>
    <w:uiPriority w:val="99"/>
    <w:rPr>
      <w:rFonts w:ascii="Times New Roman" w:hAnsi="Times New Roman"/>
      <w:b w:val="0"/>
      <w:bCs/>
      <w:sz w:val="24"/>
    </w:rPr>
  </w:style>
  <w:style w:type="paragraph" w:customStyle="1" w:styleId="3ff9">
    <w:name w:val="Заголовок оглавления3"/>
    <w:basedOn w:val="1c"/>
    <w:next w:val="af3"/>
    <w:uiPriority w:val="99"/>
    <w:pPr>
      <w:pageBreakBefore w:val="0"/>
      <w:numPr>
        <w:numId w:val="0"/>
      </w:numPr>
      <w:pBdr>
        <w:top w:val="none" w:sz="0" w:space="0" w:color="auto"/>
        <w:left w:val="none" w:sz="0" w:space="0" w:color="auto"/>
        <w:bottom w:val="none" w:sz="0" w:space="0" w:color="auto"/>
      </w:pBdr>
      <w:adjustRightInd/>
      <w:spacing w:before="480" w:after="0" w:line="276" w:lineRule="auto"/>
      <w:ind w:right="-108"/>
      <w:textAlignment w:val="auto"/>
      <w:outlineLvl w:val="9"/>
    </w:pPr>
    <w:rPr>
      <w:rFonts w:ascii="Cambria" w:eastAsia="Times New Roman" w:hAnsi="Cambria" w:cs="Times New Roman"/>
      <w:bCs/>
      <w:color w:val="365F91"/>
      <w:spacing w:val="0"/>
      <w:kern w:val="0"/>
      <w:sz w:val="28"/>
      <w:szCs w:val="28"/>
      <w:lang w:val="x-none"/>
    </w:rPr>
  </w:style>
  <w:style w:type="paragraph" w:customStyle="1" w:styleId="3ffa">
    <w:name w:val="Без интервала3"/>
    <w:uiPriority w:val="99"/>
    <w:pPr>
      <w:ind w:right="-108"/>
      <w:jc w:val="center"/>
    </w:pPr>
    <w:rPr>
      <w:sz w:val="28"/>
      <w:lang w:eastAsia="en-US"/>
    </w:rPr>
  </w:style>
  <w:style w:type="character" w:customStyle="1" w:styleId="3ffb">
    <w:name w:val="Слабое выделение3"/>
    <w:uiPriority w:val="99"/>
    <w:rPr>
      <w:i/>
      <w:iCs/>
      <w:color w:val="808080"/>
    </w:rPr>
  </w:style>
  <w:style w:type="paragraph" w:customStyle="1" w:styleId="3ffc">
    <w:name w:val="Абзац списка3"/>
    <w:basedOn w:val="af3"/>
    <w:uiPriority w:val="99"/>
    <w:pPr>
      <w:widowControl/>
      <w:adjustRightInd/>
      <w:spacing w:before="0" w:after="200" w:line="276" w:lineRule="auto"/>
      <w:ind w:left="720" w:firstLine="0"/>
      <w:contextualSpacing/>
      <w:jc w:val="left"/>
      <w:textAlignment w:val="auto"/>
    </w:pPr>
    <w:rPr>
      <w:rFonts w:ascii="Times New Roman" w:eastAsia="Calibri" w:hAnsi="Times New Roman"/>
      <w:spacing w:val="37"/>
      <w:sz w:val="28"/>
      <w:szCs w:val="28"/>
    </w:rPr>
  </w:style>
  <w:style w:type="paragraph" w:styleId="afffffffffffffc">
    <w:name w:val="Body Text First Indent"/>
    <w:basedOn w:val="affffc"/>
    <w:link w:val="afffffffffffffd"/>
    <w:pPr>
      <w:widowControl/>
      <w:adjustRightInd/>
      <w:spacing w:before="0" w:line="360" w:lineRule="auto"/>
      <w:ind w:firstLine="210"/>
      <w:jc w:val="left"/>
      <w:textAlignment w:val="auto"/>
    </w:pPr>
    <w:rPr>
      <w:rFonts w:ascii="Times New Roman" w:eastAsia="Times New Roman" w:hAnsi="Times New Roman"/>
      <w:spacing w:val="0"/>
      <w:sz w:val="24"/>
      <w:szCs w:val="24"/>
    </w:rPr>
  </w:style>
  <w:style w:type="character" w:customStyle="1" w:styleId="afffffffffffffd">
    <w:name w:val="Красная строка Знак"/>
    <w:basedOn w:val="affffd"/>
    <w:link w:val="afffffffffffffc"/>
    <w:rsid w:val="005D753E"/>
    <w:rPr>
      <w:rFonts w:ascii="Arial" w:eastAsia="Microsoft YaHei" w:hAnsi="Arial"/>
      <w:spacing w:val="-5"/>
      <w:sz w:val="24"/>
      <w:szCs w:val="24"/>
      <w:lang w:eastAsia="en-US"/>
    </w:rPr>
  </w:style>
  <w:style w:type="paragraph" w:styleId="2fff8">
    <w:name w:val="Body Text First Indent 2"/>
    <w:basedOn w:val="affff6"/>
    <w:link w:val="2fff9"/>
    <w:pPr>
      <w:spacing w:line="360" w:lineRule="auto"/>
      <w:ind w:firstLine="210"/>
    </w:pPr>
    <w:rPr>
      <w:rFonts w:ascii="Times New Roman" w:eastAsia="Times New Roman" w:hAnsi="Times New Roman"/>
      <w:sz w:val="24"/>
      <w:szCs w:val="24"/>
    </w:rPr>
  </w:style>
  <w:style w:type="character" w:customStyle="1" w:styleId="2fff9">
    <w:name w:val="Красная строка 2 Знак"/>
    <w:basedOn w:val="affff7"/>
    <w:link w:val="2fff8"/>
    <w:rsid w:val="005D753E"/>
    <w:rPr>
      <w:rFonts w:ascii="Calibri" w:eastAsia="Calibri" w:hAnsi="Calibri"/>
      <w:sz w:val="24"/>
      <w:szCs w:val="24"/>
      <w:lang w:eastAsia="en-US"/>
    </w:rPr>
  </w:style>
  <w:style w:type="paragraph" w:customStyle="1" w:styleId="afffffffffffffe">
    <w:name w:val="Формула"/>
    <w:basedOn w:val="af3"/>
    <w:autoRedefine/>
    <w:uiPriority w:val="99"/>
    <w:pPr>
      <w:widowControl/>
      <w:autoSpaceDE w:val="0"/>
      <w:autoSpaceDN w:val="0"/>
      <w:spacing w:before="0" w:line="360" w:lineRule="auto"/>
      <w:ind w:firstLine="684"/>
      <w:jc w:val="center"/>
      <w:textAlignment w:val="auto"/>
    </w:pPr>
    <w:rPr>
      <w:rFonts w:ascii="Times New Roman" w:eastAsia="Times New Roman" w:hAnsi="Times New Roman"/>
      <w:spacing w:val="0"/>
      <w:sz w:val="28"/>
      <w:szCs w:val="28"/>
    </w:rPr>
  </w:style>
  <w:style w:type="character" w:customStyle="1" w:styleId="FontStyle14">
    <w:name w:val="Font Style14"/>
    <w:uiPriority w:val="99"/>
    <w:rPr>
      <w:rFonts w:ascii="Century Schoolbook" w:hAnsi="Century Schoolbook" w:cs="Century Schoolbook"/>
      <w:sz w:val="18"/>
      <w:szCs w:val="18"/>
    </w:rPr>
  </w:style>
  <w:style w:type="character" w:customStyle="1" w:styleId="FontStyle15">
    <w:name w:val="Font Style15"/>
    <w:uiPriority w:val="99"/>
    <w:rPr>
      <w:rFonts w:ascii="Century Schoolbook" w:hAnsi="Century Schoolbook" w:cs="Century Schoolbook"/>
      <w:i/>
      <w:iCs/>
      <w:spacing w:val="-10"/>
      <w:sz w:val="18"/>
      <w:szCs w:val="18"/>
    </w:rPr>
  </w:style>
  <w:style w:type="character" w:customStyle="1" w:styleId="FontStyle12">
    <w:name w:val="Font Style12"/>
    <w:uiPriority w:val="99"/>
    <w:rPr>
      <w:rFonts w:ascii="Times New Roman" w:hAnsi="Times New Roman" w:cs="Times New Roman"/>
      <w:sz w:val="22"/>
      <w:szCs w:val="22"/>
    </w:rPr>
  </w:style>
  <w:style w:type="paragraph" w:customStyle="1" w:styleId="Style4">
    <w:name w:val="Style4"/>
    <w:basedOn w:val="af3"/>
    <w:uiPriority w:val="99"/>
    <w:pPr>
      <w:autoSpaceDE w:val="0"/>
      <w:autoSpaceDN w:val="0"/>
      <w:spacing w:before="0" w:line="276" w:lineRule="exact"/>
      <w:ind w:hanging="430"/>
      <w:jc w:val="left"/>
      <w:textAlignment w:val="auto"/>
    </w:pPr>
    <w:rPr>
      <w:rFonts w:ascii="Times New Roman" w:eastAsia="Times New Roman" w:hAnsi="Times New Roman"/>
      <w:spacing w:val="0"/>
      <w:sz w:val="24"/>
      <w:szCs w:val="24"/>
    </w:rPr>
  </w:style>
  <w:style w:type="paragraph" w:customStyle="1" w:styleId="Style5">
    <w:name w:val="Style5"/>
    <w:basedOn w:val="af3"/>
    <w:uiPriority w:val="99"/>
    <w:pPr>
      <w:autoSpaceDE w:val="0"/>
      <w:autoSpaceDN w:val="0"/>
      <w:spacing w:before="0" w:line="278" w:lineRule="exact"/>
      <w:textAlignment w:val="auto"/>
    </w:pPr>
    <w:rPr>
      <w:rFonts w:ascii="Times New Roman" w:eastAsia="Times New Roman" w:hAnsi="Times New Roman"/>
      <w:spacing w:val="0"/>
      <w:sz w:val="24"/>
      <w:szCs w:val="24"/>
    </w:rPr>
  </w:style>
  <w:style w:type="character" w:customStyle="1" w:styleId="FontStyle18">
    <w:name w:val="Font Style18"/>
    <w:uiPriority w:val="99"/>
    <w:rPr>
      <w:rFonts w:ascii="Times New Roman" w:hAnsi="Times New Roman" w:cs="Times New Roman"/>
      <w:b/>
      <w:bCs/>
      <w:sz w:val="20"/>
      <w:szCs w:val="20"/>
    </w:rPr>
  </w:style>
  <w:style w:type="paragraph" w:customStyle="1" w:styleId="ae">
    <w:name w:val="Рисунок подпись"/>
    <w:basedOn w:val="affffffffa"/>
    <w:link w:val="affffffffffffff"/>
    <w:autoRedefine/>
    <w:uiPriority w:val="99"/>
    <w:pPr>
      <w:widowControl/>
      <w:numPr>
        <w:numId w:val="62"/>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
    <w:name w:val="Рисунок подпись Знак"/>
    <w:link w:val="ae"/>
    <w:uiPriority w:val="99"/>
    <w:rsid w:val="009F203B"/>
    <w:rPr>
      <w:b/>
      <w:bCs/>
      <w:sz w:val="22"/>
      <w:szCs w:val="24"/>
      <w:lang w:eastAsia="en-US"/>
    </w:rPr>
  </w:style>
  <w:style w:type="paragraph" w:customStyle="1" w:styleId="5">
    <w:name w:val="Стиль5"/>
    <w:basedOn w:val="af3"/>
    <w:link w:val="5f3"/>
    <w:uiPriority w:val="99"/>
    <w:pPr>
      <w:widowControl/>
      <w:numPr>
        <w:numId w:val="60"/>
      </w:numPr>
      <w:adjustRightInd/>
      <w:spacing w:before="0" w:after="0"/>
      <w:ind w:left="1985" w:right="-108"/>
      <w:jc w:val="left"/>
      <w:textAlignment w:val="auto"/>
    </w:pPr>
    <w:rPr>
      <w:rFonts w:ascii="Times New Roman" w:eastAsia="Times New Roman" w:hAnsi="Times New Roman"/>
      <w:spacing w:val="0"/>
      <w:sz w:val="24"/>
      <w:szCs w:val="24"/>
    </w:rPr>
  </w:style>
  <w:style w:type="character" w:customStyle="1" w:styleId="5f3">
    <w:name w:val="Стиль5 Знак"/>
    <w:link w:val="5"/>
    <w:uiPriority w:val="99"/>
    <w:rsid w:val="009F203B"/>
    <w:rPr>
      <w:sz w:val="24"/>
      <w:szCs w:val="24"/>
      <w:lang w:eastAsia="en-US"/>
    </w:rPr>
  </w:style>
  <w:style w:type="paragraph" w:customStyle="1" w:styleId="17">
    <w:name w:val="Стиль №1"/>
    <w:basedOn w:val="af3"/>
    <w:uiPriority w:val="99"/>
    <w:pPr>
      <w:keepNext/>
      <w:keepLines/>
      <w:widowControl/>
      <w:numPr>
        <w:numId w:val="61"/>
      </w:numPr>
      <w:adjustRightInd/>
      <w:spacing w:before="0" w:after="0"/>
      <w:jc w:val="center"/>
      <w:textAlignment w:val="auto"/>
    </w:pPr>
    <w:rPr>
      <w:rFonts w:ascii="Times New Roman" w:eastAsia="Times New Roman" w:hAnsi="Times New Roman"/>
      <w:b/>
      <w:spacing w:val="0"/>
      <w:sz w:val="24"/>
      <w:szCs w:val="24"/>
    </w:rPr>
  </w:style>
  <w:style w:type="paragraph" w:customStyle="1" w:styleId="11">
    <w:name w:val="1"/>
    <w:basedOn w:val="af3"/>
    <w:next w:val="af3"/>
    <w:link w:val="1ffffa"/>
    <w:autoRedefine/>
    <w:uiPriority w:val="99"/>
    <w:pPr>
      <w:keepNext/>
      <w:keepLines/>
      <w:widowControl/>
      <w:numPr>
        <w:numId w:val="63"/>
      </w:numPr>
      <w:adjustRightInd/>
      <w:spacing w:before="280" w:after="280"/>
      <w:ind w:left="0" w:firstLine="851"/>
      <w:jc w:val="left"/>
      <w:textAlignment w:val="auto"/>
    </w:pPr>
    <w:rPr>
      <w:rFonts w:ascii="Times New Roman" w:eastAsia="Times New Roman" w:hAnsi="Times New Roman"/>
      <w:b/>
      <w:spacing w:val="0"/>
      <w:sz w:val="28"/>
      <w:szCs w:val="20"/>
    </w:rPr>
  </w:style>
  <w:style w:type="character" w:customStyle="1" w:styleId="1ffffa">
    <w:name w:val="1 Знак"/>
    <w:basedOn w:val="af4"/>
    <w:link w:val="11"/>
    <w:uiPriority w:val="99"/>
    <w:rsid w:val="009F203B"/>
    <w:rPr>
      <w:b/>
      <w:sz w:val="28"/>
      <w:lang w:eastAsia="en-US"/>
    </w:rPr>
  </w:style>
  <w:style w:type="paragraph" w:customStyle="1" w:styleId="affffffffffffff0">
    <w:name w:val="Мой рис."/>
    <w:basedOn w:val="6"/>
    <w:link w:val="affffffffffffff1"/>
    <w:autoRedefine/>
    <w:uiPriority w:val="99"/>
    <w:pPr>
      <w:numPr>
        <w:numId w:val="0"/>
      </w:numPr>
      <w:tabs>
        <w:tab w:val="left" w:pos="1418"/>
      </w:tabs>
    </w:pPr>
  </w:style>
  <w:style w:type="character" w:customStyle="1" w:styleId="affffffffffffff1">
    <w:name w:val="Мой рис. Знак"/>
    <w:basedOn w:val="69"/>
    <w:link w:val="affffffffffffff0"/>
    <w:uiPriority w:val="99"/>
    <w:rsid w:val="009F203B"/>
    <w:rPr>
      <w:rFonts w:eastAsia="Calibri"/>
      <w:b/>
      <w:sz w:val="22"/>
      <w:szCs w:val="24"/>
      <w:lang w:eastAsia="en-US"/>
    </w:rPr>
  </w:style>
  <w:style w:type="paragraph" w:customStyle="1" w:styleId="BodyText22">
    <w:name w:val="Body Text 22"/>
    <w:basedOn w:val="af3"/>
    <w:uiPriority w:val="99"/>
    <w:pPr>
      <w:overflowPunct w:val="0"/>
      <w:autoSpaceDE w:val="0"/>
      <w:autoSpaceDN w:val="0"/>
      <w:spacing w:before="0" w:after="0"/>
      <w:ind w:left="1080" w:firstLine="0"/>
      <w:jc w:val="left"/>
      <w:textAlignment w:val="auto"/>
    </w:pPr>
    <w:rPr>
      <w:rFonts w:ascii="Times New Roman" w:eastAsia="Times New Roman" w:hAnsi="Times New Roman"/>
      <w:spacing w:val="0"/>
      <w:sz w:val="28"/>
      <w:szCs w:val="20"/>
      <w:lang w:eastAsia="ru-RU"/>
    </w:rPr>
  </w:style>
  <w:style w:type="table" w:customStyle="1" w:styleId="TableGridReport31">
    <w:name w:val="Table Grid Report3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3"/>
    <w:link w:val="02"/>
    <w:uiPriority w:val="99"/>
    <w:pPr>
      <w:widowControl/>
      <w:adjustRightInd/>
      <w:spacing w:before="0" w:after="0"/>
      <w:ind w:left="284" w:right="284" w:firstLine="709"/>
      <w:textAlignment w:val="auto"/>
    </w:pPr>
    <w:rPr>
      <w:rFonts w:ascii="Times New Roman" w:eastAsia="Batang" w:hAnsi="Times New Roman"/>
      <w:color w:val="000000"/>
      <w:spacing w:val="0"/>
      <w:sz w:val="28"/>
      <w:szCs w:val="28"/>
      <w:lang w:eastAsia="ru-RU"/>
    </w:rPr>
  </w:style>
  <w:style w:type="character" w:customStyle="1" w:styleId="02">
    <w:name w:val="0 Основной текст Знак"/>
    <w:basedOn w:val="af4"/>
    <w:link w:val="01"/>
    <w:uiPriority w:val="99"/>
    <w:locked/>
    <w:rsid w:val="009F203B"/>
    <w:rPr>
      <w:rFonts w:eastAsia="Batang"/>
      <w:color w:val="000000"/>
      <w:sz w:val="28"/>
      <w:szCs w:val="28"/>
    </w:rPr>
  </w:style>
  <w:style w:type="paragraph" w:customStyle="1" w:styleId="121">
    <w:name w:val="Стиль 12 пт По ширине1"/>
    <w:basedOn w:val="af3"/>
    <w:uiPriority w:val="99"/>
    <w:pPr>
      <w:widowControl/>
      <w:numPr>
        <w:ilvl w:val="1"/>
        <w:numId w:val="64"/>
      </w:numPr>
      <w:adjustRightInd/>
      <w:spacing w:before="0" w:after="0"/>
      <w:textAlignment w:val="auto"/>
    </w:pPr>
    <w:rPr>
      <w:rFonts w:ascii="Times New Roman" w:eastAsia="Times New Roman" w:hAnsi="Times New Roman"/>
      <w:spacing w:val="0"/>
      <w:sz w:val="28"/>
      <w:szCs w:val="20"/>
      <w:lang w:eastAsia="ru-RU"/>
    </w:rPr>
  </w:style>
  <w:style w:type="paragraph" w:customStyle="1" w:styleId="affffffffffffff2">
    <w:name w:val="МГП Обычный"/>
    <w:basedOn w:val="af3"/>
    <w:uiPriority w:val="99"/>
    <w:pPr>
      <w:widowControl/>
      <w:adjustRightInd/>
      <w:spacing w:before="0" w:after="0"/>
      <w:ind w:right="284" w:firstLine="851"/>
      <w:textAlignment w:val="auto"/>
    </w:pPr>
    <w:rPr>
      <w:rFonts w:ascii="Times New Roman" w:eastAsia="Batang" w:hAnsi="Times New Roman"/>
      <w:color w:val="000000"/>
      <w:spacing w:val="0"/>
      <w:sz w:val="28"/>
      <w:szCs w:val="28"/>
      <w:lang w:eastAsia="ru-RU"/>
    </w:rPr>
  </w:style>
  <w:style w:type="character" w:customStyle="1" w:styleId="xdtextbox1">
    <w:name w:val="xdtextbox1"/>
    <w:basedOn w:val="af4"/>
    <w:uiPriority w:val="99"/>
    <w:rPr>
      <w:color w:val="auto"/>
      <w:bdr w:val="single" w:sz="8" w:space="1" w:color="DCDCDC" w:frame="1"/>
      <w:shd w:val="clear" w:color="auto" w:fill="FFFFFF"/>
    </w:rPr>
  </w:style>
  <w:style w:type="paragraph" w:customStyle="1" w:styleId="affffffffffffff3">
    <w:name w:val="подпись Знак"/>
    <w:basedOn w:val="af3"/>
    <w:uiPriority w:val="99"/>
    <w:pPr>
      <w:widowControl/>
      <w:suppressLineNumbers/>
      <w:tabs>
        <w:tab w:val="right" w:pos="9072"/>
      </w:tabs>
      <w:adjustRightInd/>
      <w:spacing w:before="840" w:after="0"/>
      <w:ind w:firstLine="0"/>
      <w:jc w:val="left"/>
      <w:textAlignment w:val="auto"/>
    </w:pPr>
    <w:rPr>
      <w:rFonts w:ascii="Times New Roman" w:eastAsia="Times New Roman" w:hAnsi="Times New Roman"/>
      <w:spacing w:val="0"/>
      <w:sz w:val="24"/>
      <w:szCs w:val="20"/>
      <w:lang w:eastAsia="ru-RU"/>
    </w:rPr>
  </w:style>
  <w:style w:type="paragraph" w:customStyle="1" w:styleId="Iacaaiea">
    <w:name w:val="Iacaaiea"/>
    <w:basedOn w:val="af3"/>
    <w:uiPriority w:val="99"/>
    <w:pPr>
      <w:widowControl/>
      <w:adjustRightInd/>
      <w:spacing w:before="0" w:after="0"/>
      <w:ind w:firstLine="0"/>
      <w:jc w:val="center"/>
      <w:textAlignment w:val="auto"/>
    </w:pPr>
    <w:rPr>
      <w:rFonts w:ascii="Times New Roman" w:eastAsia="Times New Roman" w:hAnsi="Times New Roman"/>
      <w:spacing w:val="0"/>
      <w:sz w:val="24"/>
      <w:szCs w:val="20"/>
      <w:lang w:eastAsia="ru-RU"/>
    </w:rPr>
  </w:style>
  <w:style w:type="numbering" w:customStyle="1" w:styleId="3116">
    <w:name w:val="Нет списка311"/>
    <w:next w:val="af6"/>
    <w:semiHidden/>
  </w:style>
  <w:style w:type="paragraph" w:customStyle="1" w:styleId="7b">
    <w:name w:val="Стиль7"/>
    <w:basedOn w:val="affffffff3"/>
    <w:link w:val="7c"/>
    <w:uiPriority w:val="99"/>
    <w:qFormat/>
    <w:pPr>
      <w:spacing w:before="120" w:line="300" w:lineRule="auto"/>
    </w:pPr>
    <w:rPr>
      <w:color w:val="00B050"/>
    </w:rPr>
  </w:style>
  <w:style w:type="character" w:customStyle="1" w:styleId="7c">
    <w:name w:val="Стиль7 Знак"/>
    <w:basedOn w:val="affffffff2"/>
    <w:link w:val="7b"/>
    <w:uiPriority w:val="99"/>
    <w:rsid w:val="009F203B"/>
    <w:rPr>
      <w:rFonts w:ascii="Calibri" w:eastAsia="Calibri" w:hAnsi="Calibri" w:cs="Calibri"/>
      <w:color w:val="00B050"/>
      <w:sz w:val="24"/>
      <w:szCs w:val="28"/>
    </w:rPr>
  </w:style>
  <w:style w:type="paragraph" w:customStyle="1" w:styleId="Style565">
    <w:name w:val="Style565"/>
    <w:basedOn w:val="af3"/>
    <w:uiPriority w:val="99"/>
    <w:pPr>
      <w:autoSpaceDE w:val="0"/>
      <w:autoSpaceDN w:val="0"/>
      <w:spacing w:before="0" w:after="0"/>
      <w:ind w:firstLine="0"/>
      <w:jc w:val="left"/>
      <w:textAlignment w:val="auto"/>
    </w:pPr>
    <w:rPr>
      <w:rFonts w:ascii="Times New Roman" w:eastAsia="Times New Roman" w:hAnsi="Times New Roman"/>
      <w:spacing w:val="0"/>
      <w:sz w:val="24"/>
      <w:szCs w:val="24"/>
      <w:lang w:eastAsia="ru-RU"/>
    </w:rPr>
  </w:style>
  <w:style w:type="character" w:customStyle="1" w:styleId="FontStyle1165">
    <w:name w:val="Font Style1165"/>
    <w:basedOn w:val="af4"/>
    <w:uiPriority w:val="99"/>
    <w:rPr>
      <w:rFonts w:ascii="Times New Roman" w:hAnsi="Times New Roman" w:cs="Times New Roman"/>
      <w:color w:val="000000"/>
      <w:sz w:val="24"/>
      <w:szCs w:val="24"/>
    </w:rPr>
  </w:style>
  <w:style w:type="character" w:customStyle="1" w:styleId="affffffffffffff4">
    <w:name w:val="Гипертекстовая ссылка"/>
    <w:basedOn w:val="af4"/>
    <w:uiPriority w:val="99"/>
    <w:rPr>
      <w:rFonts w:cs="Times New Roman"/>
      <w:b w:val="0"/>
      <w:color w:val="106BBE"/>
    </w:rPr>
  </w:style>
  <w:style w:type="paragraph" w:customStyle="1" w:styleId="western">
    <w:name w:val="western"/>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1894">
    <w:name w:val="xl189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5">
    <w:name w:val="xl189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6">
    <w:name w:val="xl189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7">
    <w:name w:val="xl189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898">
    <w:name w:val="xl1898"/>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899">
    <w:name w:val="xl1899"/>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00">
    <w:name w:val="xl1900"/>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1">
    <w:name w:val="xl1901"/>
    <w:basedOn w:val="af3"/>
    <w:uiPriority w:val="99"/>
    <w:pPr>
      <w:widowControl/>
      <w:pBdr>
        <w:top w:val="single" w:sz="4" w:space="0" w:color="auto"/>
        <w:left w:val="single" w:sz="4" w:space="0" w:color="auto"/>
        <w:bottom w:val="single" w:sz="4" w:space="0" w:color="auto"/>
        <w:right w:val="single" w:sz="4" w:space="0" w:color="auto"/>
      </w:pBdr>
      <w:shd w:val="clear" w:color="000000" w:fill="00B050"/>
      <w:adjustRightInd/>
      <w:spacing w:before="100" w:beforeAutospacing="1" w:after="100" w:afterAutospacing="1"/>
      <w:ind w:firstLine="0"/>
      <w:jc w:val="center"/>
      <w:textAlignment w:val="center"/>
    </w:pPr>
    <w:rPr>
      <w:rFonts w:ascii="Tahoma" w:eastAsia="Times New Roman" w:hAnsi="Tahoma" w:cs="Tahoma"/>
      <w:color w:val="FF0000"/>
      <w:spacing w:val="0"/>
      <w:sz w:val="18"/>
      <w:szCs w:val="18"/>
      <w:lang w:eastAsia="ru-RU"/>
    </w:rPr>
  </w:style>
  <w:style w:type="paragraph" w:customStyle="1" w:styleId="xl1902">
    <w:name w:val="xl1902"/>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3">
    <w:name w:val="xl1903"/>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4">
    <w:name w:val="xl1904"/>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5">
    <w:name w:val="xl190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6">
    <w:name w:val="xl190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7">
    <w:name w:val="xl1907"/>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08">
    <w:name w:val="xl1908"/>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09">
    <w:name w:val="xl1909"/>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1910">
    <w:name w:val="xl1910"/>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1">
    <w:name w:val="xl1911"/>
    <w:basedOn w:val="af3"/>
    <w:uiPriority w:val="99"/>
    <w:pPr>
      <w:widowControl/>
      <w:pBdr>
        <w:top w:val="single" w:sz="4" w:space="0" w:color="auto"/>
        <w:left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12">
    <w:name w:val="xl1912"/>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13">
    <w:name w:val="xl1913"/>
    <w:basedOn w:val="af3"/>
    <w:uiPriority w:val="99"/>
    <w:pPr>
      <w:widowControl/>
      <w:pBdr>
        <w:top w:val="single" w:sz="4" w:space="0" w:color="auto"/>
        <w:left w:val="single" w:sz="4" w:space="0" w:color="auto"/>
        <w:bottom w:val="single" w:sz="4" w:space="0" w:color="auto"/>
        <w:right w:val="single" w:sz="4" w:space="0" w:color="auto"/>
      </w:pBdr>
      <w:shd w:val="clear" w:color="000000" w:fill="FF00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4">
    <w:name w:val="xl1914"/>
    <w:basedOn w:val="af3"/>
    <w:uiPriority w:val="99"/>
    <w:pPr>
      <w:widowControl/>
      <w:pBdr>
        <w:top w:val="single" w:sz="4" w:space="0" w:color="auto"/>
        <w:left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15">
    <w:name w:val="xl1915"/>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6">
    <w:name w:val="xl1916"/>
    <w:basedOn w:val="af3"/>
    <w:uiPriority w:val="99"/>
    <w:pPr>
      <w:widowControl/>
      <w:pBdr>
        <w:top w:val="single" w:sz="4" w:space="0" w:color="auto"/>
        <w:left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7">
    <w:name w:val="xl1917"/>
    <w:basedOn w:val="af3"/>
    <w:uiPriority w:val="99"/>
    <w:pPr>
      <w:widowControl/>
      <w:pBdr>
        <w:top w:val="single" w:sz="4" w:space="0" w:color="auto"/>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8">
    <w:name w:val="xl1918"/>
    <w:basedOn w:val="af3"/>
    <w:uiPriority w:val="99"/>
    <w:pPr>
      <w:widowControl/>
      <w:pBdr>
        <w:top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19">
    <w:name w:val="xl1919"/>
    <w:basedOn w:val="af3"/>
    <w:uiPriority w:val="99"/>
    <w:pPr>
      <w:widowControl/>
      <w:pBdr>
        <w:lef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0">
    <w:name w:val="xl1920"/>
    <w:basedOn w:val="af3"/>
    <w:uiPriority w:val="99"/>
    <w:pPr>
      <w:widowControl/>
      <w:pBdr>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1">
    <w:name w:val="xl1921"/>
    <w:basedOn w:val="af3"/>
    <w:uiPriority w:val="99"/>
    <w:pPr>
      <w:widowControl/>
      <w:pBdr>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2">
    <w:name w:val="xl1922"/>
    <w:basedOn w:val="af3"/>
    <w:uiPriority w:val="99"/>
    <w:pPr>
      <w:widowControl/>
      <w:pBdr>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23">
    <w:name w:val="xl1923"/>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4">
    <w:name w:val="xl1924"/>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5">
    <w:name w:val="xl1925"/>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6">
    <w:name w:val="xl1926"/>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27">
    <w:name w:val="xl19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8">
    <w:name w:val="xl19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29">
    <w:name w:val="xl1929"/>
    <w:basedOn w:val="af3"/>
    <w:uiPriority w:val="99"/>
    <w:pPr>
      <w:widowControl/>
      <w:pBdr>
        <w:top w:val="single" w:sz="4" w:space="0" w:color="auto"/>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0">
    <w:name w:val="xl1930"/>
    <w:basedOn w:val="af3"/>
    <w:uiPriority w:val="99"/>
    <w:pPr>
      <w:widowControl/>
      <w:pBdr>
        <w:left w:val="single" w:sz="8"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31">
    <w:name w:val="xl1931"/>
    <w:basedOn w:val="af3"/>
    <w:uiPriority w:val="99"/>
    <w:pPr>
      <w:widowControl/>
      <w:pBdr>
        <w:top w:val="single" w:sz="4" w:space="0" w:color="auto"/>
        <w:left w:val="single" w:sz="4" w:space="14" w:color="auto"/>
        <w:bottom w:val="single" w:sz="4" w:space="0" w:color="auto"/>
        <w:right w:val="single" w:sz="4" w:space="0" w:color="auto"/>
      </w:pBdr>
      <w:shd w:val="clear" w:color="000000" w:fill="CCFFFF"/>
      <w:adjustRightInd/>
      <w:spacing w:before="100" w:beforeAutospacing="1" w:after="100" w:afterAutospacing="1"/>
      <w:ind w:firstLineChars="200" w:firstLine="200"/>
      <w:jc w:val="left"/>
      <w:textAlignment w:val="center"/>
    </w:pPr>
    <w:rPr>
      <w:rFonts w:ascii="Tahoma" w:eastAsia="Times New Roman" w:hAnsi="Tahoma" w:cs="Tahoma"/>
      <w:spacing w:val="0"/>
      <w:sz w:val="18"/>
      <w:szCs w:val="18"/>
      <w:lang w:eastAsia="ru-RU"/>
    </w:rPr>
  </w:style>
  <w:style w:type="paragraph" w:customStyle="1" w:styleId="xl1932">
    <w:name w:val="xl19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auto"/>
    </w:pPr>
    <w:rPr>
      <w:rFonts w:ascii="Arial CYR" w:eastAsia="Times New Roman" w:hAnsi="Arial CYR" w:cs="Arial CYR"/>
      <w:spacing w:val="0"/>
      <w:sz w:val="24"/>
      <w:szCs w:val="24"/>
      <w:lang w:eastAsia="ru-RU"/>
    </w:rPr>
  </w:style>
  <w:style w:type="paragraph" w:customStyle="1" w:styleId="xl1933">
    <w:name w:val="xl193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4">
    <w:name w:val="xl193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35">
    <w:name w:val="xl1935"/>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1936">
    <w:name w:val="xl1936"/>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7">
    <w:name w:val="xl1937"/>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38">
    <w:name w:val="xl1938"/>
    <w:basedOn w:val="af3"/>
    <w:uiPriority w:val="99"/>
    <w:pPr>
      <w:widowControl/>
      <w:pBdr>
        <w:top w:val="single" w:sz="4" w:space="0" w:color="auto"/>
        <w:left w:val="single" w:sz="4" w:space="7" w:color="auto"/>
        <w:bottom w:val="single" w:sz="4" w:space="0" w:color="auto"/>
        <w:right w:val="single" w:sz="4" w:space="0" w:color="auto"/>
      </w:pBdr>
      <w:shd w:val="clear" w:color="000000" w:fill="FFFFFF"/>
      <w:adjustRightInd/>
      <w:spacing w:before="100" w:beforeAutospacing="1" w:after="100" w:afterAutospacing="1"/>
      <w:ind w:firstLineChars="100" w:firstLine="100"/>
      <w:jc w:val="left"/>
      <w:textAlignment w:val="center"/>
    </w:pPr>
    <w:rPr>
      <w:rFonts w:ascii="Tahoma" w:eastAsia="Times New Roman" w:hAnsi="Tahoma" w:cs="Tahoma"/>
      <w:spacing w:val="0"/>
      <w:sz w:val="18"/>
      <w:szCs w:val="18"/>
      <w:lang w:eastAsia="ru-RU"/>
    </w:rPr>
  </w:style>
  <w:style w:type="paragraph" w:customStyle="1" w:styleId="xl1939">
    <w:name w:val="xl1939"/>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0">
    <w:name w:val="xl1940"/>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1">
    <w:name w:val="xl1941"/>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2">
    <w:name w:val="xl1942"/>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color w:val="FF0000"/>
      <w:spacing w:val="0"/>
      <w:sz w:val="18"/>
      <w:szCs w:val="18"/>
      <w:lang w:eastAsia="ru-RU"/>
    </w:rPr>
  </w:style>
  <w:style w:type="paragraph" w:customStyle="1" w:styleId="xl1943">
    <w:name w:val="xl194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4">
    <w:name w:val="xl194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0000"/>
      <w:spacing w:val="0"/>
      <w:sz w:val="18"/>
      <w:szCs w:val="18"/>
      <w:lang w:eastAsia="ru-RU"/>
    </w:rPr>
  </w:style>
  <w:style w:type="paragraph" w:customStyle="1" w:styleId="xl1945">
    <w:name w:val="xl1945"/>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left"/>
      <w:textAlignment w:val="center"/>
    </w:pPr>
    <w:rPr>
      <w:rFonts w:ascii="Tahoma" w:eastAsia="Times New Roman" w:hAnsi="Tahoma" w:cs="Tahoma"/>
      <w:spacing w:val="0"/>
      <w:sz w:val="18"/>
      <w:szCs w:val="18"/>
      <w:lang w:eastAsia="ru-RU"/>
    </w:rPr>
  </w:style>
  <w:style w:type="paragraph" w:customStyle="1" w:styleId="xl1946">
    <w:name w:val="xl1946"/>
    <w:basedOn w:val="af3"/>
    <w:uiPriority w:val="99"/>
    <w:pPr>
      <w:widowControl/>
      <w:pBdr>
        <w:top w:val="single" w:sz="4" w:space="0" w:color="auto"/>
        <w:left w:val="single" w:sz="4" w:space="0" w:color="auto"/>
        <w:bottom w:val="single" w:sz="4" w:space="0" w:color="auto"/>
        <w:right w:val="single" w:sz="4" w:space="0" w:color="auto"/>
      </w:pBdr>
      <w:shd w:val="clear" w:color="000000" w:fill="FFFF00"/>
      <w:adjustRightInd/>
      <w:spacing w:before="100" w:beforeAutospacing="1" w:after="100" w:afterAutospacing="1"/>
      <w:ind w:firstLine="0"/>
      <w:jc w:val="left"/>
      <w:textAlignment w:val="center"/>
    </w:pPr>
    <w:rPr>
      <w:rFonts w:ascii="Tahoma" w:eastAsia="Times New Roman" w:hAnsi="Tahoma" w:cs="Tahoma"/>
      <w:color w:val="00B050"/>
      <w:spacing w:val="0"/>
      <w:sz w:val="18"/>
      <w:szCs w:val="18"/>
      <w:lang w:eastAsia="ru-RU"/>
    </w:rPr>
  </w:style>
  <w:style w:type="paragraph" w:customStyle="1" w:styleId="xl1947">
    <w:name w:val="xl19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8">
    <w:name w:val="xl1948"/>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49">
    <w:name w:val="xl1949"/>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0">
    <w:name w:val="xl1950"/>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1">
    <w:name w:val="xl1951"/>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2">
    <w:name w:val="xl1952"/>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3">
    <w:name w:val="xl1953"/>
    <w:basedOn w:val="af3"/>
    <w:uiPriority w:val="99"/>
    <w:pPr>
      <w:widowControl/>
      <w:pBdr>
        <w:top w:val="single" w:sz="4" w:space="0" w:color="auto"/>
        <w:left w:val="single" w:sz="4" w:space="0" w:color="auto"/>
        <w:bottom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4">
    <w:name w:val="xl1954"/>
    <w:basedOn w:val="af3"/>
    <w:uiPriority w:val="99"/>
    <w:pPr>
      <w:widowControl/>
      <w:pBdr>
        <w:top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1955">
    <w:name w:val="xl1955"/>
    <w:basedOn w:val="af3"/>
    <w:uiPriority w:val="99"/>
    <w:pPr>
      <w:widowControl/>
      <w:pBdr>
        <w:top w:val="single" w:sz="4" w:space="0" w:color="auto"/>
        <w:left w:val="single" w:sz="4" w:space="0" w:color="auto"/>
        <w:bottom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6">
    <w:name w:val="xl1956"/>
    <w:basedOn w:val="af3"/>
    <w:uiPriority w:val="99"/>
    <w:pPr>
      <w:widowControl/>
      <w:pBdr>
        <w:top w:val="single" w:sz="4" w:space="0" w:color="auto"/>
        <w:bottom w:val="single" w:sz="4" w:space="0" w:color="auto"/>
        <w:right w:val="single" w:sz="4" w:space="0" w:color="auto"/>
      </w:pBdr>
      <w:shd w:val="clear" w:color="000000" w:fill="CCFFFF"/>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7">
    <w:name w:val="xl195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8">
    <w:name w:val="xl195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59">
    <w:name w:val="xl1959"/>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0">
    <w:name w:val="xl1960"/>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1">
    <w:name w:val="xl196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2">
    <w:name w:val="xl196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1963">
    <w:name w:val="xl196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4">
    <w:name w:val="xl1964"/>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5">
    <w:name w:val="xl196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6">
    <w:name w:val="xl196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7">
    <w:name w:val="xl196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8">
    <w:name w:val="xl196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69">
    <w:name w:val="xl1969"/>
    <w:basedOn w:val="af3"/>
    <w:uiPriority w:val="99"/>
    <w:pPr>
      <w:widowControl/>
      <w:pBdr>
        <w:top w:val="single" w:sz="4" w:space="0" w:color="auto"/>
        <w:left w:val="single" w:sz="4" w:space="0" w:color="auto"/>
        <w:bottom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0">
    <w:name w:val="xl1970"/>
    <w:basedOn w:val="af3"/>
    <w:uiPriority w:val="99"/>
    <w:pPr>
      <w:widowControl/>
      <w:pBdr>
        <w:top w:val="single" w:sz="4" w:space="0" w:color="auto"/>
        <w:bottom w:val="single" w:sz="4" w:space="0" w:color="auto"/>
        <w:right w:val="single" w:sz="4" w:space="0" w:color="auto"/>
      </w:pBdr>
      <w:shd w:val="clear" w:color="000000" w:fill="92D05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1">
    <w:name w:val="xl1971"/>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2">
    <w:name w:val="xl197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3">
    <w:name w:val="xl1973"/>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4">
    <w:name w:val="xl1974"/>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5">
    <w:name w:val="xl197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6">
    <w:name w:val="xl197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77">
    <w:name w:val="xl197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8">
    <w:name w:val="xl19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1979">
    <w:name w:val="xl197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0">
    <w:name w:val="xl198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1">
    <w:name w:val="xl198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2">
    <w:name w:val="xl198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3">
    <w:name w:val="xl198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1984">
    <w:name w:val="xl1984"/>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24">
    <w:name w:val="xl202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5">
    <w:name w:val="xl202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6">
    <w:name w:val="xl202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27">
    <w:name w:val="xl2027"/>
    <w:basedOn w:val="af3"/>
    <w:uiPriority w:val="99"/>
    <w:pPr>
      <w:widowControl/>
      <w:pBdr>
        <w:top w:val="single" w:sz="4" w:space="0" w:color="auto"/>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8">
    <w:name w:val="xl2028"/>
    <w:basedOn w:val="af3"/>
    <w:uiPriority w:val="99"/>
    <w:pPr>
      <w:widowControl/>
      <w:pBdr>
        <w:top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color w:val="000000"/>
      <w:spacing w:val="0"/>
      <w:sz w:val="18"/>
      <w:szCs w:val="18"/>
      <w:lang w:eastAsia="ru-RU"/>
    </w:rPr>
  </w:style>
  <w:style w:type="paragraph" w:customStyle="1" w:styleId="xl2029">
    <w:name w:val="xl202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0">
    <w:name w:val="xl203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0000"/>
      <w:spacing w:val="0"/>
      <w:sz w:val="18"/>
      <w:szCs w:val="18"/>
      <w:lang w:eastAsia="ru-RU"/>
    </w:rPr>
  </w:style>
  <w:style w:type="paragraph" w:customStyle="1" w:styleId="xl2031">
    <w:name w:val="xl203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2">
    <w:name w:val="xl203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3">
    <w:name w:val="xl203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4">
    <w:name w:val="xl203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35">
    <w:name w:val="xl203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6">
    <w:name w:val="xl203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37">
    <w:name w:val="xl203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8">
    <w:name w:val="xl203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39">
    <w:name w:val="xl203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0">
    <w:name w:val="xl204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1">
    <w:name w:val="xl2041"/>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2">
    <w:name w:val="xl2042"/>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43">
    <w:name w:val="xl204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4">
    <w:name w:val="xl204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5">
    <w:name w:val="xl204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6">
    <w:name w:val="xl2046"/>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47">
    <w:name w:val="xl2047"/>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8">
    <w:name w:val="xl204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49">
    <w:name w:val="xl2049"/>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0">
    <w:name w:val="xl2050"/>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1">
    <w:name w:val="xl205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2">
    <w:name w:val="xl205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FF0000"/>
      <w:spacing w:val="0"/>
      <w:sz w:val="18"/>
      <w:szCs w:val="18"/>
      <w:lang w:eastAsia="ru-RU"/>
    </w:rPr>
  </w:style>
  <w:style w:type="paragraph" w:customStyle="1" w:styleId="xl2053">
    <w:name w:val="xl2053"/>
    <w:basedOn w:val="af3"/>
    <w:uiPriority w:val="99"/>
    <w:pPr>
      <w:widowControl/>
      <w:pBdr>
        <w:top w:val="single" w:sz="4" w:space="0" w:color="auto"/>
        <w:lef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4">
    <w:name w:val="xl2054"/>
    <w:basedOn w:val="af3"/>
    <w:uiPriority w:val="99"/>
    <w:pPr>
      <w:widowControl/>
      <w:pBdr>
        <w:top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5">
    <w:name w:val="xl2055"/>
    <w:basedOn w:val="af3"/>
    <w:uiPriority w:val="99"/>
    <w:pPr>
      <w:widowControl/>
      <w:pBdr>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6">
    <w:name w:val="xl2056"/>
    <w:basedOn w:val="af3"/>
    <w:uiPriority w:val="99"/>
    <w:pPr>
      <w:widowControl/>
      <w:pBdr>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57">
    <w:name w:val="xl2057"/>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Arial CYR" w:eastAsia="Times New Roman" w:hAnsi="Arial CYR" w:cs="Arial CYR"/>
      <w:color w:val="0000FF"/>
      <w:spacing w:val="0"/>
      <w:sz w:val="24"/>
      <w:szCs w:val="24"/>
      <w:u w:val="single"/>
      <w:lang w:eastAsia="ru-RU"/>
    </w:rPr>
  </w:style>
  <w:style w:type="paragraph" w:customStyle="1" w:styleId="xl2058">
    <w:name w:val="xl2058"/>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59">
    <w:name w:val="xl2059"/>
    <w:basedOn w:val="af3"/>
    <w:uiPriority w:val="99"/>
    <w:pPr>
      <w:widowControl/>
      <w:pBdr>
        <w:top w:val="single" w:sz="4" w:space="0" w:color="auto"/>
        <w:left w:val="single" w:sz="4" w:space="0" w:color="auto"/>
        <w:bottom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0">
    <w:name w:val="xl2060"/>
    <w:basedOn w:val="af3"/>
    <w:uiPriority w:val="99"/>
    <w:pPr>
      <w:widowControl/>
      <w:pBdr>
        <w:top w:val="single" w:sz="4" w:space="0" w:color="auto"/>
        <w:bottom w:val="single" w:sz="4" w:space="0" w:color="auto"/>
        <w:right w:val="single" w:sz="4" w:space="0" w:color="auto"/>
      </w:pBdr>
      <w:shd w:val="clear" w:color="000000" w:fill="C4D79B"/>
      <w:adjustRightInd/>
      <w:spacing w:before="100" w:beforeAutospacing="1" w:after="100" w:afterAutospacing="1"/>
      <w:ind w:firstLine="0"/>
      <w:jc w:val="center"/>
      <w:textAlignment w:val="auto"/>
    </w:pPr>
    <w:rPr>
      <w:rFonts w:ascii="Times New Roman" w:eastAsia="Times New Roman" w:hAnsi="Times New Roman"/>
      <w:color w:val="00B050"/>
      <w:spacing w:val="0"/>
      <w:sz w:val="24"/>
      <w:szCs w:val="24"/>
      <w:lang w:eastAsia="ru-RU"/>
    </w:rPr>
  </w:style>
  <w:style w:type="paragraph" w:customStyle="1" w:styleId="xl2061">
    <w:name w:val="xl2061"/>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2">
    <w:name w:val="xl2062"/>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3">
    <w:name w:val="xl2063"/>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4">
    <w:name w:val="xl2064"/>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B050"/>
      <w:spacing w:val="0"/>
      <w:sz w:val="18"/>
      <w:szCs w:val="18"/>
      <w:lang w:eastAsia="ru-RU"/>
    </w:rPr>
  </w:style>
  <w:style w:type="paragraph" w:customStyle="1" w:styleId="xl2065">
    <w:name w:val="xl2065"/>
    <w:basedOn w:val="af3"/>
    <w:uiPriority w:val="99"/>
    <w:pPr>
      <w:widowControl/>
      <w:pBdr>
        <w:top w:val="single" w:sz="4" w:space="0" w:color="auto"/>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6">
    <w:name w:val="xl2066"/>
    <w:basedOn w:val="af3"/>
    <w:uiPriority w:val="99"/>
    <w:pPr>
      <w:widowControl/>
      <w:pBdr>
        <w:left w:val="single" w:sz="8"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7">
    <w:name w:val="xl2067"/>
    <w:basedOn w:val="af3"/>
    <w:uiPriority w:val="99"/>
    <w:pPr>
      <w:widowControl/>
      <w:pBdr>
        <w:left w:val="single" w:sz="8"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spacing w:val="0"/>
      <w:sz w:val="18"/>
      <w:szCs w:val="18"/>
      <w:lang w:eastAsia="ru-RU"/>
    </w:rPr>
  </w:style>
  <w:style w:type="paragraph" w:customStyle="1" w:styleId="xl2068">
    <w:name w:val="xl2068"/>
    <w:basedOn w:val="af3"/>
    <w:uiPriority w:val="99"/>
    <w:pPr>
      <w:widowControl/>
      <w:pBdr>
        <w:top w:val="single" w:sz="4" w:space="0" w:color="auto"/>
        <w:lef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69">
    <w:name w:val="xl2069"/>
    <w:basedOn w:val="af3"/>
    <w:uiPriority w:val="99"/>
    <w:pPr>
      <w:widowControl/>
      <w:pBdr>
        <w:top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0">
    <w:name w:val="xl2070"/>
    <w:basedOn w:val="af3"/>
    <w:uiPriority w:val="99"/>
    <w:pPr>
      <w:widowControl/>
      <w:pBdr>
        <w:left w:val="single" w:sz="4" w:space="0" w:color="auto"/>
        <w:bottom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1">
    <w:name w:val="xl2071"/>
    <w:basedOn w:val="af3"/>
    <w:uiPriority w:val="99"/>
    <w:pPr>
      <w:widowControl/>
      <w:pBdr>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2">
    <w:name w:val="xl2072"/>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3">
    <w:name w:val="xl2073"/>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ahoma" w:eastAsia="Times New Roman" w:hAnsi="Tahoma" w:cs="Tahoma"/>
      <w:b/>
      <w:bCs/>
      <w:spacing w:val="0"/>
      <w:sz w:val="18"/>
      <w:szCs w:val="18"/>
      <w:lang w:eastAsia="ru-RU"/>
    </w:rPr>
  </w:style>
  <w:style w:type="paragraph" w:customStyle="1" w:styleId="xl2074">
    <w:name w:val="xl2074"/>
    <w:basedOn w:val="af3"/>
    <w:uiPriority w:val="99"/>
    <w:pPr>
      <w:widowControl/>
      <w:pBdr>
        <w:top w:val="single" w:sz="4" w:space="0" w:color="auto"/>
        <w:left w:val="single" w:sz="4" w:space="0" w:color="auto"/>
        <w:bottom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5">
    <w:name w:val="xl2075"/>
    <w:basedOn w:val="af3"/>
    <w:uiPriority w:val="99"/>
    <w:pPr>
      <w:widowControl/>
      <w:pBdr>
        <w:top w:val="single" w:sz="4" w:space="0" w:color="auto"/>
        <w:bottom w:val="single" w:sz="4" w:space="0" w:color="auto"/>
        <w:right w:val="single" w:sz="4" w:space="0" w:color="auto"/>
      </w:pBdr>
      <w:shd w:val="clear" w:color="000000" w:fill="B8CCE4"/>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76">
    <w:name w:val="xl2076"/>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7">
    <w:name w:val="xl2077"/>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8">
    <w:name w:val="xl2078"/>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b/>
      <w:bCs/>
      <w:color w:val="0070C0"/>
      <w:spacing w:val="0"/>
      <w:sz w:val="18"/>
      <w:szCs w:val="18"/>
      <w:lang w:eastAsia="ru-RU"/>
    </w:rPr>
  </w:style>
  <w:style w:type="paragraph" w:customStyle="1" w:styleId="xl2079">
    <w:name w:val="xl2079"/>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0">
    <w:name w:val="xl2080"/>
    <w:basedOn w:val="af3"/>
    <w:uiPriority w:val="99"/>
    <w:pPr>
      <w:widowControl/>
      <w:pBdr>
        <w:top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1">
    <w:name w:val="xl2081"/>
    <w:basedOn w:val="af3"/>
    <w:uiPriority w:val="99"/>
    <w:pPr>
      <w:widowControl/>
      <w:pBdr>
        <w:top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2">
    <w:name w:val="xl2082"/>
    <w:basedOn w:val="af3"/>
    <w:uiPriority w:val="99"/>
    <w:pPr>
      <w:widowControl/>
      <w:pBdr>
        <w:top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3">
    <w:name w:val="xl208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4">
    <w:name w:val="xl208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5">
    <w:name w:val="xl2085"/>
    <w:basedOn w:val="af3"/>
    <w:uiPriority w:val="99"/>
    <w:pPr>
      <w:widowControl/>
      <w:pBdr>
        <w:top w:val="single" w:sz="4" w:space="0" w:color="auto"/>
        <w:left w:val="single" w:sz="4" w:space="0" w:color="auto"/>
        <w:bottom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6">
    <w:name w:val="xl2086"/>
    <w:basedOn w:val="af3"/>
    <w:uiPriority w:val="99"/>
    <w:pPr>
      <w:widowControl/>
      <w:pBdr>
        <w:top w:val="single" w:sz="4" w:space="0" w:color="auto"/>
        <w:bottom w:val="single" w:sz="4" w:space="0" w:color="auto"/>
        <w:right w:val="single" w:sz="4" w:space="0" w:color="auto"/>
      </w:pBdr>
      <w:shd w:val="clear" w:color="000000" w:fill="FFFF99"/>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7">
    <w:name w:val="xl2087"/>
    <w:basedOn w:val="af3"/>
    <w:uiPriority w:val="99"/>
    <w:pPr>
      <w:widowControl/>
      <w:pBdr>
        <w:top w:val="single" w:sz="4" w:space="0" w:color="auto"/>
        <w:left w:val="single" w:sz="4" w:space="0" w:color="auto"/>
        <w:bottom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8">
    <w:name w:val="xl2088"/>
    <w:basedOn w:val="af3"/>
    <w:uiPriority w:val="99"/>
    <w:pPr>
      <w:widowControl/>
      <w:pBdr>
        <w:top w:val="single" w:sz="4" w:space="0" w:color="auto"/>
        <w:bottom w:val="single" w:sz="4" w:space="0" w:color="auto"/>
        <w:right w:val="single" w:sz="4" w:space="0" w:color="auto"/>
      </w:pBdr>
      <w:shd w:val="clear" w:color="000000" w:fill="CCFFCC"/>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89">
    <w:name w:val="xl2089"/>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0">
    <w:name w:val="xl2090"/>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1">
    <w:name w:val="xl2091"/>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2">
    <w:name w:val="xl2092"/>
    <w:basedOn w:val="af3"/>
    <w:uiPriority w:val="99"/>
    <w:pPr>
      <w:widowControl/>
      <w:pBdr>
        <w:top w:val="single" w:sz="4" w:space="0" w:color="auto"/>
        <w:bottom w:val="single" w:sz="4" w:space="0" w:color="auto"/>
        <w:right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color w:val="0070C0"/>
      <w:spacing w:val="0"/>
      <w:sz w:val="18"/>
      <w:szCs w:val="18"/>
      <w:lang w:eastAsia="ru-RU"/>
    </w:rPr>
  </w:style>
  <w:style w:type="paragraph" w:customStyle="1" w:styleId="xl2093">
    <w:name w:val="xl2093"/>
    <w:basedOn w:val="af3"/>
    <w:uiPriority w:val="99"/>
    <w:pPr>
      <w:widowControl/>
      <w:pBdr>
        <w:top w:val="single" w:sz="4" w:space="0" w:color="auto"/>
        <w:left w:val="single" w:sz="4" w:space="0" w:color="auto"/>
        <w:bottom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4">
    <w:name w:val="xl2094"/>
    <w:basedOn w:val="af3"/>
    <w:uiPriority w:val="99"/>
    <w:pPr>
      <w:widowControl/>
      <w:pBdr>
        <w:top w:val="single" w:sz="4" w:space="0" w:color="auto"/>
        <w:bottom w:val="single" w:sz="4" w:space="0" w:color="auto"/>
        <w:right w:val="single" w:sz="4" w:space="0" w:color="auto"/>
      </w:pBdr>
      <w:shd w:val="clear" w:color="000000" w:fill="B7DEE8"/>
      <w:adjustRightInd/>
      <w:spacing w:before="100" w:beforeAutospacing="1" w:after="100" w:afterAutospacing="1"/>
      <w:ind w:firstLine="0"/>
      <w:jc w:val="center"/>
      <w:textAlignment w:val="center"/>
    </w:pPr>
    <w:rPr>
      <w:rFonts w:ascii="Tahoma" w:eastAsia="Times New Roman" w:hAnsi="Tahoma" w:cs="Tahoma"/>
      <w:b/>
      <w:bCs/>
      <w:color w:val="E511E5"/>
      <w:spacing w:val="0"/>
      <w:sz w:val="18"/>
      <w:szCs w:val="18"/>
      <w:lang w:eastAsia="ru-RU"/>
    </w:rPr>
  </w:style>
  <w:style w:type="paragraph" w:customStyle="1" w:styleId="xl2095">
    <w:name w:val="xl2095"/>
    <w:basedOn w:val="af3"/>
    <w:uiPriority w:val="99"/>
    <w:pPr>
      <w:widowControl/>
      <w:pBdr>
        <w:top w:val="single" w:sz="4" w:space="0" w:color="auto"/>
        <w:left w:val="single" w:sz="4" w:space="0" w:color="auto"/>
        <w:bottom w:val="single" w:sz="4" w:space="0" w:color="auto"/>
      </w:pBdr>
      <w:shd w:val="clear" w:color="000000" w:fill="FFFF00"/>
      <w:adjustRightInd/>
      <w:spacing w:before="100" w:beforeAutospacing="1" w:after="100" w:afterAutospacing="1"/>
      <w:ind w:firstLine="0"/>
      <w:jc w:val="center"/>
      <w:textAlignment w:val="center"/>
    </w:pPr>
    <w:rPr>
      <w:rFonts w:ascii="Tahoma" w:eastAsia="Times New Roman" w:hAnsi="Tahoma" w:cs="Tahoma"/>
      <w:b/>
      <w:bCs/>
      <w:color w:val="00B050"/>
      <w:spacing w:val="0"/>
      <w:sz w:val="18"/>
      <w:szCs w:val="18"/>
      <w:lang w:eastAsia="ru-RU"/>
    </w:rPr>
  </w:style>
  <w:style w:type="paragraph" w:customStyle="1" w:styleId="xl63568">
    <w:name w:val="xl63568"/>
    <w:basedOn w:val="af3"/>
    <w:uiPriority w:val="99"/>
    <w:pPr>
      <w:widowControl/>
      <w:pBdr>
        <w:top w:val="single" w:sz="8" w:space="0" w:color="auto"/>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69">
    <w:name w:val="xl63569"/>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0">
    <w:name w:val="xl63570"/>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1">
    <w:name w:val="xl63571"/>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2">
    <w:name w:val="xl63572"/>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3">
    <w:name w:val="xl63573"/>
    <w:basedOn w:val="af3"/>
    <w:uiPriority w:val="99"/>
    <w:pPr>
      <w:widowControl/>
      <w:pBdr>
        <w:left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4">
    <w:name w:val="xl63574"/>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5">
    <w:name w:val="xl63575"/>
    <w:basedOn w:val="af3"/>
    <w:uiPriority w:val="99"/>
    <w:pPr>
      <w:widowControl/>
      <w:pBdr>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576">
    <w:name w:val="xl63576"/>
    <w:basedOn w:val="af3"/>
    <w:uiPriority w:val="99"/>
    <w:pPr>
      <w:widowControl/>
      <w:pBdr>
        <w:top w:val="single" w:sz="8" w:space="0" w:color="auto"/>
        <w:bottom w:val="single" w:sz="8" w:space="0" w:color="auto"/>
        <w:right w:val="single" w:sz="8" w:space="0" w:color="auto"/>
      </w:pBdr>
      <w:adjustRightInd/>
      <w:spacing w:before="100" w:beforeAutospacing="1" w:after="100" w:afterAutospacing="1"/>
      <w:ind w:firstLine="0"/>
      <w:jc w:val="center"/>
      <w:textAlignment w:val="center"/>
    </w:pPr>
    <w:rPr>
      <w:rFonts w:eastAsia="Times New Roman" w:cs="Arial"/>
      <w:b/>
      <w:bCs/>
      <w:color w:val="000000"/>
      <w:spacing w:val="0"/>
      <w:sz w:val="20"/>
      <w:szCs w:val="20"/>
      <w:lang w:eastAsia="ru-RU"/>
    </w:rPr>
  </w:style>
  <w:style w:type="paragraph" w:customStyle="1" w:styleId="xl63577">
    <w:name w:val="xl63577"/>
    <w:basedOn w:val="af3"/>
    <w:uiPriority w:val="99"/>
    <w:pPr>
      <w:widowControl/>
      <w:pBdr>
        <w:top w:val="single" w:sz="8"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578">
    <w:name w:val="xl6357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579">
    <w:name w:val="xl6357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0">
    <w:name w:val="xl6358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581">
    <w:name w:val="xl6358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8d">
    <w:name w:val="Стиль8"/>
    <w:basedOn w:val="affffff8"/>
    <w:uiPriority w:val="99"/>
    <w:qFormat/>
    <w:pPr>
      <w:spacing w:line="360" w:lineRule="auto"/>
      <w:ind w:firstLine="720"/>
    </w:pPr>
  </w:style>
  <w:style w:type="paragraph" w:customStyle="1" w:styleId="xl63567">
    <w:name w:val="xl63567"/>
    <w:basedOn w:val="af3"/>
    <w:uiPriority w:val="99"/>
    <w:pPr>
      <w:widowControl/>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2">
    <w:name w:val="xl6358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583">
    <w:name w:val="xl63583"/>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4">
    <w:name w:val="xl63584"/>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585">
    <w:name w:val="xl63585"/>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1f4">
    <w:name w:val="Оглавление 1 Знак"/>
    <w:basedOn w:val="af4"/>
    <w:link w:val="1f3"/>
    <w:rsid w:val="00460726"/>
    <w:rPr>
      <w:rFonts w:eastAsia="Microsoft YaHei" w:cs="Calibri"/>
      <w:bCs/>
      <w:iCs/>
      <w:noProof/>
      <w:spacing w:val="-5"/>
      <w:sz w:val="24"/>
      <w:szCs w:val="24"/>
      <w:lang w:eastAsia="en-US"/>
    </w:rPr>
  </w:style>
  <w:style w:type="table" w:customStyle="1" w:styleId="TableGridReport5">
    <w:name w:val="Table Grid Report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8">
    <w:name w:val="xl6361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19">
    <w:name w:val="xl6361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1">
    <w:name w:val="xl6362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2">
    <w:name w:val="xl63622"/>
    <w:basedOn w:val="af3"/>
    <w:uiPriority w:val="99"/>
    <w:pPr>
      <w:widowControl/>
      <w:pBdr>
        <w:top w:val="single" w:sz="4" w:space="0" w:color="auto"/>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3">
    <w:name w:val="xl6362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5">
    <w:name w:val="xl63625"/>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26">
    <w:name w:val="xl6362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27">
    <w:name w:val="xl63627"/>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8">
    <w:name w:val="xl63628"/>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12"/>
      <w:szCs w:val="12"/>
      <w:lang w:eastAsia="ru-RU"/>
    </w:rPr>
  </w:style>
  <w:style w:type="paragraph" w:customStyle="1" w:styleId="xl63629">
    <w:name w:val="xl6362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63630">
    <w:name w:val="xl63630"/>
    <w:basedOn w:val="af3"/>
    <w:uiPriority w:val="99"/>
    <w:pPr>
      <w:widowControl/>
      <w:pBdr>
        <w:top w:val="single" w:sz="4" w:space="0" w:color="auto"/>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1">
    <w:name w:val="xl6363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2">
    <w:name w:val="xl6363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3">
    <w:name w:val="xl63633"/>
    <w:basedOn w:val="af3"/>
    <w:uiPriority w:val="99"/>
    <w:pPr>
      <w:widowControl/>
      <w:pBdr>
        <w:top w:val="single" w:sz="4" w:space="0" w:color="auto"/>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4">
    <w:name w:val="xl6363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4"/>
      <w:szCs w:val="24"/>
      <w:lang w:eastAsia="ru-RU"/>
    </w:rPr>
  </w:style>
  <w:style w:type="paragraph" w:customStyle="1" w:styleId="xl63635">
    <w:name w:val="xl63635"/>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6">
    <w:name w:val="xl63636"/>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7">
    <w:name w:val="xl6363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8">
    <w:name w:val="xl63638"/>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39">
    <w:name w:val="xl63639"/>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0">
    <w:name w:val="xl63640"/>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1">
    <w:name w:val="xl63641"/>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2">
    <w:name w:val="xl63642"/>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3">
    <w:name w:val="xl63643"/>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4">
    <w:name w:val="xl63644"/>
    <w:basedOn w:val="af3"/>
    <w:uiPriority w:val="99"/>
    <w:pPr>
      <w:widowControl/>
      <w:pBdr>
        <w:top w:val="single" w:sz="4" w:space="0" w:color="auto"/>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5">
    <w:name w:val="xl63645"/>
    <w:basedOn w:val="af3"/>
    <w:uiPriority w:val="99"/>
    <w:pPr>
      <w:widowControl/>
      <w:pBdr>
        <w:left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6">
    <w:name w:val="xl63646"/>
    <w:basedOn w:val="af3"/>
    <w:uiPriority w:val="99"/>
    <w:pPr>
      <w:widowControl/>
      <w:pBdr>
        <w:left w:val="single" w:sz="4" w:space="0" w:color="auto"/>
        <w:bottom w:val="single" w:sz="4" w:space="0" w:color="auto"/>
        <w:right w:val="single" w:sz="4" w:space="0" w:color="auto"/>
      </w:pBdr>
      <w:shd w:val="clear" w:color="000000" w:fill="F2DCDB"/>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7">
    <w:name w:val="xl63647"/>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8">
    <w:name w:val="xl636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49">
    <w:name w:val="xl63649"/>
    <w:basedOn w:val="af3"/>
    <w:uiPriority w:val="99"/>
    <w:pPr>
      <w:widowControl/>
      <w:pBdr>
        <w:left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0">
    <w:name w:val="xl63650"/>
    <w:basedOn w:val="af3"/>
    <w:uiPriority w:val="99"/>
    <w:pPr>
      <w:widowControl/>
      <w:pBdr>
        <w:left w:val="single" w:sz="4" w:space="0" w:color="auto"/>
        <w:bottom w:val="single" w:sz="4" w:space="0" w:color="auto"/>
        <w:right w:val="single" w:sz="4" w:space="0" w:color="auto"/>
      </w:pBdr>
      <w:shd w:val="clear" w:color="000000" w:fill="FFFFF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1">
    <w:name w:val="xl63651"/>
    <w:basedOn w:val="af3"/>
    <w:uiPriority w:val="99"/>
    <w:pPr>
      <w:widowControl/>
      <w:pBdr>
        <w:top w:val="single" w:sz="4" w:space="0" w:color="auto"/>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52">
    <w:name w:val="xl63652"/>
    <w:basedOn w:val="af3"/>
    <w:uiPriority w:val="99"/>
    <w:pPr>
      <w:widowControl/>
      <w:pBdr>
        <w:lef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620">
    <w:name w:val="xl63620"/>
    <w:basedOn w:val="af3"/>
    <w:uiPriority w:val="99"/>
    <w:pPr>
      <w:widowControl/>
      <w:pBdr>
        <w:top w:val="single" w:sz="8" w:space="0" w:color="auto"/>
        <w:bottom w:val="single" w:sz="8" w:space="0" w:color="auto"/>
        <w:right w:val="single" w:sz="8" w:space="0" w:color="auto"/>
      </w:pBdr>
      <w:shd w:val="clear" w:color="000000" w:fill="DCE6F1"/>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24">
    <w:name w:val="xl63624"/>
    <w:basedOn w:val="af3"/>
    <w:uiPriority w:val="99"/>
    <w:pPr>
      <w:widowControl/>
      <w:pBdr>
        <w:bottom w:val="single" w:sz="8" w:space="0" w:color="auto"/>
        <w:right w:val="single" w:sz="8" w:space="0" w:color="auto"/>
      </w:pBdr>
      <w:shd w:val="clear" w:color="000000" w:fill="D8E4BC"/>
      <w:adjustRightInd/>
      <w:spacing w:before="100" w:beforeAutospacing="1" w:after="100" w:afterAutospacing="1"/>
      <w:ind w:firstLine="0"/>
      <w:jc w:val="center"/>
      <w:textAlignment w:val="center"/>
    </w:pPr>
    <w:rPr>
      <w:rFonts w:eastAsia="Times New Roman" w:cs="Arial"/>
      <w:color w:val="000000"/>
      <w:spacing w:val="0"/>
      <w:sz w:val="20"/>
      <w:szCs w:val="20"/>
      <w:lang w:eastAsia="ru-RU"/>
    </w:rPr>
  </w:style>
  <w:style w:type="paragraph" w:customStyle="1" w:styleId="xl63616">
    <w:name w:val="xl63616"/>
    <w:basedOn w:val="af3"/>
    <w:uiPriority w:val="99"/>
    <w:pPr>
      <w:widowControl/>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character" w:customStyle="1" w:styleId="21pt">
    <w:name w:val="Основной текст (2) + Интервал 1 pt"/>
    <w:basedOn w:val="2fa"/>
    <w:uiPriority w:val="99"/>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a">
    <w:name w:val="Заголовок №2_"/>
    <w:basedOn w:val="af4"/>
    <w:link w:val="2fffb"/>
    <w:uiPriority w:val="99"/>
    <w:rsid w:val="009F203B"/>
    <w:rPr>
      <w:rFonts w:ascii="Arial" w:eastAsia="Arial" w:hAnsi="Arial" w:cs="Arial"/>
      <w:shd w:val="clear" w:color="auto" w:fill="FFFFFF"/>
    </w:rPr>
  </w:style>
  <w:style w:type="paragraph" w:customStyle="1" w:styleId="2fffb">
    <w:name w:val="Заголовок №2"/>
    <w:basedOn w:val="af3"/>
    <w:link w:val="2fffa"/>
    <w:uiPriority w:val="99"/>
    <w:pPr>
      <w:shd w:val="clear" w:color="auto" w:fill="FFFFFF"/>
      <w:adjustRightInd/>
      <w:spacing w:before="60" w:after="0" w:line="413" w:lineRule="exact"/>
      <w:ind w:firstLine="0"/>
      <w:jc w:val="right"/>
      <w:textAlignment w:val="auto"/>
      <w:outlineLvl w:val="1"/>
    </w:pPr>
    <w:rPr>
      <w:rFonts w:eastAsia="Arial" w:cs="Arial"/>
      <w:spacing w:val="0"/>
      <w:sz w:val="20"/>
      <w:szCs w:val="20"/>
      <w:lang w:eastAsia="ru-RU"/>
    </w:rPr>
  </w:style>
  <w:style w:type="character" w:customStyle="1" w:styleId="s10">
    <w:name w:val="s_10"/>
    <w:basedOn w:val="af4"/>
    <w:uiPriority w:val="99"/>
  </w:style>
  <w:style w:type="character" w:customStyle="1" w:styleId="285pt">
    <w:name w:val="Основной текст (2) + 8;5 pt;Полужирный"/>
    <w:basedOn w:val="2fa"/>
    <w:uiPriority w:val="99"/>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a"/>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a"/>
    <w:uiPriority w:val="99"/>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4">
    <w:name w:val="Подпись к таблице (5)_"/>
    <w:basedOn w:val="af4"/>
    <w:link w:val="5f5"/>
    <w:uiPriority w:val="99"/>
    <w:rsid w:val="009F203B"/>
    <w:rPr>
      <w:rFonts w:ascii="Arial" w:eastAsia="Arial" w:hAnsi="Arial" w:cs="Arial"/>
      <w:b/>
      <w:bCs/>
      <w:sz w:val="19"/>
      <w:szCs w:val="19"/>
      <w:shd w:val="clear" w:color="auto" w:fill="FFFFFF"/>
    </w:rPr>
  </w:style>
  <w:style w:type="paragraph" w:customStyle="1" w:styleId="5f5">
    <w:name w:val="Подпись к таблице (5)"/>
    <w:basedOn w:val="af3"/>
    <w:link w:val="5f4"/>
    <w:uiPriority w:val="99"/>
    <w:pPr>
      <w:shd w:val="clear" w:color="auto" w:fill="FFFFFF"/>
      <w:adjustRightInd/>
      <w:spacing w:before="180" w:after="0" w:line="0" w:lineRule="atLeast"/>
      <w:ind w:firstLine="0"/>
      <w:jc w:val="left"/>
      <w:textAlignment w:val="auto"/>
    </w:pPr>
    <w:rPr>
      <w:rFonts w:eastAsia="Arial" w:cs="Arial"/>
      <w:b/>
      <w:bCs/>
      <w:spacing w:val="0"/>
      <w:sz w:val="19"/>
      <w:szCs w:val="19"/>
      <w:lang w:eastAsia="ru-RU"/>
    </w:rPr>
  </w:style>
  <w:style w:type="paragraph" w:customStyle="1" w:styleId="s1">
    <w:name w:val="s_1"/>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Textbodyindent">
    <w:name w:val="Text body indent"/>
    <w:basedOn w:val="Standard"/>
    <w:uiPriority w:val="99"/>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6"/>
    <w:uiPriority w:val="99"/>
    <w:semiHidden/>
    <w:unhideWhenUsed/>
  </w:style>
  <w:style w:type="paragraph" w:customStyle="1" w:styleId="1111e">
    <w:name w:val="1111"/>
    <w:basedOn w:val="af3"/>
    <w:next w:val="af3"/>
    <w:uiPriority w:val="99"/>
    <w:qFormat/>
    <w:pPr>
      <w:keepNext/>
      <w:keepLines/>
      <w:widowControl/>
      <w:adjustRightInd/>
      <w:spacing w:before="240" w:after="0" w:line="276" w:lineRule="auto"/>
      <w:ind w:firstLine="0"/>
      <w:jc w:val="left"/>
      <w:textAlignment w:val="auto"/>
      <w:outlineLvl w:val="0"/>
    </w:pPr>
    <w:rPr>
      <w:rFonts w:ascii="Cambria" w:eastAsia="Times New Roman" w:hAnsi="Cambria"/>
      <w:color w:val="365F91"/>
      <w:spacing w:val="0"/>
      <w:sz w:val="32"/>
      <w:szCs w:val="32"/>
    </w:rPr>
  </w:style>
  <w:style w:type="paragraph" w:customStyle="1" w:styleId="h211">
    <w:name w:val="h211"/>
    <w:basedOn w:val="af3"/>
    <w:next w:val="af3"/>
    <w:uiPriority w:val="99"/>
    <w:unhideWhenUsed/>
    <w:qFormat/>
    <w:pPr>
      <w:keepNext/>
      <w:keepLines/>
      <w:widowControl/>
      <w:adjustRightInd/>
      <w:spacing w:before="40" w:after="0" w:line="276" w:lineRule="auto"/>
      <w:ind w:firstLine="0"/>
      <w:jc w:val="left"/>
      <w:textAlignment w:val="auto"/>
      <w:outlineLvl w:val="1"/>
    </w:pPr>
    <w:rPr>
      <w:rFonts w:ascii="Cambria" w:eastAsia="Times New Roman" w:hAnsi="Cambria"/>
      <w:color w:val="365F91"/>
      <w:spacing w:val="0"/>
      <w:sz w:val="26"/>
      <w:szCs w:val="26"/>
    </w:rPr>
  </w:style>
  <w:style w:type="paragraph" w:customStyle="1" w:styleId="1ffffb">
    <w:name w:val="влево1"/>
    <w:basedOn w:val="af3"/>
    <w:next w:val="af3"/>
    <w:uiPriority w:val="99"/>
    <w:unhideWhenUsed/>
    <w:qFormat/>
    <w:pPr>
      <w:keepNext/>
      <w:keepLines/>
      <w:widowControl/>
      <w:adjustRightInd/>
      <w:spacing w:before="40" w:after="0" w:line="276" w:lineRule="auto"/>
      <w:ind w:firstLine="0"/>
      <w:jc w:val="left"/>
      <w:textAlignment w:val="auto"/>
      <w:outlineLvl w:val="2"/>
    </w:pPr>
    <w:rPr>
      <w:rFonts w:ascii="Cambria" w:eastAsia="Times New Roman" w:hAnsi="Cambria"/>
      <w:color w:val="243F60"/>
      <w:spacing w:val="0"/>
      <w:sz w:val="24"/>
      <w:szCs w:val="24"/>
    </w:rPr>
  </w:style>
  <w:style w:type="numbering" w:customStyle="1" w:styleId="1611">
    <w:name w:val="Нет списка161"/>
    <w:next w:val="af6"/>
    <w:uiPriority w:val="99"/>
    <w:semiHidden/>
    <w:unhideWhenUsed/>
  </w:style>
  <w:style w:type="numbering" w:customStyle="1" w:styleId="11412">
    <w:name w:val="Нет списка1141"/>
    <w:next w:val="af6"/>
    <w:uiPriority w:val="99"/>
    <w:semiHidden/>
    <w:unhideWhenUsed/>
  </w:style>
  <w:style w:type="numbering" w:customStyle="1" w:styleId="1111161">
    <w:name w:val="1 / 1.1 / 1.1.61"/>
    <w:basedOn w:val="af6"/>
    <w:next w:val="111111"/>
  </w:style>
  <w:style w:type="table" w:customStyle="1" w:styleId="11191">
    <w:name w:val="Средний список 1119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6"/>
    <w:uiPriority w:val="99"/>
    <w:semiHidden/>
    <w:unhideWhenUsed/>
  </w:style>
  <w:style w:type="table" w:customStyle="1" w:styleId="12212">
    <w:name w:val="Средний список 122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6"/>
    <w:uiPriority w:val="99"/>
  </w:style>
  <w:style w:type="numbering" w:customStyle="1" w:styleId="3214">
    <w:name w:val="Заголовок 3 ур21"/>
    <w:basedOn w:val="af6"/>
    <w:uiPriority w:val="99"/>
  </w:style>
  <w:style w:type="numbering" w:customStyle="1" w:styleId="1414">
    <w:name w:val="Стиль141"/>
    <w:uiPriority w:val="99"/>
  </w:style>
  <w:style w:type="numbering" w:customStyle="1" w:styleId="11111211">
    <w:name w:val="1 / 1.1 / 1.1.211"/>
    <w:basedOn w:val="af6"/>
    <w:next w:val="111111"/>
    <w:locked/>
  </w:style>
  <w:style w:type="numbering" w:customStyle="1" w:styleId="11111311">
    <w:name w:val="1 / 1.1 / 1.1.311"/>
    <w:basedOn w:val="af6"/>
    <w:next w:val="111111"/>
    <w:locked/>
  </w:style>
  <w:style w:type="numbering" w:customStyle="1" w:styleId="2411">
    <w:name w:val="Нет списка241"/>
    <w:next w:val="af6"/>
    <w:uiPriority w:val="99"/>
    <w:semiHidden/>
    <w:unhideWhenUsed/>
  </w:style>
  <w:style w:type="numbering" w:customStyle="1" w:styleId="11111411">
    <w:name w:val="1 / 1.1 / 1.1.411"/>
    <w:basedOn w:val="af6"/>
    <w:next w:val="111111"/>
  </w:style>
  <w:style w:type="table" w:customStyle="1" w:styleId="111101">
    <w:name w:val="Средний список 11110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6"/>
    <w:uiPriority w:val="99"/>
    <w:semiHidden/>
    <w:unhideWhenUsed/>
  </w:style>
  <w:style w:type="table" w:customStyle="1" w:styleId="13210">
    <w:name w:val="Средний список 132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6"/>
    <w:uiPriority w:val="99"/>
    <w:semiHidden/>
    <w:unhideWhenUsed/>
  </w:style>
  <w:style w:type="numbering" w:customStyle="1" w:styleId="11111110">
    <w:name w:val="Нет списка1111111"/>
    <w:next w:val="af6"/>
    <w:uiPriority w:val="99"/>
    <w:semiHidden/>
    <w:unhideWhenUsed/>
  </w:style>
  <w:style w:type="table" w:customStyle="1" w:styleId="112210">
    <w:name w:val="Средний список 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6"/>
    <w:semiHidden/>
    <w:unhideWhenUsed/>
  </w:style>
  <w:style w:type="table" w:customStyle="1" w:styleId="113210">
    <w:name w:val="Средний список 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6"/>
    <w:uiPriority w:val="99"/>
    <w:semiHidden/>
    <w:unhideWhenUsed/>
  </w:style>
  <w:style w:type="table" w:customStyle="1" w:styleId="114210">
    <w:name w:val="Средний список 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6"/>
    <w:uiPriority w:val="99"/>
    <w:semiHidden/>
    <w:unhideWhenUsed/>
  </w:style>
  <w:style w:type="table" w:customStyle="1" w:styleId="11621">
    <w:name w:val="Средний список 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6"/>
    <w:uiPriority w:val="99"/>
    <w:semiHidden/>
    <w:unhideWhenUsed/>
  </w:style>
  <w:style w:type="table" w:customStyle="1" w:styleId="11721">
    <w:name w:val="Средний список 117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6"/>
    <w:uiPriority w:val="99"/>
    <w:semiHidden/>
    <w:unhideWhenUsed/>
  </w:style>
  <w:style w:type="table" w:customStyle="1" w:styleId="11111210">
    <w:name w:val="Средний список 11111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6"/>
    <w:uiPriority w:val="99"/>
    <w:semiHidden/>
    <w:unhideWhenUsed/>
  </w:style>
  <w:style w:type="table" w:customStyle="1" w:styleId="111221">
    <w:name w:val="Средний список 1112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6"/>
    <w:uiPriority w:val="99"/>
    <w:semiHidden/>
    <w:unhideWhenUsed/>
  </w:style>
  <w:style w:type="table" w:customStyle="1" w:styleId="111711">
    <w:name w:val="Средний список 1117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style>
  <w:style w:type="numbering" w:customStyle="1" w:styleId="11111511">
    <w:name w:val="1 / 1.1 / 1.1.511"/>
    <w:basedOn w:val="af6"/>
    <w:next w:val="111111"/>
    <w:semiHidden/>
    <w:unhideWhenUsed/>
  </w:style>
  <w:style w:type="numbering" w:customStyle="1" w:styleId="1111f">
    <w:name w:val="Стиль1111"/>
    <w:uiPriority w:val="99"/>
  </w:style>
  <w:style w:type="numbering" w:customStyle="1" w:styleId="21118">
    <w:name w:val="Заголовок 2 уровень111"/>
    <w:uiPriority w:val="99"/>
  </w:style>
  <w:style w:type="numbering" w:customStyle="1" w:styleId="311110">
    <w:name w:val="Заголовок 3 ур1111"/>
    <w:uiPriority w:val="99"/>
  </w:style>
  <w:style w:type="numbering" w:customStyle="1" w:styleId="10110">
    <w:name w:val="Нет списка1011"/>
    <w:next w:val="af6"/>
    <w:uiPriority w:val="99"/>
    <w:semiHidden/>
    <w:unhideWhenUsed/>
  </w:style>
  <w:style w:type="numbering" w:customStyle="1" w:styleId="12114">
    <w:name w:val="Стиль1211"/>
    <w:uiPriority w:val="99"/>
  </w:style>
  <w:style w:type="numbering" w:customStyle="1" w:styleId="12310">
    <w:name w:val="Нет списка1231"/>
    <w:next w:val="af6"/>
    <w:uiPriority w:val="99"/>
    <w:semiHidden/>
    <w:unhideWhenUsed/>
  </w:style>
  <w:style w:type="numbering" w:customStyle="1" w:styleId="31c">
    <w:name w:val="Рис.31"/>
  </w:style>
  <w:style w:type="numbering" w:customStyle="1" w:styleId="112112">
    <w:name w:val="Нет списка11211"/>
    <w:next w:val="af6"/>
    <w:uiPriority w:val="99"/>
    <w:semiHidden/>
    <w:unhideWhenUsed/>
  </w:style>
  <w:style w:type="numbering" w:customStyle="1" w:styleId="22111">
    <w:name w:val="Нет списка2211"/>
    <w:next w:val="af6"/>
    <w:uiPriority w:val="99"/>
    <w:semiHidden/>
    <w:unhideWhenUsed/>
  </w:style>
  <w:style w:type="numbering" w:customStyle="1" w:styleId="1219">
    <w:name w:val="Рис.121"/>
  </w:style>
  <w:style w:type="numbering" w:customStyle="1" w:styleId="121111">
    <w:name w:val="Нет списка12111"/>
    <w:next w:val="af6"/>
    <w:uiPriority w:val="99"/>
    <w:semiHidden/>
    <w:unhideWhenUsed/>
  </w:style>
  <w:style w:type="numbering" w:customStyle="1" w:styleId="31211">
    <w:name w:val="Заголовок 3 ур1211"/>
    <w:uiPriority w:val="99"/>
  </w:style>
  <w:style w:type="numbering" w:customStyle="1" w:styleId="13112">
    <w:name w:val="Нет списка1311"/>
    <w:next w:val="af6"/>
    <w:uiPriority w:val="99"/>
    <w:semiHidden/>
    <w:unhideWhenUsed/>
  </w:style>
  <w:style w:type="numbering" w:customStyle="1" w:styleId="13113">
    <w:name w:val="Стиль1311"/>
    <w:uiPriority w:val="99"/>
  </w:style>
  <w:style w:type="numbering" w:customStyle="1" w:styleId="14110">
    <w:name w:val="Нет списка1411"/>
    <w:next w:val="af6"/>
    <w:uiPriority w:val="99"/>
    <w:semiHidden/>
    <w:unhideWhenUsed/>
  </w:style>
  <w:style w:type="numbering" w:customStyle="1" w:styleId="211b">
    <w:name w:val="Рис.211"/>
  </w:style>
  <w:style w:type="numbering" w:customStyle="1" w:styleId="113112">
    <w:name w:val="Нет списка11311"/>
    <w:next w:val="af6"/>
    <w:uiPriority w:val="99"/>
    <w:semiHidden/>
    <w:unhideWhenUsed/>
  </w:style>
  <w:style w:type="numbering" w:customStyle="1" w:styleId="23110">
    <w:name w:val="Нет списка2311"/>
    <w:next w:val="af6"/>
    <w:uiPriority w:val="99"/>
    <w:semiHidden/>
    <w:unhideWhenUsed/>
  </w:style>
  <w:style w:type="numbering" w:customStyle="1" w:styleId="1111f0">
    <w:name w:val="Рис.1111"/>
  </w:style>
  <w:style w:type="numbering" w:customStyle="1" w:styleId="122110">
    <w:name w:val="Нет списка12211"/>
    <w:next w:val="af6"/>
    <w:uiPriority w:val="99"/>
    <w:semiHidden/>
    <w:unhideWhenUsed/>
  </w:style>
  <w:style w:type="numbering" w:customStyle="1" w:styleId="31311">
    <w:name w:val="Заголовок 3 ур1311"/>
    <w:uiPriority w:val="99"/>
  </w:style>
  <w:style w:type="paragraph" w:customStyle="1" w:styleId="2fffc">
    <w:name w:val="Выделенная цитата2"/>
    <w:basedOn w:val="af3"/>
    <w:next w:val="af3"/>
    <w:uiPriority w:val="99"/>
    <w:qFormat/>
    <w:pPr>
      <w:widowControl/>
      <w:pBdr>
        <w:top w:val="single" w:sz="4" w:space="10" w:color="4F81BD"/>
        <w:bottom w:val="single" w:sz="4" w:space="10" w:color="4F81BD"/>
      </w:pBdr>
      <w:adjustRightInd/>
      <w:spacing w:before="360" w:after="360" w:line="259" w:lineRule="auto"/>
      <w:ind w:left="864" w:right="864" w:firstLine="0"/>
      <w:jc w:val="center"/>
      <w:textAlignment w:val="auto"/>
    </w:pPr>
    <w:rPr>
      <w:rFonts w:ascii="Calibri" w:eastAsia="Calibri" w:hAnsi="Calibri"/>
      <w:i/>
      <w:iCs/>
      <w:spacing w:val="0"/>
    </w:rPr>
  </w:style>
  <w:style w:type="numbering" w:customStyle="1" w:styleId="31114">
    <w:name w:val="Нет списка3111"/>
    <w:next w:val="af6"/>
    <w:semiHidden/>
  </w:style>
  <w:style w:type="character" w:customStyle="1" w:styleId="326">
    <w:name w:val="Заголовок 3 Знак2"/>
    <w:basedOn w:val="af4"/>
    <w:uiPriority w:val="99"/>
    <w:semiHidden/>
    <w:rPr>
      <w:rFonts w:ascii="Calibri Light" w:eastAsia="Times New Roman" w:hAnsi="Calibri Light" w:cs="Times New Roman"/>
      <w:color w:val="1F4D78"/>
      <w:sz w:val="24"/>
      <w:szCs w:val="24"/>
    </w:rPr>
  </w:style>
  <w:style w:type="character" w:customStyle="1" w:styleId="2fffd">
    <w:name w:val="Выделенная цитата Знак2"/>
    <w:basedOn w:val="af4"/>
    <w:uiPriority w:val="99"/>
    <w:rPr>
      <w:i/>
      <w:iCs/>
      <w:color w:val="5B9BD5"/>
    </w:rPr>
  </w:style>
  <w:style w:type="numbering" w:customStyle="1" w:styleId="183">
    <w:name w:val="Нет списка18"/>
    <w:next w:val="af6"/>
    <w:uiPriority w:val="99"/>
    <w:semiHidden/>
    <w:unhideWhenUsed/>
  </w:style>
  <w:style w:type="numbering" w:customStyle="1" w:styleId="192">
    <w:name w:val="Нет списка19"/>
    <w:next w:val="af6"/>
    <w:uiPriority w:val="99"/>
    <w:semiHidden/>
    <w:unhideWhenUsed/>
  </w:style>
  <w:style w:type="table" w:customStyle="1" w:styleId="TableGridReport6">
    <w:name w:val="Table Grid Report6"/>
    <w:basedOn w:val="af5"/>
    <w:next w:val="afff1"/>
    <w:uiPriority w:val="59"/>
    <w:pPr>
      <w:spacing w:after="200" w:line="276" w:lineRule="auto"/>
      <w:ind w:left="1080"/>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6"/>
    <w:next w:val="111111"/>
    <w:pPr>
      <w:numPr>
        <w:numId w:val="22"/>
      </w:numPr>
    </w:pPr>
  </w:style>
  <w:style w:type="table" w:customStyle="1" w:styleId="TableGrid13">
    <w:name w:val="Table Grid13"/>
    <w:basedOn w:val="af5"/>
    <w:next w:val="afff1"/>
    <w:pPr>
      <w:spacing w:after="200" w:line="276" w:lineRule="auto"/>
    </w:pPr>
    <w:rPr>
      <w:rFonts w:ascii="Cambria" w:hAnsi="Cambria"/>
      <w:sz w:val="22"/>
      <w:szCs w:val="22"/>
      <w:lang w:val="en-US" w:eastAsia="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6">
    <w:name w:val="Папушкин4"/>
    <w:basedOn w:val="afff1"/>
    <w:pPr>
      <w:spacing w:after="200" w:line="276" w:lineRule="auto"/>
      <w:ind w:left="0"/>
      <w:jc w:val="center"/>
    </w:pPr>
    <w:rPr>
      <w:rFonts w:ascii="Arial" w:hAnsi="Arial"/>
      <w:sz w:val="18"/>
      <w:szCs w:val="18"/>
      <w:lang w:val="en-US" w:eastAsia="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5"/>
    <w:next w:val="54"/>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5"/>
    <w:next w:val="39"/>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5"/>
    <w:next w:val="47"/>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5"/>
    <w:next w:val="58"/>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5"/>
    <w:next w:val="2a"/>
    <w:pPr>
      <w:widowControl w:val="0"/>
      <w:adjustRightInd w:val="0"/>
      <w:spacing w:after="200" w:line="360" w:lineRule="atLeast"/>
      <w:ind w:firstLine="567"/>
      <w:jc w:val="both"/>
      <w:textAlignment w:val="baseline"/>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5"/>
    <w:next w:val="-20"/>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7">
    <w:name w:val="Современная таблица4"/>
    <w:basedOn w:val="af5"/>
    <w:next w:val="afffc"/>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5"/>
    <w:next w:val="2b"/>
    <w:pPr>
      <w:widowControl w:val="0"/>
      <w:adjustRightInd w:val="0"/>
      <w:spacing w:after="200" w:line="360" w:lineRule="atLeast"/>
      <w:ind w:firstLine="567"/>
      <w:jc w:val="both"/>
      <w:textAlignment w:val="baseline"/>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8">
    <w:name w:val="Стандартная таблица4"/>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5"/>
    <w:next w:val="1f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5"/>
    <w:next w:val="2c"/>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5"/>
    <w:next w:val="-21"/>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9">
    <w:name w:val="Изысканная таблица4"/>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5"/>
    <w:next w:val="1f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5"/>
    <w:next w:val="2e"/>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5"/>
    <w:next w:val="afff1"/>
    <w:uiPriority w:val="59"/>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5"/>
    <w:next w:val="82"/>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5"/>
    <w:next w:val="2f3"/>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5"/>
    <w:next w:val="1f6"/>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6"/>
    <w:uiPriority w:val="99"/>
    <w:semiHidden/>
    <w:unhideWhenUsed/>
  </w:style>
  <w:style w:type="table" w:customStyle="1" w:styleId="163">
    <w:name w:val="Светлая заливка16"/>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f1"/>
    <w:pPr>
      <w:spacing w:after="200" w:line="276" w:lineRule="auto"/>
    </w:pPr>
    <w:rPr>
      <w:rFonts w:ascii="Cambria" w:hAnsi="Cambria"/>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6"/>
    <w:uiPriority w:val="99"/>
  </w:style>
  <w:style w:type="numbering" w:customStyle="1" w:styleId="33">
    <w:name w:val="Заголовок 3 ур3"/>
    <w:basedOn w:val="af6"/>
    <w:pPr>
      <w:numPr>
        <w:numId w:val="27"/>
      </w:numPr>
    </w:pPr>
  </w:style>
  <w:style w:type="numbering" w:customStyle="1" w:styleId="15">
    <w:name w:val="Стиль15"/>
    <w:pPr>
      <w:numPr>
        <w:numId w:val="29"/>
      </w:numPr>
    </w:pPr>
  </w:style>
  <w:style w:type="table" w:customStyle="1" w:styleId="344">
    <w:name w:val="Простая таблица 34"/>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
    <w:name w:val="Светлая заливка11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5"/>
    <w:next w:val="LightShading1"/>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5"/>
    <w:next w:val="afff1"/>
    <w:uiPriority w:val="5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d">
    <w:name w:val="рпдлпжлопж3"/>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6"/>
    <w:next w:val="111111"/>
    <w:locked/>
  </w:style>
  <w:style w:type="numbering" w:customStyle="1" w:styleId="1111132">
    <w:name w:val="1 / 1.1 / 1.1.32"/>
    <w:basedOn w:val="af6"/>
    <w:next w:val="111111"/>
    <w:locked/>
  </w:style>
  <w:style w:type="table" w:customStyle="1" w:styleId="3133">
    <w:name w:val="Светлая заливка313"/>
    <w:basedOn w:val="af5"/>
    <w:next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6"/>
    <w:uiPriority w:val="99"/>
    <w:semiHidden/>
    <w:unhideWhenUsed/>
  </w:style>
  <w:style w:type="table" w:customStyle="1" w:styleId="525">
    <w:name w:val="Сетка таблицы52"/>
    <w:basedOn w:val="af5"/>
    <w:next w:val="afff1"/>
    <w:pPr>
      <w:spacing w:after="200" w:line="276" w:lineRule="auto"/>
      <w:ind w:left="1080"/>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6"/>
    <w:next w:val="111111"/>
  </w:style>
  <w:style w:type="table" w:customStyle="1" w:styleId="TableGrid112">
    <w:name w:val="Table Grid112"/>
    <w:basedOn w:val="af5"/>
    <w:next w:val="afff1"/>
    <w:pPr>
      <w:spacing w:after="200" w:line="276" w:lineRule="auto"/>
    </w:pPr>
    <w:rPr>
      <w:rFonts w:ascii="Cambria" w:hAnsi="Cambria"/>
      <w:sz w:val="22"/>
      <w:szCs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0">
    <w:name w:val="Папушкин13"/>
    <w:basedOn w:val="afff1"/>
    <w:pPr>
      <w:spacing w:after="200" w:line="276" w:lineRule="auto"/>
      <w:ind w:left="0"/>
      <w:jc w:val="center"/>
    </w:pPr>
    <w:rPr>
      <w:rFonts w:ascii="Arial"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4"/>
    <w:pPr>
      <w:spacing w:after="200" w:line="276" w:lineRule="auto"/>
      <w:ind w:left="1080"/>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4">
    <w:name w:val="Столбцы таблицы 313"/>
    <w:basedOn w:val="af5"/>
    <w:next w:val="39"/>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5"/>
    <w:next w:val="47"/>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5"/>
    <w:next w:val="58"/>
    <w:pPr>
      <w:widowControl w:val="0"/>
      <w:adjustRightInd w:val="0"/>
      <w:spacing w:after="200" w:line="360" w:lineRule="atLeast"/>
      <w:ind w:firstLine="567"/>
      <w:jc w:val="both"/>
      <w:textAlignment w:val="baseline"/>
    </w:pPr>
    <w:rPr>
      <w:rFonts w:ascii="Cambria" w:hAnsi="Cambria"/>
      <w:sz w:val="22"/>
      <w:szCs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5"/>
    <w:next w:val="-1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5"/>
    <w:next w:val="2a"/>
    <w:pPr>
      <w:widowControl w:val="0"/>
      <w:adjustRightInd w:val="0"/>
      <w:spacing w:after="200" w:line="360" w:lineRule="atLeast"/>
      <w:ind w:firstLine="567"/>
      <w:jc w:val="both"/>
      <w:textAlignment w:val="baseline"/>
    </w:pPr>
    <w:rPr>
      <w:rFonts w:ascii="Cambria" w:hAnsi="Cambria"/>
      <w:b/>
      <w:bCs/>
      <w:sz w:val="22"/>
      <w:szCs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0"/>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1">
    <w:name w:val="Современная таблица13"/>
    <w:basedOn w:val="af5"/>
    <w:next w:val="afffc"/>
    <w:pPr>
      <w:widowControl w:val="0"/>
      <w:adjustRightInd w:val="0"/>
      <w:spacing w:after="200" w:line="360" w:lineRule="atLeast"/>
      <w:ind w:firstLine="567"/>
      <w:jc w:val="both"/>
      <w:textAlignment w:val="baseline"/>
    </w:pPr>
    <w:rPr>
      <w:rFonts w:ascii="Cambria" w:hAnsi="Cambria"/>
      <w:sz w:val="22"/>
      <w:szCs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5"/>
    <w:next w:val="2b"/>
    <w:pPr>
      <w:widowControl w:val="0"/>
      <w:adjustRightInd w:val="0"/>
      <w:spacing w:after="200" w:line="360" w:lineRule="atLeast"/>
      <w:ind w:firstLine="567"/>
      <w:jc w:val="both"/>
      <w:textAlignment w:val="baseline"/>
    </w:pPr>
    <w:rPr>
      <w:rFonts w:ascii="Cambria" w:hAnsi="Cambria"/>
      <w:sz w:val="22"/>
      <w:szCs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2">
    <w:name w:val="Стандартная таблица13"/>
    <w:basedOn w:val="af5"/>
    <w:next w:val="afffd"/>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1"/>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5"/>
    <w:next w:val="2c"/>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5"/>
    <w:next w:val="-1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1"/>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pPr>
      <w:widowControl w:val="0"/>
      <w:adjustRightInd w:val="0"/>
      <w:spacing w:before="120" w:after="120" w:line="276" w:lineRule="auto"/>
      <w:ind w:firstLine="567"/>
      <w:jc w:val="both"/>
      <w:textAlignment w:val="baseline"/>
    </w:pPr>
    <w:rPr>
      <w:rFonts w:ascii="Cambria" w:hAnsi="Cambria"/>
      <w:sz w:val="22"/>
      <w:szCs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3">
    <w:name w:val="Изысканная таблица13"/>
    <w:basedOn w:val="af5"/>
    <w:next w:val="affff0"/>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2"/>
    <w:pPr>
      <w:widowControl w:val="0"/>
      <w:adjustRightInd w:val="0"/>
      <w:spacing w:before="120" w:after="120" w:line="276"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5"/>
    <w:next w:val="2e"/>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f1"/>
    <w:uiPriority w:val="59"/>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5"/>
    <w:next w:val="afff1"/>
    <w:pPr>
      <w:spacing w:after="200" w:line="276" w:lineRule="auto"/>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5"/>
    <w:next w:val="82"/>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5"/>
    <w:next w:val="2f3"/>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6"/>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5">
    <w:name w:val="Простая таблица 313"/>
    <w:basedOn w:val="af5"/>
    <w:next w:val="3f4"/>
    <w:pPr>
      <w:widowControl w:val="0"/>
      <w:adjustRightInd w:val="0"/>
      <w:spacing w:before="120" w:after="120" w:line="276" w:lineRule="auto"/>
      <w:ind w:firstLine="567"/>
      <w:jc w:val="both"/>
      <w:textAlignment w:val="baseline"/>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5"/>
    <w:next w:val="2-4"/>
    <w:uiPriority w:val="64"/>
    <w:pPr>
      <w:spacing w:after="200" w:line="276" w:lineRule="auto"/>
    </w:pPr>
    <w:rPr>
      <w:rFonts w:ascii="Cambria" w:hAnsi="Cambria"/>
      <w:sz w:val="22"/>
      <w:szCs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4">
    <w:name w:val="Нет списка1113"/>
    <w:next w:val="af6"/>
    <w:uiPriority w:val="99"/>
    <w:semiHidden/>
    <w:unhideWhenUsed/>
  </w:style>
  <w:style w:type="table" w:customStyle="1" w:styleId="1334">
    <w:name w:val="Средний список 133"/>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6"/>
    <w:uiPriority w:val="99"/>
    <w:semiHidden/>
    <w:unhideWhenUsed/>
  </w:style>
  <w:style w:type="numbering" w:customStyle="1" w:styleId="111122">
    <w:name w:val="Нет списка11112"/>
    <w:next w:val="af6"/>
    <w:uiPriority w:val="99"/>
    <w:semiHidden/>
    <w:unhideWhenUsed/>
  </w:style>
  <w:style w:type="table" w:customStyle="1" w:styleId="11231">
    <w:name w:val="Средний список 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6"/>
    <w:semiHidden/>
    <w:unhideWhenUsed/>
  </w:style>
  <w:style w:type="table" w:customStyle="1" w:styleId="11331">
    <w:name w:val="Средний список 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6"/>
    <w:uiPriority w:val="99"/>
    <w:semiHidden/>
    <w:unhideWhenUsed/>
  </w:style>
  <w:style w:type="table" w:customStyle="1" w:styleId="11431">
    <w:name w:val="Средний список 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6"/>
    <w:uiPriority w:val="99"/>
    <w:semiHidden/>
    <w:unhideWhenUsed/>
  </w:style>
  <w:style w:type="table" w:customStyle="1" w:styleId="11630">
    <w:name w:val="Средний список 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6"/>
    <w:uiPriority w:val="99"/>
    <w:semiHidden/>
    <w:unhideWhenUsed/>
  </w:style>
  <w:style w:type="table" w:customStyle="1" w:styleId="1173">
    <w:name w:val="Средний список 117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6"/>
    <w:uiPriority w:val="99"/>
    <w:semiHidden/>
    <w:unhideWhenUsed/>
  </w:style>
  <w:style w:type="table" w:customStyle="1" w:styleId="1111130">
    <w:name w:val="Средний список 11111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6"/>
    <w:uiPriority w:val="99"/>
    <w:semiHidden/>
    <w:unhideWhenUsed/>
  </w:style>
  <w:style w:type="table" w:customStyle="1" w:styleId="111230">
    <w:name w:val="Средний список 1112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5"/>
    <w:uiPriority w:val="60"/>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5"/>
    <w:next w:val="4f"/>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5"/>
    <w:next w:val="54"/>
    <w:pPr>
      <w:spacing w:after="200" w:line="276" w:lineRule="auto"/>
    </w:pPr>
    <w:rPr>
      <w:rFonts w:ascii="Cambria" w:hAnsi="Cambria"/>
      <w:sz w:val="22"/>
      <w:szCs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6"/>
    <w:uiPriority w:val="99"/>
    <w:semiHidden/>
    <w:unhideWhenUsed/>
  </w:style>
  <w:style w:type="table" w:customStyle="1" w:styleId="1224">
    <w:name w:val="Простая таблица 122"/>
    <w:basedOn w:val="af5"/>
    <w:next w:val="1f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5"/>
    <w:next w:val="2b"/>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5"/>
    <w:next w:val="3f4"/>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5"/>
    <w:next w:val="1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5"/>
    <w:next w:val="2e"/>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5"/>
    <w:next w:val="2a"/>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5"/>
    <w:next w:val="39"/>
    <w:semiHidden/>
    <w:unhideWhenUsed/>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5"/>
    <w:next w:val="47"/>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5"/>
    <w:next w:val="58"/>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5"/>
    <w:next w:val="1f6"/>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5"/>
    <w:next w:val="2f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5"/>
    <w:next w:val="54"/>
    <w:semiHidden/>
    <w:unhideWhenUsed/>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5"/>
    <w:next w:val="8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5"/>
    <w:next w:val="-1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5"/>
    <w:next w:val="-20"/>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5"/>
    <w:next w:val="afffc"/>
    <w:semiHidden/>
    <w:unhideWhenUsed/>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5"/>
    <w:next w:val="affff0"/>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5"/>
    <w:next w:val="afffd"/>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5"/>
    <w:next w:val="1f2"/>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5"/>
    <w:next w:val="2c"/>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5"/>
    <w:next w:val="-1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5"/>
    <w:next w:val="-21"/>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5"/>
    <w:next w:val="2-4"/>
    <w:uiPriority w:val="64"/>
    <w:semiHidden/>
    <w:unhideWhenUsed/>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5"/>
    <w:uiPriority w:val="60"/>
    <w:pPr>
      <w:spacing w:after="200" w:line="276" w:lineRule="auto"/>
    </w:pPr>
    <w:rPr>
      <w:rFonts w:ascii="Arial" w:hAnsi="Arial"/>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3">
    <w:name w:val="рпдлпжлопж12"/>
    <w:basedOn w:val="af5"/>
    <w:uiPriority w:val="99"/>
    <w:pPr>
      <w:spacing w:after="200" w:line="276" w:lineRule="auto"/>
      <w:jc w:val="right"/>
    </w:pPr>
    <w:rPr>
      <w:rFonts w:ascii="Arial" w:eastAsia="Calibri" w:hAnsi="Arial"/>
      <w:sz w:val="18"/>
      <w:szCs w:val="22"/>
      <w:lang w:val="en-US" w:eastAsia="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1"/>
    <w:pPr>
      <w:spacing w:after="200" w:line="276" w:lineRule="auto"/>
      <w:ind w:left="0"/>
      <w:jc w:val="center"/>
    </w:pPr>
    <w:rPr>
      <w:rFonts w:ascii="Arial" w:hAnsi="Arial"/>
      <w:sz w:val="18"/>
      <w:szCs w:val="18"/>
      <w:lang w:val="en-US" w:eastAsia="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5"/>
    <w:pPr>
      <w:spacing w:after="200" w:line="276" w:lineRule="auto"/>
      <w:ind w:left="1080"/>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5"/>
    <w:pPr>
      <w:widowControl w:val="0"/>
      <w:adjustRightInd w:val="0"/>
      <w:spacing w:after="200" w:line="360" w:lineRule="atLeast"/>
      <w:ind w:firstLine="567"/>
      <w:jc w:val="both"/>
    </w:pPr>
    <w:rPr>
      <w:rFonts w:ascii="Cambria" w:hAnsi="Cambria"/>
      <w:sz w:val="22"/>
      <w:szCs w:val="22"/>
      <w:lang w:val="en-US" w:eastAsia="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5"/>
    <w:pPr>
      <w:widowControl w:val="0"/>
      <w:adjustRightInd w:val="0"/>
      <w:spacing w:after="200" w:line="360" w:lineRule="atLeast"/>
      <w:ind w:firstLine="567"/>
      <w:jc w:val="both"/>
    </w:pPr>
    <w:rPr>
      <w:rFonts w:ascii="Cambria" w:hAnsi="Cambria"/>
      <w:b/>
      <w:bCs/>
      <w:sz w:val="22"/>
      <w:szCs w:val="22"/>
      <w:lang w:val="en-US" w:eastAsia="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5"/>
    <w:pPr>
      <w:widowControl w:val="0"/>
      <w:adjustRightInd w:val="0"/>
      <w:spacing w:after="200" w:line="360" w:lineRule="atLeast"/>
      <w:ind w:firstLine="567"/>
      <w:jc w:val="both"/>
    </w:pPr>
    <w:rPr>
      <w:rFonts w:ascii="Cambria" w:hAnsi="Cambria"/>
      <w:sz w:val="22"/>
      <w:szCs w:val="22"/>
      <w:lang w:val="en-US" w:eastAsia="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5"/>
    <w:pPr>
      <w:widowControl w:val="0"/>
      <w:adjustRightInd w:val="0"/>
      <w:spacing w:after="200" w:line="360" w:lineRule="atLeast"/>
      <w:ind w:firstLine="567"/>
      <w:jc w:val="both"/>
    </w:pPr>
    <w:rPr>
      <w:rFonts w:ascii="Cambria" w:hAnsi="Cambria"/>
      <w:sz w:val="22"/>
      <w:szCs w:val="22"/>
      <w:lang w:val="en-US" w:eastAsia="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5"/>
    <w:pPr>
      <w:widowControl w:val="0"/>
      <w:adjustRightInd w:val="0"/>
      <w:spacing w:before="120" w:after="120" w:line="276" w:lineRule="auto"/>
      <w:ind w:firstLine="567"/>
      <w:jc w:val="both"/>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5"/>
    <w:uiPriority w:val="64"/>
    <w:pPr>
      <w:spacing w:after="200" w:line="276" w:lineRule="auto"/>
    </w:pPr>
    <w:rPr>
      <w:rFonts w:ascii="Cambria" w:hAnsi="Cambria"/>
      <w:sz w:val="22"/>
      <w:szCs w:val="22"/>
      <w:lang w:val="en-US" w:eastAsia="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5"/>
    <w:uiPriority w:val="60"/>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5"/>
    <w:uiPriority w:val="60"/>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5"/>
    <w:pPr>
      <w:spacing w:after="200" w:line="276" w:lineRule="auto"/>
    </w:pPr>
    <w:rPr>
      <w:rFonts w:ascii="Cambria" w:hAnsi="Cambria"/>
      <w:sz w:val="22"/>
      <w:szCs w:val="22"/>
      <w:lang w:val="en-US" w:eastAsia="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pPr>
      <w:numPr>
        <w:numId w:val="12"/>
      </w:numPr>
    </w:pPr>
  </w:style>
  <w:style w:type="numbering" w:customStyle="1" w:styleId="1111152">
    <w:name w:val="1 / 1.1 / 1.1.52"/>
    <w:basedOn w:val="af6"/>
    <w:next w:val="111111"/>
    <w:unhideWhenUsed/>
    <w:pPr>
      <w:numPr>
        <w:numId w:val="13"/>
      </w:numPr>
    </w:pPr>
  </w:style>
  <w:style w:type="numbering" w:customStyle="1" w:styleId="112">
    <w:name w:val="Стиль112"/>
    <w:pPr>
      <w:numPr>
        <w:numId w:val="25"/>
      </w:numPr>
    </w:pPr>
  </w:style>
  <w:style w:type="numbering" w:customStyle="1" w:styleId="212">
    <w:name w:val="Заголовок 2 уровень12"/>
    <w:pPr>
      <w:numPr>
        <w:numId w:val="26"/>
      </w:numPr>
    </w:pPr>
  </w:style>
  <w:style w:type="table" w:customStyle="1" w:styleId="640">
    <w:name w:val="Сетка таблицы6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5"/>
    <w:next w:val="afff1"/>
    <w:uiPriority w:val="59"/>
    <w:pPr>
      <w:spacing w:after="200" w:line="276" w:lineRule="auto"/>
    </w:pPr>
    <w:rPr>
      <w:rFonts w:ascii="Calibri" w:hAnsi="Calibri"/>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5"/>
    <w:next w:val="affff0"/>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5"/>
    <w:next w:val="1f2"/>
    <w:pPr>
      <w:widowControl w:val="0"/>
      <w:adjustRightInd w:val="0"/>
      <w:spacing w:before="120" w:after="120" w:line="360" w:lineRule="auto"/>
      <w:ind w:firstLine="567"/>
      <w:jc w:val="both"/>
      <w:textAlignment w:val="baseline"/>
    </w:pPr>
    <w:rPr>
      <w:rFonts w:ascii="Cambria" w:hAnsi="Cambria"/>
      <w:sz w:val="22"/>
      <w:szCs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5"/>
    <w:next w:val="2e"/>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f1"/>
    <w:pPr>
      <w:spacing w:after="200" w:line="360" w:lineRule="auto"/>
      <w:ind w:firstLine="567"/>
      <w:jc w:val="both"/>
    </w:pPr>
    <w:rPr>
      <w:rFonts w:ascii="Cambria" w:hAnsi="Cambria"/>
      <w:sz w:val="22"/>
      <w:szCs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5"/>
    <w:next w:val="82"/>
    <w:pPr>
      <w:widowControl w:val="0"/>
      <w:adjustRightInd w:val="0"/>
      <w:spacing w:before="120" w:after="120" w:line="360" w:lineRule="auto"/>
      <w:ind w:firstLine="567"/>
      <w:jc w:val="both"/>
      <w:textAlignment w:val="baseline"/>
    </w:pPr>
    <w:rPr>
      <w:rFonts w:ascii="Cambria" w:hAnsi="Cambria"/>
      <w:sz w:val="22"/>
      <w:szCs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f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f1"/>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style>
  <w:style w:type="numbering" w:customStyle="1" w:styleId="1021">
    <w:name w:val="Нет списка102"/>
    <w:next w:val="af6"/>
    <w:uiPriority w:val="99"/>
    <w:semiHidden/>
    <w:unhideWhenUsed/>
  </w:style>
  <w:style w:type="table" w:customStyle="1" w:styleId="TableGridReport14">
    <w:name w:val="Table Grid Report14"/>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style>
  <w:style w:type="numbering" w:customStyle="1" w:styleId="1241">
    <w:name w:val="Нет списка124"/>
    <w:next w:val="af6"/>
    <w:uiPriority w:val="99"/>
    <w:semiHidden/>
    <w:unhideWhenUsed/>
  </w:style>
  <w:style w:type="table" w:customStyle="1" w:styleId="1920">
    <w:name w:val="Сетка таблицы19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pPr>
      <w:numPr>
        <w:numId w:val="36"/>
      </w:numPr>
    </w:pPr>
  </w:style>
  <w:style w:type="table" w:customStyle="1" w:styleId="-332">
    <w:name w:val="Веб-таблица 3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6"/>
    <w:uiPriority w:val="99"/>
    <w:semiHidden/>
    <w:unhideWhenUsed/>
  </w:style>
  <w:style w:type="table" w:customStyle="1" w:styleId="21126">
    <w:name w:val="Сетка таблицы21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6"/>
    <w:uiPriority w:val="99"/>
    <w:semiHidden/>
    <w:unhideWhenUsed/>
  </w:style>
  <w:style w:type="table" w:customStyle="1" w:styleId="3124">
    <w:name w:val="Сетка таблицы31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Рис.13"/>
    <w:pPr>
      <w:numPr>
        <w:numId w:val="33"/>
      </w:numPr>
    </w:pPr>
  </w:style>
  <w:style w:type="table" w:customStyle="1" w:styleId="-3122">
    <w:name w:val="Веб-таблица 312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6"/>
    <w:uiPriority w:val="99"/>
    <w:semiHidden/>
    <w:unhideWhenUsed/>
  </w:style>
  <w:style w:type="table" w:customStyle="1" w:styleId="TableGridReport113">
    <w:name w:val="Table Grid Report113"/>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220">
    <w:name w:val="Заголовок 3 ур122"/>
    <w:uiPriority w:val="99"/>
  </w:style>
  <w:style w:type="table" w:customStyle="1" w:styleId="1324">
    <w:name w:val="Классическая таблица 13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6"/>
    <w:uiPriority w:val="99"/>
    <w:semiHidden/>
    <w:unhideWhenUsed/>
  </w:style>
  <w:style w:type="table" w:customStyle="1" w:styleId="TableGridReport22">
    <w:name w:val="Table Grid Report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pPr>
      <w:numPr>
        <w:numId w:val="24"/>
      </w:numPr>
    </w:pPr>
  </w:style>
  <w:style w:type="numbering" w:customStyle="1" w:styleId="1422">
    <w:name w:val="Нет списка142"/>
    <w:next w:val="af6"/>
    <w:uiPriority w:val="99"/>
    <w:semiHidden/>
    <w:unhideWhenUsed/>
  </w:style>
  <w:style w:type="table" w:customStyle="1" w:styleId="1102">
    <w:name w:val="Сетка таблицы110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28"/>
      </w:numPr>
    </w:pPr>
  </w:style>
  <w:style w:type="table" w:customStyle="1" w:styleId="-342">
    <w:name w:val="Веб-таблица 34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6"/>
    <w:uiPriority w:val="99"/>
    <w:semiHidden/>
    <w:unhideWhenUsed/>
  </w:style>
  <w:style w:type="table" w:customStyle="1" w:styleId="TableGridReport122">
    <w:name w:val="Table Grid Report12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6"/>
    <w:uiPriority w:val="99"/>
    <w:semiHidden/>
    <w:unhideWhenUsed/>
  </w:style>
  <w:style w:type="table" w:customStyle="1" w:styleId="3223">
    <w:name w:val="Сетка таблицы322"/>
    <w:basedOn w:val="af5"/>
    <w:next w:val="afff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pPr>
      <w:numPr>
        <w:numId w:val="11"/>
      </w:numPr>
    </w:pPr>
  </w:style>
  <w:style w:type="table" w:customStyle="1" w:styleId="-3132">
    <w:name w:val="Веб-таблица 3132"/>
    <w:basedOn w:val="af5"/>
    <w:next w:val="-3"/>
    <w:pPr>
      <w:jc w:val="center"/>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6"/>
    <w:uiPriority w:val="99"/>
    <w:semiHidden/>
    <w:unhideWhenUsed/>
  </w:style>
  <w:style w:type="table" w:customStyle="1" w:styleId="TableGridReport1112">
    <w:name w:val="Table Grid Report1112"/>
    <w:basedOn w:val="af5"/>
    <w:next w:val="afff1"/>
    <w:uiPriority w:val="5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5"/>
    <w:next w:val="af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5"/>
    <w:next w:val="afff1"/>
    <w:uiPriority w:val="59"/>
    <w:rPr>
      <w:rFonts w:ascii="Calibri" w:hAnsi="Calibri" w:cs="Arial"/>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pPr>
      <w:widowControl w:val="0"/>
    </w:pPr>
    <w:rPr>
      <w:rFonts w:ascii="Calibri" w:eastAsia="Calibri" w:hAnsi="Calibri" w:cs="Arial"/>
      <w:sz w:val="22"/>
      <w:szCs w:val="22"/>
      <w:lang w:val="en-US" w:eastAsia="en-US"/>
    </w:rPr>
    <w:tblPr>
      <w:tblInd w:w="0" w:type="dxa"/>
      <w:tblCellMar>
        <w:top w:w="0" w:type="dxa"/>
        <w:left w:w="0" w:type="dxa"/>
        <w:bottom w:w="0" w:type="dxa"/>
        <w:right w:w="0" w:type="dxa"/>
      </w:tblCellMar>
    </w:tblPr>
  </w:style>
  <w:style w:type="numbering" w:customStyle="1" w:styleId="3132">
    <w:name w:val="Заголовок 3 ур132"/>
    <w:pPr>
      <w:numPr>
        <w:numId w:val="47"/>
      </w:numPr>
    </w:pPr>
  </w:style>
  <w:style w:type="table" w:customStyle="1" w:styleId="1423">
    <w:name w:val="Классическая таблица 142"/>
    <w:basedOn w:val="af5"/>
    <w:next w:val="1f0"/>
    <w:pPr>
      <w:widowControl w:val="0"/>
      <w:adjustRightInd w:val="0"/>
      <w:spacing w:before="120" w:after="120" w:line="276" w:lineRule="auto"/>
      <w:ind w:firstLine="567"/>
      <w:jc w:val="both"/>
      <w:textAlignment w:val="baseline"/>
    </w:pPr>
    <w:rPr>
      <w:rFonts w:ascii="Cambria" w:hAnsi="Cambria"/>
      <w:sz w:val="22"/>
      <w:szCs w:val="22"/>
      <w:lang w:val="en-US" w:eastAsia="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5"/>
    <w:next w:val="afff1"/>
    <w:uiPriority w:val="39"/>
    <w:pPr>
      <w:spacing w:after="200" w:line="276" w:lineRule="auto"/>
    </w:pPr>
    <w:rPr>
      <w:rFonts w:ascii="Calibri" w:eastAsia="Calibri" w:hAnsi="Calibri"/>
      <w:sz w:val="22"/>
      <w:szCs w:val="22"/>
      <w:lang w:val="en-US"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6"/>
    <w:semiHidden/>
  </w:style>
  <w:style w:type="table" w:customStyle="1" w:styleId="TableGridReport51">
    <w:name w:val="Table Grid Report51"/>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6"/>
    <w:uiPriority w:val="99"/>
    <w:semiHidden/>
    <w:unhideWhenUsed/>
  </w:style>
  <w:style w:type="numbering" w:customStyle="1" w:styleId="1621">
    <w:name w:val="Нет списка162"/>
    <w:next w:val="af6"/>
    <w:uiPriority w:val="99"/>
    <w:semiHidden/>
    <w:unhideWhenUsed/>
  </w:style>
  <w:style w:type="numbering" w:customStyle="1" w:styleId="11422">
    <w:name w:val="Нет списка1142"/>
    <w:next w:val="af6"/>
    <w:uiPriority w:val="99"/>
    <w:semiHidden/>
    <w:unhideWhenUsed/>
  </w:style>
  <w:style w:type="numbering" w:customStyle="1" w:styleId="1111162">
    <w:name w:val="1 / 1.1 / 1.1.62"/>
    <w:basedOn w:val="af6"/>
    <w:next w:val="111111"/>
  </w:style>
  <w:style w:type="table" w:customStyle="1" w:styleId="11192">
    <w:name w:val="Средний список 1119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6"/>
    <w:uiPriority w:val="99"/>
    <w:semiHidden/>
    <w:unhideWhenUsed/>
  </w:style>
  <w:style w:type="table" w:customStyle="1" w:styleId="12222">
    <w:name w:val="Средний список 122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tantia" w:eastAsia="Times New Roman" w:hAnsi="Constant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6"/>
    <w:uiPriority w:val="99"/>
  </w:style>
  <w:style w:type="numbering" w:customStyle="1" w:styleId="3224">
    <w:name w:val="Заголовок 3 ур22"/>
    <w:basedOn w:val="af6"/>
    <w:uiPriority w:val="99"/>
  </w:style>
  <w:style w:type="numbering" w:customStyle="1" w:styleId="1424">
    <w:name w:val="Стиль142"/>
    <w:uiPriority w:val="99"/>
  </w:style>
  <w:style w:type="numbering" w:customStyle="1" w:styleId="11111212">
    <w:name w:val="1 / 1.1 / 1.1.212"/>
    <w:basedOn w:val="af6"/>
    <w:next w:val="111111"/>
    <w:locked/>
  </w:style>
  <w:style w:type="numbering" w:customStyle="1" w:styleId="11111312">
    <w:name w:val="1 / 1.1 / 1.1.312"/>
    <w:basedOn w:val="af6"/>
    <w:next w:val="111111"/>
    <w:locked/>
  </w:style>
  <w:style w:type="numbering" w:customStyle="1" w:styleId="2421">
    <w:name w:val="Нет списка242"/>
    <w:next w:val="af6"/>
    <w:uiPriority w:val="99"/>
    <w:semiHidden/>
    <w:unhideWhenUsed/>
  </w:style>
  <w:style w:type="numbering" w:customStyle="1" w:styleId="11111412">
    <w:name w:val="1 / 1.1 / 1.1.412"/>
    <w:basedOn w:val="af6"/>
    <w:next w:val="111111"/>
  </w:style>
  <w:style w:type="table" w:customStyle="1" w:styleId="111102">
    <w:name w:val="Средний список 11110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3">
    <w:name w:val="Нет списка111112"/>
    <w:next w:val="af6"/>
    <w:uiPriority w:val="99"/>
    <w:semiHidden/>
    <w:unhideWhenUsed/>
  </w:style>
  <w:style w:type="table" w:customStyle="1" w:styleId="13220">
    <w:name w:val="Средний список 132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5"/>
    <w:next w:val="134"/>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6"/>
    <w:uiPriority w:val="99"/>
    <w:semiHidden/>
    <w:unhideWhenUsed/>
  </w:style>
  <w:style w:type="numbering" w:customStyle="1" w:styleId="11111121">
    <w:name w:val="Нет списка1111112"/>
    <w:next w:val="af6"/>
    <w:uiPriority w:val="99"/>
    <w:semiHidden/>
    <w:unhideWhenUsed/>
  </w:style>
  <w:style w:type="table" w:customStyle="1" w:styleId="112220">
    <w:name w:val="Средний список 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6"/>
    <w:semiHidden/>
    <w:unhideWhenUsed/>
  </w:style>
  <w:style w:type="table" w:customStyle="1" w:styleId="113220">
    <w:name w:val="Средний список 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6"/>
    <w:uiPriority w:val="99"/>
    <w:semiHidden/>
    <w:unhideWhenUsed/>
  </w:style>
  <w:style w:type="table" w:customStyle="1" w:styleId="114220">
    <w:name w:val="Средний список 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6"/>
    <w:uiPriority w:val="99"/>
    <w:semiHidden/>
    <w:unhideWhenUsed/>
  </w:style>
  <w:style w:type="table" w:customStyle="1" w:styleId="11622">
    <w:name w:val="Средний список 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6"/>
    <w:uiPriority w:val="99"/>
    <w:semiHidden/>
    <w:unhideWhenUsed/>
  </w:style>
  <w:style w:type="table" w:customStyle="1" w:styleId="11722">
    <w:name w:val="Средний список 117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6"/>
    <w:uiPriority w:val="99"/>
    <w:semiHidden/>
    <w:unhideWhenUsed/>
  </w:style>
  <w:style w:type="table" w:customStyle="1" w:styleId="11111220">
    <w:name w:val="Средний список 11111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6"/>
    <w:uiPriority w:val="99"/>
    <w:semiHidden/>
    <w:unhideWhenUsed/>
  </w:style>
  <w:style w:type="table" w:customStyle="1" w:styleId="111222">
    <w:name w:val="Средний список 1112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5"/>
    <w:uiPriority w:val="65"/>
    <w:pPr>
      <w:spacing w:after="200" w:line="276" w:lineRule="auto"/>
    </w:pPr>
    <w:rPr>
      <w:rFonts w:ascii="Cambria" w:hAnsi="Cambria"/>
      <w:color w:val="000000"/>
      <w:sz w:val="22"/>
      <w:szCs w:val="22"/>
      <w:lang w:val="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6"/>
    <w:uiPriority w:val="99"/>
    <w:semiHidden/>
    <w:unhideWhenUsed/>
  </w:style>
  <w:style w:type="table" w:customStyle="1" w:styleId="111712">
    <w:name w:val="Средний список 1117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4F81BD"/>
        <w:bottom w:val="single" w:sz="8" w:space="0" w:color="4F81BD"/>
      </w:tblBorders>
    </w:tblPr>
    <w:tblStylePr w:type="firstRow">
      <w:rPr>
        <w:rFonts w:ascii="Consolas" w:eastAsia="Times New Roman" w:hAnsi="Consolas"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5"/>
    <w:uiPriority w:val="65"/>
    <w:pPr>
      <w:spacing w:after="200" w:line="276" w:lineRule="auto"/>
    </w:pPr>
    <w:rPr>
      <w:rFonts w:ascii="Calibri" w:eastAsia="Calibri" w:hAnsi="Calibri"/>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5"/>
    <w:uiPriority w:val="65"/>
    <w:pPr>
      <w:spacing w:after="200" w:line="276" w:lineRule="auto"/>
    </w:pPr>
    <w:rPr>
      <w:rFonts w:ascii="Cambria" w:hAnsi="Cambria"/>
      <w:color w:val="000000"/>
      <w:sz w:val="22"/>
      <w:szCs w:val="22"/>
      <w:lang w:val="en-US" w:eastAsia="en-US" w:bidi="en-US"/>
    </w:rPr>
    <w:tblPr>
      <w:tblStyleRowBandSize w:val="1"/>
      <w:tblStyleColBandSize w:val="1"/>
      <w:tblBorders>
        <w:top w:val="single" w:sz="8" w:space="0" w:color="000000"/>
        <w:bottom w:val="single" w:sz="8" w:space="0" w:color="000000"/>
      </w:tblBorders>
    </w:tblPr>
    <w:tblStylePr w:type="firstRow">
      <w:rPr>
        <w:rFonts w:ascii="Consolas" w:eastAsia="Times New Roman" w:hAnsi="Consolas"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style>
  <w:style w:type="numbering" w:customStyle="1" w:styleId="11111512">
    <w:name w:val="1 / 1.1 / 1.1.512"/>
    <w:basedOn w:val="af6"/>
    <w:next w:val="111111"/>
    <w:semiHidden/>
    <w:unhideWhenUsed/>
  </w:style>
  <w:style w:type="numbering" w:customStyle="1" w:styleId="11129">
    <w:name w:val="Стиль1112"/>
    <w:uiPriority w:val="99"/>
  </w:style>
  <w:style w:type="numbering" w:customStyle="1" w:styleId="21128">
    <w:name w:val="Заголовок 2 уровень112"/>
    <w:uiPriority w:val="99"/>
  </w:style>
  <w:style w:type="numbering" w:customStyle="1" w:styleId="311120">
    <w:name w:val="Заголовок 3 ур1112"/>
    <w:uiPriority w:val="99"/>
  </w:style>
  <w:style w:type="numbering" w:customStyle="1" w:styleId="1012">
    <w:name w:val="Нет списка1012"/>
    <w:next w:val="af6"/>
    <w:uiPriority w:val="99"/>
    <w:semiHidden/>
    <w:unhideWhenUsed/>
  </w:style>
  <w:style w:type="numbering" w:customStyle="1" w:styleId="12124">
    <w:name w:val="Стиль1212"/>
    <w:uiPriority w:val="99"/>
  </w:style>
  <w:style w:type="numbering" w:customStyle="1" w:styleId="12320">
    <w:name w:val="Нет списка1232"/>
    <w:next w:val="af6"/>
    <w:uiPriority w:val="99"/>
    <w:semiHidden/>
    <w:unhideWhenUsed/>
  </w:style>
  <w:style w:type="numbering" w:customStyle="1" w:styleId="327">
    <w:name w:val="Рис.32"/>
  </w:style>
  <w:style w:type="numbering" w:customStyle="1" w:styleId="112122">
    <w:name w:val="Нет списка11212"/>
    <w:next w:val="af6"/>
    <w:uiPriority w:val="99"/>
    <w:semiHidden/>
    <w:unhideWhenUsed/>
  </w:style>
  <w:style w:type="numbering" w:customStyle="1" w:styleId="22121">
    <w:name w:val="Нет списка2212"/>
    <w:next w:val="af6"/>
    <w:uiPriority w:val="99"/>
    <w:semiHidden/>
    <w:unhideWhenUsed/>
  </w:style>
  <w:style w:type="numbering" w:customStyle="1" w:styleId="1229">
    <w:name w:val="Рис.122"/>
  </w:style>
  <w:style w:type="numbering" w:customStyle="1" w:styleId="121121">
    <w:name w:val="Нет списка12112"/>
    <w:next w:val="af6"/>
    <w:uiPriority w:val="99"/>
    <w:semiHidden/>
    <w:unhideWhenUsed/>
  </w:style>
  <w:style w:type="numbering" w:customStyle="1" w:styleId="31212">
    <w:name w:val="Заголовок 3 ур1212"/>
    <w:uiPriority w:val="99"/>
  </w:style>
  <w:style w:type="numbering" w:customStyle="1" w:styleId="13122">
    <w:name w:val="Нет списка1312"/>
    <w:next w:val="af6"/>
    <w:uiPriority w:val="99"/>
    <w:semiHidden/>
    <w:unhideWhenUsed/>
  </w:style>
  <w:style w:type="numbering" w:customStyle="1" w:styleId="13123">
    <w:name w:val="Стиль1312"/>
    <w:uiPriority w:val="99"/>
  </w:style>
  <w:style w:type="numbering" w:customStyle="1" w:styleId="14120">
    <w:name w:val="Нет списка1412"/>
    <w:next w:val="af6"/>
    <w:uiPriority w:val="99"/>
    <w:semiHidden/>
    <w:unhideWhenUsed/>
  </w:style>
  <w:style w:type="numbering" w:customStyle="1" w:styleId="2128">
    <w:name w:val="Рис.212"/>
  </w:style>
  <w:style w:type="numbering" w:customStyle="1" w:styleId="113122">
    <w:name w:val="Нет списка11312"/>
    <w:next w:val="af6"/>
    <w:uiPriority w:val="99"/>
    <w:semiHidden/>
    <w:unhideWhenUsed/>
  </w:style>
  <w:style w:type="numbering" w:customStyle="1" w:styleId="2312">
    <w:name w:val="Нет списка2312"/>
    <w:next w:val="af6"/>
    <w:uiPriority w:val="99"/>
    <w:semiHidden/>
    <w:unhideWhenUsed/>
  </w:style>
  <w:style w:type="numbering" w:customStyle="1" w:styleId="1112a">
    <w:name w:val="Рис.1112"/>
  </w:style>
  <w:style w:type="numbering" w:customStyle="1" w:styleId="122120">
    <w:name w:val="Нет списка12212"/>
    <w:next w:val="af6"/>
    <w:uiPriority w:val="99"/>
    <w:semiHidden/>
    <w:unhideWhenUsed/>
  </w:style>
  <w:style w:type="numbering" w:customStyle="1" w:styleId="31312">
    <w:name w:val="Заголовок 3 ур1312"/>
    <w:uiPriority w:val="99"/>
  </w:style>
  <w:style w:type="numbering" w:customStyle="1" w:styleId="31124">
    <w:name w:val="Нет списка3112"/>
    <w:next w:val="af6"/>
    <w:semiHidden/>
  </w:style>
  <w:style w:type="numbering" w:customStyle="1" w:styleId="200">
    <w:name w:val="Нет списка20"/>
    <w:next w:val="af6"/>
    <w:uiPriority w:val="99"/>
    <w:semiHidden/>
    <w:unhideWhenUsed/>
  </w:style>
  <w:style w:type="table" w:customStyle="1" w:styleId="201">
    <w:name w:val="Сетка таблицы2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6"/>
    <w:uiPriority w:val="99"/>
    <w:semiHidden/>
  </w:style>
  <w:style w:type="numbering" w:customStyle="1" w:styleId="261">
    <w:name w:val="Нет списка26"/>
    <w:next w:val="af6"/>
    <w:uiPriority w:val="99"/>
    <w:semiHidden/>
  </w:style>
  <w:style w:type="table" w:customStyle="1" w:styleId="TableGridReport15">
    <w:name w:val="Table Grid Report1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6"/>
    <w:semiHidden/>
  </w:style>
  <w:style w:type="numbering" w:customStyle="1" w:styleId="435">
    <w:name w:val="Нет списка43"/>
    <w:next w:val="af6"/>
    <w:uiPriority w:val="99"/>
    <w:semiHidden/>
    <w:unhideWhenUsed/>
  </w:style>
  <w:style w:type="numbering" w:customStyle="1" w:styleId="1164">
    <w:name w:val="Нет списка116"/>
    <w:next w:val="af6"/>
    <w:uiPriority w:val="99"/>
    <w:semiHidden/>
  </w:style>
  <w:style w:type="numbering" w:customStyle="1" w:styleId="2137">
    <w:name w:val="Нет списка213"/>
    <w:next w:val="af6"/>
    <w:uiPriority w:val="99"/>
    <w:semiHidden/>
  </w:style>
  <w:style w:type="numbering" w:customStyle="1" w:styleId="3136">
    <w:name w:val="Нет списка313"/>
    <w:next w:val="af6"/>
    <w:semiHidden/>
  </w:style>
  <w:style w:type="table" w:customStyle="1" w:styleId="1174">
    <w:name w:val="Сетка таблицы117"/>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6"/>
    <w:uiPriority w:val="99"/>
    <w:semiHidden/>
    <w:unhideWhenUsed/>
  </w:style>
  <w:style w:type="table" w:customStyle="1" w:styleId="351">
    <w:name w:val="Сетка таблицы35"/>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6"/>
    <w:uiPriority w:val="99"/>
    <w:semiHidden/>
    <w:unhideWhenUsed/>
  </w:style>
  <w:style w:type="table" w:customStyle="1" w:styleId="290">
    <w:name w:val="Сетка таблицы29"/>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6"/>
    <w:uiPriority w:val="99"/>
    <w:semiHidden/>
  </w:style>
  <w:style w:type="numbering" w:customStyle="1" w:styleId="283">
    <w:name w:val="Нет списка28"/>
    <w:next w:val="af6"/>
    <w:uiPriority w:val="99"/>
    <w:semiHidden/>
  </w:style>
  <w:style w:type="table" w:customStyle="1" w:styleId="TableGridReport16">
    <w:name w:val="Table Grid Report16"/>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6"/>
    <w:semiHidden/>
  </w:style>
  <w:style w:type="numbering" w:customStyle="1" w:styleId="441">
    <w:name w:val="Нет списка44"/>
    <w:next w:val="af6"/>
    <w:uiPriority w:val="99"/>
    <w:semiHidden/>
    <w:unhideWhenUsed/>
  </w:style>
  <w:style w:type="numbering" w:customStyle="1" w:styleId="1184">
    <w:name w:val="Нет списка118"/>
    <w:next w:val="af6"/>
    <w:uiPriority w:val="99"/>
    <w:semiHidden/>
  </w:style>
  <w:style w:type="numbering" w:customStyle="1" w:styleId="2141">
    <w:name w:val="Нет списка214"/>
    <w:next w:val="af6"/>
    <w:uiPriority w:val="99"/>
    <w:semiHidden/>
  </w:style>
  <w:style w:type="numbering" w:customStyle="1" w:styleId="3143">
    <w:name w:val="Нет списка314"/>
    <w:next w:val="af6"/>
    <w:semiHidden/>
  </w:style>
  <w:style w:type="table" w:customStyle="1" w:styleId="1185">
    <w:name w:val="Сетка таблицы118"/>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6"/>
    <w:uiPriority w:val="99"/>
    <w:semiHidden/>
    <w:unhideWhenUsed/>
  </w:style>
  <w:style w:type="table" w:customStyle="1" w:styleId="363">
    <w:name w:val="Сетка таблицы36"/>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6"/>
    <w:uiPriority w:val="99"/>
    <w:semiHidden/>
    <w:unhideWhenUsed/>
  </w:style>
  <w:style w:type="table" w:customStyle="1" w:styleId="300">
    <w:name w:val="Сетка таблицы30"/>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6"/>
    <w:uiPriority w:val="99"/>
    <w:semiHidden/>
  </w:style>
  <w:style w:type="numbering" w:customStyle="1" w:styleId="2101">
    <w:name w:val="Нет списка210"/>
    <w:next w:val="af6"/>
    <w:uiPriority w:val="99"/>
    <w:semiHidden/>
  </w:style>
  <w:style w:type="table" w:customStyle="1" w:styleId="TableGridReport17">
    <w:name w:val="Table Grid Report17"/>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5"/>
    <w:next w:val="afff1"/>
    <w:uiPriority w:val="59"/>
    <w:pPr>
      <w:jc w:val="center"/>
    </w:pPr>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6"/>
    <w:semiHidden/>
  </w:style>
  <w:style w:type="numbering" w:customStyle="1" w:styleId="450">
    <w:name w:val="Нет списка45"/>
    <w:next w:val="af6"/>
    <w:uiPriority w:val="99"/>
    <w:semiHidden/>
    <w:unhideWhenUsed/>
  </w:style>
  <w:style w:type="numbering" w:customStyle="1" w:styleId="11104">
    <w:name w:val="Нет списка1110"/>
    <w:next w:val="af6"/>
    <w:uiPriority w:val="99"/>
    <w:semiHidden/>
  </w:style>
  <w:style w:type="numbering" w:customStyle="1" w:styleId="2150">
    <w:name w:val="Нет списка215"/>
    <w:next w:val="af6"/>
    <w:uiPriority w:val="99"/>
    <w:semiHidden/>
  </w:style>
  <w:style w:type="numbering" w:customStyle="1" w:styleId="3150">
    <w:name w:val="Нет списка315"/>
    <w:next w:val="af6"/>
    <w:semiHidden/>
  </w:style>
  <w:style w:type="table" w:customStyle="1" w:styleId="1195">
    <w:name w:val="Сетка таблицы119"/>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5"/>
    <w:next w:val="afff1"/>
    <w:uiPriority w:val="5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6"/>
    <w:uiPriority w:val="99"/>
    <w:semiHidden/>
    <w:unhideWhenUsed/>
  </w:style>
  <w:style w:type="table" w:customStyle="1" w:styleId="370">
    <w:name w:val="Сетка таблицы37"/>
    <w:basedOn w:val="af5"/>
    <w:next w:val="afff1"/>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e">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4"/>
    <w:uiPriority w:val="99"/>
    <w:semiHidden/>
    <w:rPr>
      <w:rFonts w:ascii="Consolas" w:hAnsi="Consolas"/>
      <w:sz w:val="21"/>
      <w:szCs w:val="21"/>
    </w:rPr>
  </w:style>
  <w:style w:type="character" w:customStyle="1" w:styleId="2Verdana">
    <w:name w:val="Основной текст (2) + Verdana"/>
    <w:aliases w:val="8 pt"/>
    <w:basedOn w:val="2fa"/>
    <w:uiPriority w:val="99"/>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5 pt15,5 pt13,Полужирный8,Основной текст (2) + 102,5 pt10,5 pt9,5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uiPriority w:val="99"/>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uiPriority w:val="9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uiPriority w:val="99"/>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Основной текст (2) + 112,5 pt12"/>
    <w:uiPriority w:val="9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uiPriority w:val="9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uiPriority w:val="99"/>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Основной текст (4) + Tahoma,Не полужирный4,7 pt2"/>
    <w:uiPriority w:val="99"/>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uiPriority w:val="99"/>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Основной текст (2) + Trebuchet MS,Интервал 0 pt1,10 pt2"/>
    <w:uiPriority w:val="99"/>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9">
    <w:name w:val="xl63839"/>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0">
    <w:name w:val="xl63840"/>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spacing w:val="0"/>
      <w:sz w:val="18"/>
      <w:szCs w:val="18"/>
      <w:lang w:eastAsia="ru-RU"/>
    </w:rPr>
  </w:style>
  <w:style w:type="paragraph" w:customStyle="1" w:styleId="xl63841">
    <w:name w:val="xl6384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2">
    <w:name w:val="xl63842"/>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63843">
    <w:name w:val="xl63843"/>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4">
    <w:name w:val="xl63844"/>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808080"/>
      <w:spacing w:val="0"/>
      <w:sz w:val="18"/>
      <w:szCs w:val="18"/>
      <w:lang w:eastAsia="ru-RU"/>
    </w:rPr>
  </w:style>
  <w:style w:type="paragraph" w:customStyle="1" w:styleId="xl63845">
    <w:name w:val="xl63845"/>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6">
    <w:name w:val="xl63846"/>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808080"/>
      <w:spacing w:val="0"/>
      <w:sz w:val="20"/>
      <w:szCs w:val="20"/>
      <w:lang w:eastAsia="ru-RU"/>
    </w:rPr>
  </w:style>
  <w:style w:type="paragraph" w:customStyle="1" w:styleId="xl63847">
    <w:name w:val="xl63847"/>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left"/>
      <w:textAlignment w:val="center"/>
    </w:pPr>
    <w:rPr>
      <w:rFonts w:ascii="Times New Roman" w:eastAsia="Times New Roman" w:hAnsi="Times New Roman"/>
      <w:i/>
      <w:iCs/>
      <w:spacing w:val="0"/>
      <w:sz w:val="18"/>
      <w:szCs w:val="18"/>
      <w:lang w:eastAsia="ru-RU"/>
    </w:rPr>
  </w:style>
  <w:style w:type="paragraph" w:customStyle="1" w:styleId="xl63848">
    <w:name w:val="xl63848"/>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49">
    <w:name w:val="xl6384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0">
    <w:name w:val="xl6385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color w:val="000000"/>
      <w:spacing w:val="0"/>
      <w:sz w:val="20"/>
      <w:szCs w:val="20"/>
      <w:lang w:eastAsia="ru-RU"/>
    </w:rPr>
  </w:style>
  <w:style w:type="paragraph" w:customStyle="1" w:styleId="xl63851">
    <w:name w:val="xl6385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2">
    <w:name w:val="xl63852"/>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3">
    <w:name w:val="xl63853"/>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4">
    <w:name w:val="xl63854"/>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5">
    <w:name w:val="xl63855"/>
    <w:basedOn w:val="af3"/>
    <w:uiPriority w:val="99"/>
    <w:pPr>
      <w:widowControl/>
      <w:pBdr>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6">
    <w:name w:val="xl63856"/>
    <w:basedOn w:val="af3"/>
    <w:uiPriority w:val="99"/>
    <w:pPr>
      <w:widowControl/>
      <w:pBdr>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7">
    <w:name w:val="xl63857"/>
    <w:basedOn w:val="af3"/>
    <w:uiPriority w:val="99"/>
    <w:pPr>
      <w:widowControl/>
      <w:pBdr>
        <w:top w:val="single" w:sz="4" w:space="0" w:color="auto"/>
        <w:left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8">
    <w:name w:val="xl63858"/>
    <w:basedOn w:val="af3"/>
    <w:uiPriority w:val="99"/>
    <w:pPr>
      <w:widowControl/>
      <w:pBdr>
        <w:top w:val="single" w:sz="4" w:space="0" w:color="auto"/>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59">
    <w:name w:val="xl63859"/>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0">
    <w:name w:val="xl63860"/>
    <w:basedOn w:val="af3"/>
    <w:uiPriority w:val="99"/>
    <w:pPr>
      <w:widowControl/>
      <w:pBdr>
        <w:left w:val="single" w:sz="4" w:space="0" w:color="auto"/>
        <w:right w:val="single" w:sz="4" w:space="0" w:color="auto"/>
      </w:pBdr>
      <w:shd w:val="clear" w:color="000000" w:fill="BFBFBF"/>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789">
    <w:name w:val="xl63789"/>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16"/>
      <w:szCs w:val="16"/>
      <w:lang w:eastAsia="ru-RU"/>
    </w:rPr>
  </w:style>
  <w:style w:type="paragraph" w:customStyle="1" w:styleId="xl63790">
    <w:name w:val="xl6379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16"/>
      <w:szCs w:val="16"/>
      <w:lang w:eastAsia="ru-RU"/>
    </w:rPr>
  </w:style>
  <w:style w:type="paragraph" w:customStyle="1" w:styleId="xl63791">
    <w:name w:val="xl6379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b/>
      <w:bCs/>
      <w:color w:val="000000"/>
      <w:spacing w:val="0"/>
      <w:sz w:val="20"/>
      <w:szCs w:val="20"/>
      <w:lang w:eastAsia="ru-RU"/>
    </w:rPr>
  </w:style>
  <w:style w:type="paragraph" w:customStyle="1" w:styleId="xl63792">
    <w:name w:val="xl6379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16"/>
      <w:szCs w:val="16"/>
      <w:lang w:eastAsia="ru-RU"/>
    </w:rPr>
  </w:style>
  <w:style w:type="paragraph" w:customStyle="1" w:styleId="xl63793">
    <w:name w:val="xl6379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4">
    <w:name w:val="xl63794"/>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000000"/>
      <w:spacing w:val="0"/>
      <w:sz w:val="20"/>
      <w:szCs w:val="20"/>
      <w:lang w:eastAsia="ru-RU"/>
    </w:rPr>
  </w:style>
  <w:style w:type="paragraph" w:customStyle="1" w:styleId="xl63795">
    <w:name w:val="xl63795"/>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96">
    <w:name w:val="xl6379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16"/>
      <w:szCs w:val="16"/>
      <w:lang w:eastAsia="ru-RU"/>
    </w:rPr>
  </w:style>
  <w:style w:type="paragraph" w:customStyle="1" w:styleId="xl63797">
    <w:name w:val="xl6379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color w:val="808080"/>
      <w:spacing w:val="0"/>
      <w:sz w:val="24"/>
      <w:szCs w:val="24"/>
      <w:lang w:eastAsia="ru-RU"/>
    </w:rPr>
  </w:style>
  <w:style w:type="paragraph" w:customStyle="1" w:styleId="xl63798">
    <w:name w:val="xl6379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99">
    <w:name w:val="xl6379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800">
    <w:name w:val="xl63800"/>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auto"/>
    </w:pPr>
    <w:rPr>
      <w:rFonts w:ascii="Times New Roman" w:eastAsia="Times New Roman" w:hAnsi="Times New Roman"/>
      <w:color w:val="808080"/>
      <w:spacing w:val="0"/>
      <w:sz w:val="20"/>
      <w:szCs w:val="20"/>
      <w:lang w:eastAsia="ru-RU"/>
    </w:rPr>
  </w:style>
  <w:style w:type="paragraph" w:customStyle="1" w:styleId="xl63787">
    <w:name w:val="xl63787"/>
    <w:basedOn w:val="af3"/>
    <w:uiPriority w:val="99"/>
    <w:pPr>
      <w:widowControl/>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63788">
    <w:name w:val="xl6378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color w:val="000000"/>
      <w:spacing w:val="0"/>
      <w:sz w:val="20"/>
      <w:szCs w:val="20"/>
      <w:lang w:eastAsia="ru-RU"/>
    </w:rPr>
  </w:style>
  <w:style w:type="paragraph" w:customStyle="1" w:styleId="xl63861">
    <w:name w:val="xl63861"/>
    <w:basedOn w:val="af3"/>
    <w:uiPriority w:val="99"/>
    <w:pPr>
      <w:widowControl/>
      <w:pBdr>
        <w:left w:val="single" w:sz="4" w:space="0" w:color="auto"/>
        <w:bottom w:val="single" w:sz="4"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paragraph" w:customStyle="1" w:styleId="xl63862">
    <w:name w:val="xl63862"/>
    <w:basedOn w:val="af3"/>
    <w:uiPriority w:val="99"/>
    <w:pPr>
      <w:widowControl/>
      <w:pBdr>
        <w:left w:val="single" w:sz="4" w:space="0" w:color="auto"/>
        <w:bottom w:val="single" w:sz="8" w:space="0" w:color="auto"/>
        <w:right w:val="single" w:sz="4" w:space="0" w:color="auto"/>
      </w:pBdr>
      <w:shd w:val="clear" w:color="000000" w:fill="BFBFBF"/>
      <w:adjustRightInd/>
      <w:spacing w:before="100" w:beforeAutospacing="1" w:after="100" w:afterAutospacing="1"/>
      <w:ind w:firstLine="0"/>
      <w:jc w:val="right"/>
      <w:textAlignment w:val="center"/>
    </w:pPr>
    <w:rPr>
      <w:rFonts w:ascii="Times New Roman" w:eastAsia="Times New Roman" w:hAnsi="Times New Roman"/>
      <w:i/>
      <w:iCs/>
      <w:color w:val="000000"/>
      <w:spacing w:val="0"/>
      <w:sz w:val="20"/>
      <w:szCs w:val="20"/>
      <w:lang w:eastAsia="ru-RU"/>
    </w:rPr>
  </w:style>
  <w:style w:type="numbering" w:customStyle="1" w:styleId="301">
    <w:name w:val="Нет списка30"/>
    <w:next w:val="af6"/>
    <w:uiPriority w:val="99"/>
    <w:semiHidden/>
    <w:unhideWhenUsed/>
  </w:style>
  <w:style w:type="paragraph" w:customStyle="1" w:styleId="xl58061">
    <w:name w:val="xl58061"/>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2">
    <w:name w:val="xl5806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3">
    <w:name w:val="xl58063"/>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4">
    <w:name w:val="xl58064"/>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65">
    <w:name w:val="xl58065"/>
    <w:basedOn w:val="af3"/>
    <w:uiPriority w:val="99"/>
    <w:pPr>
      <w:widowControl/>
      <w:shd w:val="clear" w:color="000000" w:fill="BDD7EE"/>
      <w:adjustRightInd/>
      <w:spacing w:before="100" w:beforeAutospacing="1" w:after="100" w:afterAutospacing="1"/>
      <w:ind w:firstLine="0"/>
      <w:jc w:val="left"/>
      <w:textAlignment w:val="auto"/>
    </w:pPr>
    <w:rPr>
      <w:rFonts w:ascii="Times New Roman" w:eastAsia="Times New Roman" w:hAnsi="Times New Roman"/>
      <w:spacing w:val="0"/>
      <w:sz w:val="24"/>
      <w:szCs w:val="24"/>
      <w:lang w:eastAsia="ru-RU"/>
    </w:rPr>
  </w:style>
  <w:style w:type="paragraph" w:customStyle="1" w:styleId="xl58066">
    <w:name w:val="xl58066"/>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7">
    <w:name w:val="xl5806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68">
    <w:name w:val="xl58068"/>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paragraph" w:customStyle="1" w:styleId="xl58069">
    <w:name w:val="xl58069"/>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0"/>
      <w:szCs w:val="20"/>
      <w:lang w:eastAsia="ru-RU"/>
    </w:rPr>
  </w:style>
  <w:style w:type="paragraph" w:customStyle="1" w:styleId="xl58070">
    <w:name w:val="xl58070"/>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1">
    <w:name w:val="xl58071"/>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2">
    <w:name w:val="xl58072"/>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3">
    <w:name w:val="xl58073"/>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4">
    <w:name w:val="xl58074"/>
    <w:basedOn w:val="af3"/>
    <w:uiPriority w:val="99"/>
    <w:pPr>
      <w:widowControl/>
      <w:pBdr>
        <w:top w:val="single" w:sz="4" w:space="0" w:color="auto"/>
        <w:left w:val="single" w:sz="4" w:space="0" w:color="auto"/>
        <w:bottom w:val="single" w:sz="4" w:space="0" w:color="auto"/>
        <w:right w:val="single" w:sz="4" w:space="0" w:color="auto"/>
      </w:pBdr>
      <w:shd w:val="clear" w:color="000000" w:fill="FCE4D6"/>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5">
    <w:name w:val="xl58075"/>
    <w:basedOn w:val="af3"/>
    <w:uiPriority w:val="99"/>
    <w:pPr>
      <w:widowControl/>
      <w:pBdr>
        <w:top w:val="single" w:sz="4" w:space="0" w:color="auto"/>
        <w:left w:val="single" w:sz="4" w:space="0" w:color="auto"/>
        <w:bottom w:val="single" w:sz="4" w:space="0" w:color="auto"/>
        <w:right w:val="single" w:sz="4" w:space="0" w:color="auto"/>
      </w:pBdr>
      <w:shd w:val="clear" w:color="000000" w:fill="BDD7EE"/>
      <w:adjustRightInd/>
      <w:spacing w:before="100" w:beforeAutospacing="1" w:after="100" w:afterAutospacing="1"/>
      <w:ind w:firstLine="0"/>
      <w:jc w:val="center"/>
      <w:textAlignment w:val="center"/>
    </w:pPr>
    <w:rPr>
      <w:rFonts w:ascii="Times New Roman" w:eastAsia="Times New Roman" w:hAnsi="Times New Roman"/>
      <w:b/>
      <w:bCs/>
      <w:spacing w:val="0"/>
      <w:sz w:val="20"/>
      <w:szCs w:val="20"/>
      <w:lang w:eastAsia="ru-RU"/>
    </w:rPr>
  </w:style>
  <w:style w:type="paragraph" w:customStyle="1" w:styleId="xl58076">
    <w:name w:val="xl58076"/>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spacing w:val="0"/>
      <w:sz w:val="24"/>
      <w:szCs w:val="24"/>
      <w:lang w:eastAsia="ru-RU"/>
    </w:rPr>
  </w:style>
  <w:style w:type="paragraph" w:customStyle="1" w:styleId="xl58077">
    <w:name w:val="xl58077"/>
    <w:basedOn w:val="af3"/>
    <w:uiPriority w:val="99"/>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ind w:firstLine="0"/>
      <w:jc w:val="left"/>
      <w:textAlignment w:val="center"/>
    </w:pPr>
    <w:rPr>
      <w:rFonts w:ascii="Times New Roman" w:eastAsia="Times New Roman" w:hAnsi="Times New Roman"/>
      <w:b/>
      <w:bCs/>
      <w:spacing w:val="0"/>
      <w:sz w:val="24"/>
      <w:szCs w:val="24"/>
      <w:lang w:eastAsia="ru-RU"/>
    </w:rPr>
  </w:style>
  <w:style w:type="paragraph" w:customStyle="1" w:styleId="xl58078">
    <w:name w:val="xl58078"/>
    <w:basedOn w:val="af3"/>
    <w:uiPriority w:val="99"/>
    <w:pPr>
      <w:widowControl/>
      <w:pBdr>
        <w:top w:val="single" w:sz="4" w:space="0" w:color="auto"/>
        <w:left w:val="single" w:sz="4" w:space="0" w:color="auto"/>
        <w:bottom w:val="single" w:sz="4" w:space="0" w:color="auto"/>
        <w:right w:val="single" w:sz="4" w:space="0" w:color="auto"/>
      </w:pBdr>
      <w:shd w:val="clear" w:color="000000" w:fill="D9D9D9"/>
      <w:adjustRightInd/>
      <w:spacing w:before="100" w:beforeAutospacing="1" w:after="100" w:afterAutospacing="1"/>
      <w:ind w:firstLine="0"/>
      <w:jc w:val="center"/>
      <w:textAlignment w:val="center"/>
    </w:pPr>
    <w:rPr>
      <w:rFonts w:ascii="Times New Roman" w:eastAsia="Times New Roman" w:hAnsi="Times New Roman"/>
      <w:spacing w:val="0"/>
      <w:sz w:val="20"/>
      <w:szCs w:val="20"/>
      <w:lang w:eastAsia="ru-RU"/>
    </w:rPr>
  </w:style>
  <w:style w:type="character" w:customStyle="1" w:styleId="ArialUnicodeMS1">
    <w:name w:val="Основной текст + Arial Unicode MS1"/>
    <w:aliases w:val="11.5 pt1"/>
    <w:basedOn w:val="afffffff"/>
    <w:uiPriority w:val="99"/>
    <w:rPr>
      <w:rFonts w:ascii="Arial Unicode MS" w:eastAsia="Arial Unicode MS" w:hAnsi="Arial Unicode MS" w:cs="Arial Unicode MS"/>
      <w:color w:val="000000"/>
      <w:spacing w:val="0"/>
      <w:w w:val="100"/>
      <w:position w:val="0"/>
      <w:sz w:val="23"/>
      <w:szCs w:val="23"/>
      <w:shd w:val="clear" w:color="auto" w:fill="FFFFFF"/>
      <w:lang w:val="ru-RU" w:eastAsia="x-none"/>
    </w:rPr>
  </w:style>
  <w:style w:type="character" w:customStyle="1" w:styleId="4ArialUnicodeMS">
    <w:name w:val="Основной текст (4) + Arial Unicode MS"/>
    <w:aliases w:val="6.5 pt,Не полужирный3"/>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eastAsia="x-none"/>
    </w:rPr>
  </w:style>
  <w:style w:type="character" w:customStyle="1" w:styleId="85pt10">
    <w:name w:val="Колонтитул + 8.5 pt1"/>
    <w:aliases w:val="Не полужирный2"/>
    <w:basedOn w:val="4d"/>
    <w:uiPriority w:val="99"/>
    <w:rPr>
      <w:rFonts w:ascii="Arial Unicode MS" w:eastAsia="Arial Unicode MS" w:hAnsi="Arial Unicode MS" w:cs="Arial Unicode MS"/>
      <w:b/>
      <w:bCs/>
      <w:i w:val="0"/>
      <w:iCs w:val="0"/>
      <w:smallCaps w:val="0"/>
      <w:strike w:val="0"/>
      <w:color w:val="000000"/>
      <w:spacing w:val="0"/>
      <w:w w:val="100"/>
      <w:position w:val="0"/>
      <w:sz w:val="13"/>
      <w:szCs w:val="13"/>
      <w:u w:val="none"/>
      <w:effect w:val="none"/>
      <w:shd w:val="clear" w:color="auto" w:fill="FFFFFF"/>
      <w:lang w:val="ru-RU" w:eastAsia="x-none"/>
    </w:rPr>
  </w:style>
  <w:style w:type="character" w:customStyle="1" w:styleId="Arial1">
    <w:name w:val="Колонтитул + Arial1"/>
    <w:aliases w:val="8.5 pt1"/>
    <w:basedOn w:val="afffffffd"/>
    <w:uiPriority w:val="99"/>
    <w:rPr>
      <w:rFonts w:ascii="Arial" w:eastAsia="Times New Roman" w:hAnsi="Arial" w:cs="Arial"/>
      <w:b/>
      <w:bCs/>
      <w:color w:val="000000"/>
      <w:spacing w:val="0"/>
      <w:w w:val="100"/>
      <w:position w:val="0"/>
      <w:sz w:val="17"/>
      <w:szCs w:val="17"/>
      <w:shd w:val="clear" w:color="auto" w:fill="FFFFFF"/>
      <w:lang w:val="ru-RU" w:eastAsia="x-none"/>
    </w:rPr>
  </w:style>
  <w:style w:type="character" w:customStyle="1" w:styleId="3Tahoma1">
    <w:name w:val="Основной текст (3) + Tahoma1"/>
    <w:aliases w:val="10.5 pt1,Интервал 0 pt4"/>
    <w:basedOn w:val="3f9"/>
    <w:uiPriority w:val="99"/>
    <w:rPr>
      <w:rFonts w:ascii="Tahoma" w:eastAsia="Times New Roman" w:hAnsi="Tahoma" w:cs="Tahoma"/>
      <w:b/>
      <w:bCs/>
      <w:color w:val="000000"/>
      <w:spacing w:val="0"/>
      <w:w w:val="100"/>
      <w:position w:val="0"/>
      <w:sz w:val="21"/>
      <w:szCs w:val="21"/>
      <w:u w:val="none"/>
      <w:effect w:val="none"/>
      <w:shd w:val="clear" w:color="auto" w:fill="FFFFFF"/>
      <w:lang w:val="ru-RU" w:eastAsia="x-none"/>
    </w:rPr>
  </w:style>
  <w:style w:type="character" w:customStyle="1" w:styleId="29pt5">
    <w:name w:val="Основной текст (2) + 9 pt5"/>
    <w:aliases w:val="Полужирный10"/>
    <w:basedOn w:val="2fa"/>
    <w:uiPriority w:val="99"/>
    <w:rPr>
      <w:rFonts w:ascii="Times New Roman" w:hAnsi="Times New Roman" w:cs="Times New Roman"/>
      <w:b w:val="0"/>
      <w:bCs w:val="0"/>
      <w:color w:val="000000"/>
      <w:spacing w:val="0"/>
      <w:w w:val="100"/>
      <w:position w:val="0"/>
      <w:sz w:val="18"/>
      <w:szCs w:val="18"/>
      <w:u w:val="none"/>
      <w:shd w:val="clear" w:color="auto" w:fill="FFFFFF"/>
      <w:lang w:val="ru-RU" w:eastAsia="ru-RU"/>
    </w:rPr>
  </w:style>
  <w:style w:type="character" w:customStyle="1" w:styleId="211pt1">
    <w:name w:val="Основной текст (2) + 11 pt1"/>
    <w:aliases w:val="Полужирный9"/>
    <w:uiPriority w:val="99"/>
    <w:rPr>
      <w:rFonts w:ascii="Times New Roman" w:hAnsi="Times New Roman"/>
      <w:b/>
      <w:color w:val="000000"/>
      <w:spacing w:val="0"/>
      <w:w w:val="100"/>
      <w:position w:val="0"/>
      <w:sz w:val="22"/>
      <w:u w:val="none"/>
      <w:shd w:val="clear" w:color="auto" w:fill="FFFFFF"/>
      <w:lang w:val="ru-RU" w:eastAsia="ru-RU"/>
    </w:rPr>
  </w:style>
  <w:style w:type="character" w:customStyle="1" w:styleId="164">
    <w:name w:val="Основной текст (16) + Курсив"/>
    <w:aliases w:val="Интервал 0 pt3"/>
    <w:uiPriority w:val="99"/>
    <w:rPr>
      <w:rFonts w:ascii="Times New Roman" w:hAnsi="Times New Roman"/>
      <w:i/>
      <w:color w:val="000000"/>
      <w:spacing w:val="-10"/>
      <w:w w:val="100"/>
      <w:position w:val="0"/>
      <w:sz w:val="17"/>
      <w:u w:val="none"/>
      <w:lang w:val="ru-RU" w:eastAsia="ru-RU"/>
    </w:rPr>
  </w:style>
  <w:style w:type="character" w:customStyle="1" w:styleId="7Candara">
    <w:name w:val="Основной текст (7) + Candara"/>
    <w:aliases w:val="13 pt,Не полужирный1,Интервал -2 pt"/>
    <w:uiPriority w:val="99"/>
    <w:rPr>
      <w:rFonts w:ascii="Candara" w:eastAsia="Times New Roman" w:hAnsi="Candara"/>
      <w:b/>
      <w:color w:val="000000"/>
      <w:spacing w:val="-50"/>
      <w:w w:val="100"/>
      <w:position w:val="0"/>
      <w:sz w:val="26"/>
      <w:u w:val="none"/>
      <w:shd w:val="clear" w:color="auto" w:fill="FFFFFF"/>
      <w:lang w:val="ru-RU" w:eastAsia="ru-RU"/>
    </w:rPr>
  </w:style>
  <w:style w:type="character" w:customStyle="1" w:styleId="21130">
    <w:name w:val="Основной текст (2) + 113"/>
    <w:aliases w:val="5 pt14,Интервал 0 pt2"/>
    <w:uiPriority w:val="99"/>
    <w:rPr>
      <w:rFonts w:ascii="Times New Roman" w:hAnsi="Times New Roman"/>
      <w:color w:val="000000"/>
      <w:spacing w:val="-10"/>
      <w:w w:val="100"/>
      <w:position w:val="0"/>
      <w:sz w:val="23"/>
      <w:u w:val="none"/>
      <w:shd w:val="clear" w:color="auto" w:fill="FFFFFF"/>
      <w:lang w:val="ru-RU" w:eastAsia="ru-RU"/>
    </w:rPr>
  </w:style>
  <w:style w:type="character" w:customStyle="1" w:styleId="2ArialNarrow">
    <w:name w:val="Основной текст (2) + Arial Narrow"/>
    <w:aliases w:val="14 pt,Полужирный7"/>
    <w:uiPriority w:val="99"/>
    <w:rPr>
      <w:rFonts w:ascii="Arial Narrow" w:eastAsia="Times New Roman" w:hAnsi="Arial Narrow"/>
      <w:b/>
      <w:color w:val="000000"/>
      <w:spacing w:val="0"/>
      <w:w w:val="100"/>
      <w:position w:val="0"/>
      <w:sz w:val="28"/>
      <w:u w:val="none"/>
      <w:shd w:val="clear" w:color="auto" w:fill="FFFFFF"/>
      <w:lang w:val="ru-RU" w:eastAsia="ru-RU"/>
    </w:rPr>
  </w:style>
  <w:style w:type="character" w:customStyle="1" w:styleId="29pt30">
    <w:name w:val="Основной текст (2) + 9 pt3"/>
    <w:aliases w:val="Курсив2"/>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22f2">
    <w:name w:val="Основной текст (2) + Полужирный2"/>
    <w:aliases w:val="Курсив21"/>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15921">
    <w:name w:val="Основной текст (159) + Полужирный2"/>
    <w:aliases w:val="Курсив1"/>
    <w:uiPriority w:val="99"/>
    <w:rPr>
      <w:rFonts w:ascii="Times New Roman" w:hAnsi="Times New Roman"/>
      <w:b/>
      <w:i/>
      <w:color w:val="000000"/>
      <w:spacing w:val="0"/>
      <w:w w:val="100"/>
      <w:position w:val="0"/>
      <w:sz w:val="24"/>
      <w:shd w:val="clear" w:color="auto" w:fill="FFFFFF"/>
      <w:lang w:val="ru-RU" w:eastAsia="ru-RU"/>
    </w:rPr>
  </w:style>
  <w:style w:type="character" w:customStyle="1" w:styleId="29pt21">
    <w:name w:val="Основной текст (2) + 9 pt2"/>
    <w:aliases w:val="Полужирный2"/>
    <w:uiPriority w:val="99"/>
    <w:rPr>
      <w:rFonts w:ascii="Times New Roman" w:hAnsi="Times New Roman"/>
      <w:b/>
      <w:color w:val="000000"/>
      <w:spacing w:val="0"/>
      <w:w w:val="100"/>
      <w:position w:val="0"/>
      <w:sz w:val="18"/>
      <w:u w:val="none"/>
      <w:shd w:val="clear" w:color="auto" w:fill="FFFFFF"/>
      <w:lang w:val="ru-RU" w:eastAsia="ru-RU"/>
    </w:rPr>
  </w:style>
  <w:style w:type="character" w:customStyle="1" w:styleId="212pt10">
    <w:name w:val="Основной текст (2) + 12 pt1"/>
    <w:aliases w:val="Полужирный12"/>
    <w:uiPriority w:val="99"/>
    <w:rPr>
      <w:rFonts w:ascii="Times New Roman" w:hAnsi="Times New Roman"/>
      <w:b/>
      <w:color w:val="000000"/>
      <w:spacing w:val="0"/>
      <w:w w:val="100"/>
      <w:position w:val="0"/>
      <w:sz w:val="24"/>
      <w:u w:val="none"/>
      <w:shd w:val="clear" w:color="auto" w:fill="FFFFFF"/>
      <w:lang w:val="ru-RU" w:eastAsia="ru-RU"/>
    </w:rPr>
  </w:style>
  <w:style w:type="character" w:customStyle="1" w:styleId="21fa">
    <w:name w:val="Основной текст (2) + Полужирный1"/>
    <w:aliases w:val="Курсив5"/>
    <w:uiPriority w:val="99"/>
    <w:rPr>
      <w:rFonts w:ascii="Times New Roman" w:hAnsi="Times New Roman"/>
      <w:b/>
      <w:i/>
      <w:color w:val="000000"/>
      <w:spacing w:val="0"/>
      <w:w w:val="100"/>
      <w:position w:val="0"/>
      <w:sz w:val="22"/>
      <w:u w:val="none"/>
      <w:shd w:val="clear" w:color="auto" w:fill="FFFFFF"/>
      <w:lang w:val="ru-RU" w:eastAsia="ru-RU"/>
    </w:rPr>
  </w:style>
  <w:style w:type="character" w:customStyle="1" w:styleId="29pt10">
    <w:name w:val="Основной текст (2) + 9 pt1"/>
    <w:aliases w:val="Курсив4"/>
    <w:uiPriority w:val="99"/>
    <w:rPr>
      <w:rFonts w:ascii="Times New Roman" w:hAnsi="Times New Roman"/>
      <w:i/>
      <w:color w:val="000000"/>
      <w:spacing w:val="0"/>
      <w:w w:val="100"/>
      <w:position w:val="0"/>
      <w:sz w:val="18"/>
      <w:u w:val="none"/>
      <w:shd w:val="clear" w:color="auto" w:fill="FFFFFF"/>
      <w:lang w:val="ru-RU" w:eastAsia="ru-RU"/>
    </w:rPr>
  </w:style>
  <w:style w:type="character" w:customStyle="1" w:styleId="15911pt1">
    <w:name w:val="Основной текст (159) + 11 pt1"/>
    <w:aliases w:val="Малые прописные1"/>
    <w:uiPriority w:val="99"/>
    <w:rPr>
      <w:rFonts w:ascii="Times New Roman" w:hAnsi="Times New Roman"/>
      <w:color w:val="000000"/>
      <w:spacing w:val="0"/>
      <w:w w:val="100"/>
      <w:position w:val="0"/>
      <w:sz w:val="22"/>
      <w:u w:val="none"/>
      <w:shd w:val="clear" w:color="auto" w:fill="FFFFFF"/>
      <w:lang w:val="ru-RU" w:eastAsia="ru-RU"/>
    </w:rPr>
  </w:style>
  <w:style w:type="character" w:customStyle="1" w:styleId="28pt1">
    <w:name w:val="Основной текст (2) + 8 pt1"/>
    <w:aliases w:val="Полужирный5"/>
    <w:basedOn w:val="2fa"/>
    <w:uiPriority w:val="99"/>
    <w:rPr>
      <w:rFonts w:ascii="Arial" w:eastAsia="Times New Roman" w:hAnsi="Arial" w:cs="Arial"/>
      <w:b/>
      <w:bCs/>
      <w:color w:val="000000"/>
      <w:spacing w:val="0"/>
      <w:w w:val="100"/>
      <w:position w:val="0"/>
      <w:sz w:val="16"/>
      <w:szCs w:val="16"/>
      <w:u w:val="none"/>
      <w:shd w:val="clear" w:color="auto" w:fill="FFFFFF"/>
      <w:lang w:val="ru-RU" w:eastAsia="ru-RU"/>
    </w:rPr>
  </w:style>
  <w:style w:type="character" w:customStyle="1" w:styleId="2820">
    <w:name w:val="Основной текст (2) + 82"/>
    <w:aliases w:val="5 pt5"/>
    <w:basedOn w:val="2fa"/>
    <w:uiPriority w:val="99"/>
    <w:rPr>
      <w:rFonts w:ascii="Arial" w:eastAsia="Times New Roman" w:hAnsi="Arial" w:cs="Arial"/>
      <w:b w:val="0"/>
      <w:bCs w:val="0"/>
      <w:color w:val="000000"/>
      <w:spacing w:val="0"/>
      <w:w w:val="100"/>
      <w:position w:val="0"/>
      <w:sz w:val="17"/>
      <w:szCs w:val="17"/>
      <w:u w:val="none"/>
      <w:shd w:val="clear" w:color="auto" w:fill="FFFFFF"/>
      <w:lang w:val="ru-RU" w:eastAsia="ru-RU"/>
    </w:rPr>
  </w:style>
  <w:style w:type="character" w:customStyle="1" w:styleId="2920">
    <w:name w:val="Основной текст (2) + 92"/>
    <w:aliases w:val="5 pt4,Полужирный3"/>
    <w:basedOn w:val="2fa"/>
    <w:uiPriority w:val="99"/>
    <w:rPr>
      <w:rFonts w:ascii="Arial" w:eastAsia="Times New Roman" w:hAnsi="Arial" w:cs="Arial"/>
      <w:b/>
      <w:bCs/>
      <w:color w:val="000000"/>
      <w:spacing w:val="0"/>
      <w:w w:val="100"/>
      <w:position w:val="0"/>
      <w:sz w:val="19"/>
      <w:szCs w:val="19"/>
      <w:u w:val="none"/>
      <w:shd w:val="clear" w:color="auto" w:fill="FFFFFF"/>
      <w:lang w:val="ru-RU" w:eastAsia="ru-RU"/>
    </w:rPr>
  </w:style>
  <w:style w:type="character" w:customStyle="1" w:styleId="2Verdana1">
    <w:name w:val="Основной текст (2) + Verdana1"/>
    <w:aliases w:val="8 pt1"/>
    <w:basedOn w:val="2fa"/>
    <w:uiPriority w:val="99"/>
    <w:rPr>
      <w:rFonts w:ascii="Verdana" w:eastAsia="Times New Roman" w:hAnsi="Verdana" w:cs="Verdana"/>
      <w:b w:val="0"/>
      <w:bCs w:val="0"/>
      <w:color w:val="000000"/>
      <w:spacing w:val="0"/>
      <w:w w:val="100"/>
      <w:position w:val="0"/>
      <w:sz w:val="16"/>
      <w:szCs w:val="16"/>
      <w:u w:val="none"/>
      <w:effect w:val="none"/>
      <w:shd w:val="clear" w:color="auto" w:fill="FFFFFF"/>
      <w:lang w:val="ru-RU" w:eastAsia="ru-RU"/>
    </w:rPr>
  </w:style>
  <w:style w:type="character" w:customStyle="1" w:styleId="2910">
    <w:name w:val="Основной текст (2) + 91"/>
    <w:aliases w:val="5 pt3,Основной текст (2) + 111,Основной текст (2) + 101,Полужирный11,Основной текст (159) + Arial1,51,Основной текст (3) + 71,Малые прописные Exact1,Основной текст (2) + 81"/>
    <w:uiPriority w:val="99"/>
    <w:rPr>
      <w:rFonts w:ascii="Times New Roman" w:hAnsi="Times New Roman"/>
      <w:color w:val="000000"/>
      <w:spacing w:val="0"/>
      <w:w w:val="100"/>
      <w:position w:val="0"/>
      <w:sz w:val="23"/>
      <w:u w:val="none"/>
      <w:effect w:val="none"/>
      <w:shd w:val="clear" w:color="auto" w:fill="FFFFFF"/>
      <w:lang w:val="ru-RU" w:eastAsia="ru-RU"/>
    </w:rPr>
  </w:style>
  <w:style w:type="character" w:customStyle="1" w:styleId="2Arial1">
    <w:name w:val="Основной текст (2) + Arial1"/>
    <w:aliases w:val="61,5 pt21"/>
    <w:uiPriority w:val="99"/>
    <w:rPr>
      <w:rFonts w:ascii="Arial" w:eastAsia="Times New Roman" w:hAnsi="Arial"/>
      <w:color w:val="000000"/>
      <w:spacing w:val="0"/>
      <w:w w:val="100"/>
      <w:position w:val="0"/>
      <w:sz w:val="13"/>
      <w:u w:val="none"/>
      <w:effect w:val="none"/>
      <w:shd w:val="clear" w:color="auto" w:fill="FFFFFF"/>
      <w:lang w:val="ru-RU" w:eastAsia="ru-RU"/>
    </w:rPr>
  </w:style>
  <w:style w:type="character" w:customStyle="1" w:styleId="9TimesNewRoman1">
    <w:name w:val="Основной текст (9) + Times New Roman1"/>
    <w:aliases w:val="9 pt1,Полужирный Exact1"/>
    <w:uiPriority w:val="99"/>
    <w:rPr>
      <w:rFonts w:ascii="Times New Roman" w:hAnsi="Times New Roman"/>
      <w:b/>
      <w:color w:val="000000"/>
      <w:spacing w:val="0"/>
      <w:w w:val="100"/>
      <w:position w:val="0"/>
      <w:sz w:val="18"/>
      <w:u w:val="none"/>
      <w:effect w:val="none"/>
      <w:lang w:val="ru-RU" w:eastAsia="ru-RU"/>
    </w:rPr>
  </w:style>
  <w:style w:type="character" w:customStyle="1" w:styleId="15911">
    <w:name w:val="Основной текст (159) + Полужирный1"/>
    <w:aliases w:val="Курсив3"/>
    <w:uiPriority w:val="99"/>
    <w:rPr>
      <w:rFonts w:ascii="Times New Roman" w:hAnsi="Times New Roman"/>
      <w:b/>
      <w:i/>
      <w:color w:val="000000"/>
      <w:spacing w:val="0"/>
      <w:w w:val="100"/>
      <w:position w:val="0"/>
      <w:sz w:val="24"/>
      <w:shd w:val="clear" w:color="auto" w:fill="FFFFFF"/>
      <w:lang w:val="ru-RU" w:eastAsia="ru-RU"/>
    </w:rPr>
  </w:style>
  <w:style w:type="character" w:customStyle="1" w:styleId="2710">
    <w:name w:val="Основной текст (2) + 71"/>
    <w:aliases w:val="5 pt11"/>
    <w:uiPriority w:val="99"/>
    <w:rPr>
      <w:rFonts w:ascii="Times New Roman" w:hAnsi="Times New Roman"/>
      <w:color w:val="000000"/>
      <w:spacing w:val="0"/>
      <w:w w:val="100"/>
      <w:position w:val="0"/>
      <w:sz w:val="15"/>
      <w:u w:val="none"/>
      <w:effect w:val="none"/>
      <w:shd w:val="clear" w:color="auto" w:fill="FFFFFF"/>
      <w:lang w:val="ru-RU" w:eastAsia="ru-RU"/>
    </w:rPr>
  </w:style>
  <w:style w:type="character" w:customStyle="1" w:styleId="12pt1">
    <w:name w:val="Колонтитул + 12 pt1"/>
    <w:aliases w:val="Интервал 1 pt1"/>
    <w:uiPriority w:val="99"/>
    <w:rPr>
      <w:rFonts w:ascii="Times New Roman" w:hAnsi="Times New Roman"/>
      <w:color w:val="000000"/>
      <w:spacing w:val="30"/>
      <w:w w:val="100"/>
      <w:position w:val="0"/>
      <w:sz w:val="24"/>
      <w:u w:val="none"/>
      <w:effect w:val="none"/>
      <w:lang w:val="ru-RU" w:eastAsia="ru-RU"/>
    </w:rPr>
  </w:style>
  <w:style w:type="character" w:customStyle="1" w:styleId="113Arial1">
    <w:name w:val="Основной текст (113) + Arial1"/>
    <w:aliases w:val="11 pt Exact1"/>
    <w:uiPriority w:val="99"/>
    <w:rPr>
      <w:rFonts w:ascii="Arial" w:eastAsia="Times New Roman" w:hAnsi="Arial"/>
      <w:b/>
      <w:color w:val="000000"/>
      <w:spacing w:val="0"/>
      <w:w w:val="100"/>
      <w:position w:val="0"/>
      <w:sz w:val="22"/>
      <w:shd w:val="clear" w:color="auto" w:fill="FFFFFF"/>
      <w:lang w:val="ru-RU" w:eastAsia="ru-RU"/>
    </w:rPr>
  </w:style>
  <w:style w:type="character" w:customStyle="1" w:styleId="2FranklinGothicHeavy1">
    <w:name w:val="Основной текст (2) + Franklin Gothic Heavy1"/>
    <w:aliases w:val="7 pt1"/>
    <w:uiPriority w:val="99"/>
    <w:rPr>
      <w:rFonts w:ascii="Franklin Gothic Heavy" w:eastAsia="Times New Roman" w:hAnsi="Franklin Gothic Heavy"/>
      <w:color w:val="000000"/>
      <w:spacing w:val="0"/>
      <w:w w:val="100"/>
      <w:position w:val="0"/>
      <w:sz w:val="14"/>
      <w:u w:val="none"/>
      <w:effect w:val="none"/>
      <w:shd w:val="clear" w:color="auto" w:fill="FFFFFF"/>
      <w:lang w:val="ru-RU" w:eastAsia="ru-RU"/>
    </w:rPr>
  </w:style>
  <w:style w:type="character" w:customStyle="1" w:styleId="2Tahoma1">
    <w:name w:val="Основной текст (2) + Tahoma1"/>
    <w:aliases w:val="10 pt Exact1"/>
    <w:uiPriority w:val="99"/>
    <w:rPr>
      <w:rFonts w:ascii="Tahoma" w:eastAsia="Times New Roman" w:hAnsi="Tahoma"/>
      <w:color w:val="000000"/>
      <w:spacing w:val="0"/>
      <w:w w:val="100"/>
      <w:position w:val="0"/>
      <w:sz w:val="20"/>
      <w:u w:val="none"/>
      <w:effect w:val="none"/>
      <w:shd w:val="clear" w:color="auto" w:fill="FFFFFF"/>
      <w:lang w:val="ru-RU" w:eastAsia="ru-RU"/>
    </w:rPr>
  </w:style>
  <w:style w:type="character" w:customStyle="1" w:styleId="31Tahoma1">
    <w:name w:val="Основной текст (31) + Tahoma1"/>
    <w:aliases w:val="10 pt1,Не курсив1"/>
    <w:uiPriority w:val="99"/>
    <w:rPr>
      <w:rFonts w:ascii="Tahoma" w:eastAsia="Times New Roman" w:hAnsi="Tahoma"/>
      <w:i/>
      <w:color w:val="000000"/>
      <w:spacing w:val="0"/>
      <w:w w:val="100"/>
      <w:position w:val="0"/>
      <w:sz w:val="20"/>
      <w:u w:val="none"/>
      <w:effect w:val="none"/>
      <w:shd w:val="clear" w:color="auto" w:fill="FFFFFF"/>
      <w:lang w:val="ru-RU" w:eastAsia="ru-RU"/>
    </w:rPr>
  </w:style>
  <w:style w:type="paragraph" w:customStyle="1" w:styleId="affffffffffffff5">
    <w:name w:val="Заголовок без нумерации"/>
    <w:basedOn w:val="af3"/>
    <w:link w:val="affffffffffffff6"/>
    <w:uiPriority w:val="99"/>
    <w:qFormat/>
    <w:rsid w:val="00996ED9"/>
    <w:pPr>
      <w:keepNext/>
      <w:keepLines/>
      <w:pageBreakBefore/>
      <w:widowControl/>
      <w:adjustRightInd/>
      <w:spacing w:after="240"/>
      <w:ind w:firstLine="709"/>
      <w:textAlignment w:val="auto"/>
    </w:pPr>
    <w:rPr>
      <w:rFonts w:ascii="Times New Roman" w:eastAsiaTheme="minorHAnsi" w:hAnsi="Times New Roman" w:cstheme="minorBidi"/>
      <w:b/>
      <w:caps/>
      <w:spacing w:val="0"/>
      <w:sz w:val="24"/>
    </w:rPr>
  </w:style>
  <w:style w:type="character" w:customStyle="1" w:styleId="affffffffffffff6">
    <w:name w:val="Заголовок без нумерации Знак"/>
    <w:basedOn w:val="af4"/>
    <w:link w:val="affffffffffffff5"/>
    <w:uiPriority w:val="99"/>
    <w:rsid w:val="00996ED9"/>
    <w:rPr>
      <w:rFonts w:eastAsiaTheme="minorHAnsi" w:cstheme="minorBidi"/>
      <w:b/>
      <w:caps/>
      <w:sz w:val="24"/>
      <w:szCs w:val="22"/>
      <w:lang w:eastAsia="en-US"/>
    </w:rPr>
  </w:style>
  <w:style w:type="character" w:customStyle="1" w:styleId="affffffb">
    <w:name w:val="Название таблицы Знак"/>
    <w:basedOn w:val="af4"/>
    <w:link w:val="affffffa"/>
    <w:uiPriority w:val="99"/>
    <w:rsid w:val="00996ED9"/>
    <w:rPr>
      <w:rFonts w:cs="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5013">
      <w:bodyDiv w:val="1"/>
      <w:marLeft w:val="0"/>
      <w:marRight w:val="0"/>
      <w:marTop w:val="0"/>
      <w:marBottom w:val="0"/>
      <w:divBdr>
        <w:top w:val="none" w:sz="0" w:space="0" w:color="auto"/>
        <w:left w:val="none" w:sz="0" w:space="0" w:color="auto"/>
        <w:bottom w:val="none" w:sz="0" w:space="0" w:color="auto"/>
        <w:right w:val="none" w:sz="0" w:space="0" w:color="auto"/>
      </w:divBdr>
    </w:div>
    <w:div w:id="7217325">
      <w:bodyDiv w:val="1"/>
      <w:marLeft w:val="0"/>
      <w:marRight w:val="0"/>
      <w:marTop w:val="0"/>
      <w:marBottom w:val="0"/>
      <w:divBdr>
        <w:top w:val="none" w:sz="0" w:space="0" w:color="auto"/>
        <w:left w:val="none" w:sz="0" w:space="0" w:color="auto"/>
        <w:bottom w:val="none" w:sz="0" w:space="0" w:color="auto"/>
        <w:right w:val="none" w:sz="0" w:space="0" w:color="auto"/>
      </w:divBdr>
    </w:div>
    <w:div w:id="9337658">
      <w:bodyDiv w:val="1"/>
      <w:marLeft w:val="0"/>
      <w:marRight w:val="0"/>
      <w:marTop w:val="0"/>
      <w:marBottom w:val="0"/>
      <w:divBdr>
        <w:top w:val="none" w:sz="0" w:space="0" w:color="auto"/>
        <w:left w:val="none" w:sz="0" w:space="0" w:color="auto"/>
        <w:bottom w:val="none" w:sz="0" w:space="0" w:color="auto"/>
        <w:right w:val="none" w:sz="0" w:space="0" w:color="auto"/>
      </w:divBdr>
    </w:div>
    <w:div w:id="15079879">
      <w:bodyDiv w:val="1"/>
      <w:marLeft w:val="0"/>
      <w:marRight w:val="0"/>
      <w:marTop w:val="0"/>
      <w:marBottom w:val="0"/>
      <w:divBdr>
        <w:top w:val="none" w:sz="0" w:space="0" w:color="auto"/>
        <w:left w:val="none" w:sz="0" w:space="0" w:color="auto"/>
        <w:bottom w:val="none" w:sz="0" w:space="0" w:color="auto"/>
        <w:right w:val="none" w:sz="0" w:space="0" w:color="auto"/>
      </w:divBdr>
    </w:div>
    <w:div w:id="19750099">
      <w:bodyDiv w:val="1"/>
      <w:marLeft w:val="0"/>
      <w:marRight w:val="0"/>
      <w:marTop w:val="0"/>
      <w:marBottom w:val="0"/>
      <w:divBdr>
        <w:top w:val="none" w:sz="0" w:space="0" w:color="auto"/>
        <w:left w:val="none" w:sz="0" w:space="0" w:color="auto"/>
        <w:bottom w:val="none" w:sz="0" w:space="0" w:color="auto"/>
        <w:right w:val="none" w:sz="0" w:space="0" w:color="auto"/>
      </w:divBdr>
    </w:div>
    <w:div w:id="24907327">
      <w:bodyDiv w:val="1"/>
      <w:marLeft w:val="0"/>
      <w:marRight w:val="0"/>
      <w:marTop w:val="0"/>
      <w:marBottom w:val="0"/>
      <w:divBdr>
        <w:top w:val="none" w:sz="0" w:space="0" w:color="auto"/>
        <w:left w:val="none" w:sz="0" w:space="0" w:color="auto"/>
        <w:bottom w:val="none" w:sz="0" w:space="0" w:color="auto"/>
        <w:right w:val="none" w:sz="0" w:space="0" w:color="auto"/>
      </w:divBdr>
    </w:div>
    <w:div w:id="28261517">
      <w:bodyDiv w:val="1"/>
      <w:marLeft w:val="0"/>
      <w:marRight w:val="0"/>
      <w:marTop w:val="0"/>
      <w:marBottom w:val="0"/>
      <w:divBdr>
        <w:top w:val="none" w:sz="0" w:space="0" w:color="auto"/>
        <w:left w:val="none" w:sz="0" w:space="0" w:color="auto"/>
        <w:bottom w:val="none" w:sz="0" w:space="0" w:color="auto"/>
        <w:right w:val="none" w:sz="0" w:space="0" w:color="auto"/>
      </w:divBdr>
    </w:div>
    <w:div w:id="33503016">
      <w:bodyDiv w:val="1"/>
      <w:marLeft w:val="0"/>
      <w:marRight w:val="0"/>
      <w:marTop w:val="0"/>
      <w:marBottom w:val="0"/>
      <w:divBdr>
        <w:top w:val="none" w:sz="0" w:space="0" w:color="auto"/>
        <w:left w:val="none" w:sz="0" w:space="0" w:color="auto"/>
        <w:bottom w:val="none" w:sz="0" w:space="0" w:color="auto"/>
        <w:right w:val="none" w:sz="0" w:space="0" w:color="auto"/>
      </w:divBdr>
    </w:div>
    <w:div w:id="39785039">
      <w:bodyDiv w:val="1"/>
      <w:marLeft w:val="0"/>
      <w:marRight w:val="0"/>
      <w:marTop w:val="0"/>
      <w:marBottom w:val="0"/>
      <w:divBdr>
        <w:top w:val="none" w:sz="0" w:space="0" w:color="auto"/>
        <w:left w:val="none" w:sz="0" w:space="0" w:color="auto"/>
        <w:bottom w:val="none" w:sz="0" w:space="0" w:color="auto"/>
        <w:right w:val="none" w:sz="0" w:space="0" w:color="auto"/>
      </w:divBdr>
    </w:div>
    <w:div w:id="42483573">
      <w:bodyDiv w:val="1"/>
      <w:marLeft w:val="0"/>
      <w:marRight w:val="0"/>
      <w:marTop w:val="0"/>
      <w:marBottom w:val="0"/>
      <w:divBdr>
        <w:top w:val="none" w:sz="0" w:space="0" w:color="auto"/>
        <w:left w:val="none" w:sz="0" w:space="0" w:color="auto"/>
        <w:bottom w:val="none" w:sz="0" w:space="0" w:color="auto"/>
        <w:right w:val="none" w:sz="0" w:space="0" w:color="auto"/>
      </w:divBdr>
    </w:div>
    <w:div w:id="54550346">
      <w:bodyDiv w:val="1"/>
      <w:marLeft w:val="0"/>
      <w:marRight w:val="0"/>
      <w:marTop w:val="0"/>
      <w:marBottom w:val="0"/>
      <w:divBdr>
        <w:top w:val="none" w:sz="0" w:space="0" w:color="auto"/>
        <w:left w:val="none" w:sz="0" w:space="0" w:color="auto"/>
        <w:bottom w:val="none" w:sz="0" w:space="0" w:color="auto"/>
        <w:right w:val="none" w:sz="0" w:space="0" w:color="auto"/>
      </w:divBdr>
    </w:div>
    <w:div w:id="56437348">
      <w:bodyDiv w:val="1"/>
      <w:marLeft w:val="0"/>
      <w:marRight w:val="0"/>
      <w:marTop w:val="0"/>
      <w:marBottom w:val="0"/>
      <w:divBdr>
        <w:top w:val="none" w:sz="0" w:space="0" w:color="auto"/>
        <w:left w:val="none" w:sz="0" w:space="0" w:color="auto"/>
        <w:bottom w:val="none" w:sz="0" w:space="0" w:color="auto"/>
        <w:right w:val="none" w:sz="0" w:space="0" w:color="auto"/>
      </w:divBdr>
    </w:div>
    <w:div w:id="57750906">
      <w:bodyDiv w:val="1"/>
      <w:marLeft w:val="0"/>
      <w:marRight w:val="0"/>
      <w:marTop w:val="0"/>
      <w:marBottom w:val="0"/>
      <w:divBdr>
        <w:top w:val="none" w:sz="0" w:space="0" w:color="auto"/>
        <w:left w:val="none" w:sz="0" w:space="0" w:color="auto"/>
        <w:bottom w:val="none" w:sz="0" w:space="0" w:color="auto"/>
        <w:right w:val="none" w:sz="0" w:space="0" w:color="auto"/>
      </w:divBdr>
    </w:div>
    <w:div w:id="69623325">
      <w:bodyDiv w:val="1"/>
      <w:marLeft w:val="0"/>
      <w:marRight w:val="0"/>
      <w:marTop w:val="0"/>
      <w:marBottom w:val="0"/>
      <w:divBdr>
        <w:top w:val="none" w:sz="0" w:space="0" w:color="auto"/>
        <w:left w:val="none" w:sz="0" w:space="0" w:color="auto"/>
        <w:bottom w:val="none" w:sz="0" w:space="0" w:color="auto"/>
        <w:right w:val="none" w:sz="0" w:space="0" w:color="auto"/>
      </w:divBdr>
    </w:div>
    <w:div w:id="77598993">
      <w:bodyDiv w:val="1"/>
      <w:marLeft w:val="0"/>
      <w:marRight w:val="0"/>
      <w:marTop w:val="0"/>
      <w:marBottom w:val="0"/>
      <w:divBdr>
        <w:top w:val="none" w:sz="0" w:space="0" w:color="auto"/>
        <w:left w:val="none" w:sz="0" w:space="0" w:color="auto"/>
        <w:bottom w:val="none" w:sz="0" w:space="0" w:color="auto"/>
        <w:right w:val="none" w:sz="0" w:space="0" w:color="auto"/>
      </w:divBdr>
    </w:div>
    <w:div w:id="88239198">
      <w:bodyDiv w:val="1"/>
      <w:marLeft w:val="0"/>
      <w:marRight w:val="0"/>
      <w:marTop w:val="0"/>
      <w:marBottom w:val="0"/>
      <w:divBdr>
        <w:top w:val="none" w:sz="0" w:space="0" w:color="auto"/>
        <w:left w:val="none" w:sz="0" w:space="0" w:color="auto"/>
        <w:bottom w:val="none" w:sz="0" w:space="0" w:color="auto"/>
        <w:right w:val="none" w:sz="0" w:space="0" w:color="auto"/>
      </w:divBdr>
    </w:div>
    <w:div w:id="91167397">
      <w:bodyDiv w:val="1"/>
      <w:marLeft w:val="0"/>
      <w:marRight w:val="0"/>
      <w:marTop w:val="0"/>
      <w:marBottom w:val="0"/>
      <w:divBdr>
        <w:top w:val="none" w:sz="0" w:space="0" w:color="auto"/>
        <w:left w:val="none" w:sz="0" w:space="0" w:color="auto"/>
        <w:bottom w:val="none" w:sz="0" w:space="0" w:color="auto"/>
        <w:right w:val="none" w:sz="0" w:space="0" w:color="auto"/>
      </w:divBdr>
    </w:div>
    <w:div w:id="108859726">
      <w:bodyDiv w:val="1"/>
      <w:marLeft w:val="0"/>
      <w:marRight w:val="0"/>
      <w:marTop w:val="0"/>
      <w:marBottom w:val="0"/>
      <w:divBdr>
        <w:top w:val="none" w:sz="0" w:space="0" w:color="auto"/>
        <w:left w:val="none" w:sz="0" w:space="0" w:color="auto"/>
        <w:bottom w:val="none" w:sz="0" w:space="0" w:color="auto"/>
        <w:right w:val="none" w:sz="0" w:space="0" w:color="auto"/>
      </w:divBdr>
    </w:div>
    <w:div w:id="121771414">
      <w:bodyDiv w:val="1"/>
      <w:marLeft w:val="0"/>
      <w:marRight w:val="0"/>
      <w:marTop w:val="0"/>
      <w:marBottom w:val="0"/>
      <w:divBdr>
        <w:top w:val="none" w:sz="0" w:space="0" w:color="auto"/>
        <w:left w:val="none" w:sz="0" w:space="0" w:color="auto"/>
        <w:bottom w:val="none" w:sz="0" w:space="0" w:color="auto"/>
        <w:right w:val="none" w:sz="0" w:space="0" w:color="auto"/>
      </w:divBdr>
    </w:div>
    <w:div w:id="135686757">
      <w:bodyDiv w:val="1"/>
      <w:marLeft w:val="0"/>
      <w:marRight w:val="0"/>
      <w:marTop w:val="0"/>
      <w:marBottom w:val="0"/>
      <w:divBdr>
        <w:top w:val="none" w:sz="0" w:space="0" w:color="auto"/>
        <w:left w:val="none" w:sz="0" w:space="0" w:color="auto"/>
        <w:bottom w:val="none" w:sz="0" w:space="0" w:color="auto"/>
        <w:right w:val="none" w:sz="0" w:space="0" w:color="auto"/>
      </w:divBdr>
    </w:div>
    <w:div w:id="136918921">
      <w:bodyDiv w:val="1"/>
      <w:marLeft w:val="0"/>
      <w:marRight w:val="0"/>
      <w:marTop w:val="0"/>
      <w:marBottom w:val="0"/>
      <w:divBdr>
        <w:top w:val="none" w:sz="0" w:space="0" w:color="auto"/>
        <w:left w:val="none" w:sz="0" w:space="0" w:color="auto"/>
        <w:bottom w:val="none" w:sz="0" w:space="0" w:color="auto"/>
        <w:right w:val="none" w:sz="0" w:space="0" w:color="auto"/>
      </w:divBdr>
    </w:div>
    <w:div w:id="139805389">
      <w:bodyDiv w:val="1"/>
      <w:marLeft w:val="0"/>
      <w:marRight w:val="0"/>
      <w:marTop w:val="0"/>
      <w:marBottom w:val="0"/>
      <w:divBdr>
        <w:top w:val="none" w:sz="0" w:space="0" w:color="auto"/>
        <w:left w:val="none" w:sz="0" w:space="0" w:color="auto"/>
        <w:bottom w:val="none" w:sz="0" w:space="0" w:color="auto"/>
        <w:right w:val="none" w:sz="0" w:space="0" w:color="auto"/>
      </w:divBdr>
    </w:div>
    <w:div w:id="140314345">
      <w:bodyDiv w:val="1"/>
      <w:marLeft w:val="0"/>
      <w:marRight w:val="0"/>
      <w:marTop w:val="0"/>
      <w:marBottom w:val="0"/>
      <w:divBdr>
        <w:top w:val="none" w:sz="0" w:space="0" w:color="auto"/>
        <w:left w:val="none" w:sz="0" w:space="0" w:color="auto"/>
        <w:bottom w:val="none" w:sz="0" w:space="0" w:color="auto"/>
        <w:right w:val="none" w:sz="0" w:space="0" w:color="auto"/>
      </w:divBdr>
    </w:div>
    <w:div w:id="153766505">
      <w:bodyDiv w:val="1"/>
      <w:marLeft w:val="0"/>
      <w:marRight w:val="0"/>
      <w:marTop w:val="0"/>
      <w:marBottom w:val="0"/>
      <w:divBdr>
        <w:top w:val="none" w:sz="0" w:space="0" w:color="auto"/>
        <w:left w:val="none" w:sz="0" w:space="0" w:color="auto"/>
        <w:bottom w:val="none" w:sz="0" w:space="0" w:color="auto"/>
        <w:right w:val="none" w:sz="0" w:space="0" w:color="auto"/>
      </w:divBdr>
    </w:div>
    <w:div w:id="154880698">
      <w:bodyDiv w:val="1"/>
      <w:marLeft w:val="0"/>
      <w:marRight w:val="0"/>
      <w:marTop w:val="0"/>
      <w:marBottom w:val="0"/>
      <w:divBdr>
        <w:top w:val="none" w:sz="0" w:space="0" w:color="auto"/>
        <w:left w:val="none" w:sz="0" w:space="0" w:color="auto"/>
        <w:bottom w:val="none" w:sz="0" w:space="0" w:color="auto"/>
        <w:right w:val="none" w:sz="0" w:space="0" w:color="auto"/>
      </w:divBdr>
    </w:div>
    <w:div w:id="161550304">
      <w:bodyDiv w:val="1"/>
      <w:marLeft w:val="0"/>
      <w:marRight w:val="0"/>
      <w:marTop w:val="0"/>
      <w:marBottom w:val="0"/>
      <w:divBdr>
        <w:top w:val="none" w:sz="0" w:space="0" w:color="auto"/>
        <w:left w:val="none" w:sz="0" w:space="0" w:color="auto"/>
        <w:bottom w:val="none" w:sz="0" w:space="0" w:color="auto"/>
        <w:right w:val="none" w:sz="0" w:space="0" w:color="auto"/>
      </w:divBdr>
    </w:div>
    <w:div w:id="162399355">
      <w:bodyDiv w:val="1"/>
      <w:marLeft w:val="0"/>
      <w:marRight w:val="0"/>
      <w:marTop w:val="0"/>
      <w:marBottom w:val="0"/>
      <w:divBdr>
        <w:top w:val="none" w:sz="0" w:space="0" w:color="auto"/>
        <w:left w:val="none" w:sz="0" w:space="0" w:color="auto"/>
        <w:bottom w:val="none" w:sz="0" w:space="0" w:color="auto"/>
        <w:right w:val="none" w:sz="0" w:space="0" w:color="auto"/>
      </w:divBdr>
    </w:div>
    <w:div w:id="170343642">
      <w:bodyDiv w:val="1"/>
      <w:marLeft w:val="0"/>
      <w:marRight w:val="0"/>
      <w:marTop w:val="0"/>
      <w:marBottom w:val="0"/>
      <w:divBdr>
        <w:top w:val="none" w:sz="0" w:space="0" w:color="auto"/>
        <w:left w:val="none" w:sz="0" w:space="0" w:color="auto"/>
        <w:bottom w:val="none" w:sz="0" w:space="0" w:color="auto"/>
        <w:right w:val="none" w:sz="0" w:space="0" w:color="auto"/>
      </w:divBdr>
    </w:div>
    <w:div w:id="177741599">
      <w:bodyDiv w:val="1"/>
      <w:marLeft w:val="0"/>
      <w:marRight w:val="0"/>
      <w:marTop w:val="0"/>
      <w:marBottom w:val="0"/>
      <w:divBdr>
        <w:top w:val="none" w:sz="0" w:space="0" w:color="auto"/>
        <w:left w:val="none" w:sz="0" w:space="0" w:color="auto"/>
        <w:bottom w:val="none" w:sz="0" w:space="0" w:color="auto"/>
        <w:right w:val="none" w:sz="0" w:space="0" w:color="auto"/>
      </w:divBdr>
    </w:div>
    <w:div w:id="187571536">
      <w:bodyDiv w:val="1"/>
      <w:marLeft w:val="0"/>
      <w:marRight w:val="0"/>
      <w:marTop w:val="0"/>
      <w:marBottom w:val="0"/>
      <w:divBdr>
        <w:top w:val="none" w:sz="0" w:space="0" w:color="auto"/>
        <w:left w:val="none" w:sz="0" w:space="0" w:color="auto"/>
        <w:bottom w:val="none" w:sz="0" w:space="0" w:color="auto"/>
        <w:right w:val="none" w:sz="0" w:space="0" w:color="auto"/>
      </w:divBdr>
    </w:div>
    <w:div w:id="198663628">
      <w:bodyDiv w:val="1"/>
      <w:marLeft w:val="0"/>
      <w:marRight w:val="0"/>
      <w:marTop w:val="0"/>
      <w:marBottom w:val="0"/>
      <w:divBdr>
        <w:top w:val="none" w:sz="0" w:space="0" w:color="auto"/>
        <w:left w:val="none" w:sz="0" w:space="0" w:color="auto"/>
        <w:bottom w:val="none" w:sz="0" w:space="0" w:color="auto"/>
        <w:right w:val="none" w:sz="0" w:space="0" w:color="auto"/>
      </w:divBdr>
    </w:div>
    <w:div w:id="207108069">
      <w:bodyDiv w:val="1"/>
      <w:marLeft w:val="0"/>
      <w:marRight w:val="0"/>
      <w:marTop w:val="0"/>
      <w:marBottom w:val="0"/>
      <w:divBdr>
        <w:top w:val="none" w:sz="0" w:space="0" w:color="auto"/>
        <w:left w:val="none" w:sz="0" w:space="0" w:color="auto"/>
        <w:bottom w:val="none" w:sz="0" w:space="0" w:color="auto"/>
        <w:right w:val="none" w:sz="0" w:space="0" w:color="auto"/>
      </w:divBdr>
    </w:div>
    <w:div w:id="221987909">
      <w:bodyDiv w:val="1"/>
      <w:marLeft w:val="0"/>
      <w:marRight w:val="0"/>
      <w:marTop w:val="0"/>
      <w:marBottom w:val="0"/>
      <w:divBdr>
        <w:top w:val="none" w:sz="0" w:space="0" w:color="auto"/>
        <w:left w:val="none" w:sz="0" w:space="0" w:color="auto"/>
        <w:bottom w:val="none" w:sz="0" w:space="0" w:color="auto"/>
        <w:right w:val="none" w:sz="0" w:space="0" w:color="auto"/>
      </w:divBdr>
    </w:div>
    <w:div w:id="226498415">
      <w:bodyDiv w:val="1"/>
      <w:marLeft w:val="0"/>
      <w:marRight w:val="0"/>
      <w:marTop w:val="0"/>
      <w:marBottom w:val="0"/>
      <w:divBdr>
        <w:top w:val="none" w:sz="0" w:space="0" w:color="auto"/>
        <w:left w:val="none" w:sz="0" w:space="0" w:color="auto"/>
        <w:bottom w:val="none" w:sz="0" w:space="0" w:color="auto"/>
        <w:right w:val="none" w:sz="0" w:space="0" w:color="auto"/>
      </w:divBdr>
    </w:div>
    <w:div w:id="227811196">
      <w:bodyDiv w:val="1"/>
      <w:marLeft w:val="0"/>
      <w:marRight w:val="0"/>
      <w:marTop w:val="0"/>
      <w:marBottom w:val="0"/>
      <w:divBdr>
        <w:top w:val="none" w:sz="0" w:space="0" w:color="auto"/>
        <w:left w:val="none" w:sz="0" w:space="0" w:color="auto"/>
        <w:bottom w:val="none" w:sz="0" w:space="0" w:color="auto"/>
        <w:right w:val="none" w:sz="0" w:space="0" w:color="auto"/>
      </w:divBdr>
    </w:div>
    <w:div w:id="228808502">
      <w:bodyDiv w:val="1"/>
      <w:marLeft w:val="0"/>
      <w:marRight w:val="0"/>
      <w:marTop w:val="0"/>
      <w:marBottom w:val="0"/>
      <w:divBdr>
        <w:top w:val="none" w:sz="0" w:space="0" w:color="auto"/>
        <w:left w:val="none" w:sz="0" w:space="0" w:color="auto"/>
        <w:bottom w:val="none" w:sz="0" w:space="0" w:color="auto"/>
        <w:right w:val="none" w:sz="0" w:space="0" w:color="auto"/>
      </w:divBdr>
    </w:div>
    <w:div w:id="231503430">
      <w:bodyDiv w:val="1"/>
      <w:marLeft w:val="0"/>
      <w:marRight w:val="0"/>
      <w:marTop w:val="0"/>
      <w:marBottom w:val="0"/>
      <w:divBdr>
        <w:top w:val="none" w:sz="0" w:space="0" w:color="auto"/>
        <w:left w:val="none" w:sz="0" w:space="0" w:color="auto"/>
        <w:bottom w:val="none" w:sz="0" w:space="0" w:color="auto"/>
        <w:right w:val="none" w:sz="0" w:space="0" w:color="auto"/>
      </w:divBdr>
    </w:div>
    <w:div w:id="232593068">
      <w:bodyDiv w:val="1"/>
      <w:marLeft w:val="0"/>
      <w:marRight w:val="0"/>
      <w:marTop w:val="0"/>
      <w:marBottom w:val="0"/>
      <w:divBdr>
        <w:top w:val="none" w:sz="0" w:space="0" w:color="auto"/>
        <w:left w:val="none" w:sz="0" w:space="0" w:color="auto"/>
        <w:bottom w:val="none" w:sz="0" w:space="0" w:color="auto"/>
        <w:right w:val="none" w:sz="0" w:space="0" w:color="auto"/>
      </w:divBdr>
    </w:div>
    <w:div w:id="235168132">
      <w:bodyDiv w:val="1"/>
      <w:marLeft w:val="0"/>
      <w:marRight w:val="0"/>
      <w:marTop w:val="0"/>
      <w:marBottom w:val="0"/>
      <w:divBdr>
        <w:top w:val="none" w:sz="0" w:space="0" w:color="auto"/>
        <w:left w:val="none" w:sz="0" w:space="0" w:color="auto"/>
        <w:bottom w:val="none" w:sz="0" w:space="0" w:color="auto"/>
        <w:right w:val="none" w:sz="0" w:space="0" w:color="auto"/>
      </w:divBdr>
    </w:div>
    <w:div w:id="238830073">
      <w:bodyDiv w:val="1"/>
      <w:marLeft w:val="0"/>
      <w:marRight w:val="0"/>
      <w:marTop w:val="0"/>
      <w:marBottom w:val="0"/>
      <w:divBdr>
        <w:top w:val="none" w:sz="0" w:space="0" w:color="auto"/>
        <w:left w:val="none" w:sz="0" w:space="0" w:color="auto"/>
        <w:bottom w:val="none" w:sz="0" w:space="0" w:color="auto"/>
        <w:right w:val="none" w:sz="0" w:space="0" w:color="auto"/>
      </w:divBdr>
    </w:div>
    <w:div w:id="246425863">
      <w:bodyDiv w:val="1"/>
      <w:marLeft w:val="0"/>
      <w:marRight w:val="0"/>
      <w:marTop w:val="0"/>
      <w:marBottom w:val="0"/>
      <w:divBdr>
        <w:top w:val="none" w:sz="0" w:space="0" w:color="auto"/>
        <w:left w:val="none" w:sz="0" w:space="0" w:color="auto"/>
        <w:bottom w:val="none" w:sz="0" w:space="0" w:color="auto"/>
        <w:right w:val="none" w:sz="0" w:space="0" w:color="auto"/>
      </w:divBdr>
    </w:div>
    <w:div w:id="246505042">
      <w:bodyDiv w:val="1"/>
      <w:marLeft w:val="0"/>
      <w:marRight w:val="0"/>
      <w:marTop w:val="0"/>
      <w:marBottom w:val="0"/>
      <w:divBdr>
        <w:top w:val="none" w:sz="0" w:space="0" w:color="auto"/>
        <w:left w:val="none" w:sz="0" w:space="0" w:color="auto"/>
        <w:bottom w:val="none" w:sz="0" w:space="0" w:color="auto"/>
        <w:right w:val="none" w:sz="0" w:space="0" w:color="auto"/>
      </w:divBdr>
    </w:div>
    <w:div w:id="275214170">
      <w:bodyDiv w:val="1"/>
      <w:marLeft w:val="0"/>
      <w:marRight w:val="0"/>
      <w:marTop w:val="0"/>
      <w:marBottom w:val="0"/>
      <w:divBdr>
        <w:top w:val="none" w:sz="0" w:space="0" w:color="auto"/>
        <w:left w:val="none" w:sz="0" w:space="0" w:color="auto"/>
        <w:bottom w:val="none" w:sz="0" w:space="0" w:color="auto"/>
        <w:right w:val="none" w:sz="0" w:space="0" w:color="auto"/>
      </w:divBdr>
    </w:div>
    <w:div w:id="287248442">
      <w:bodyDiv w:val="1"/>
      <w:marLeft w:val="0"/>
      <w:marRight w:val="0"/>
      <w:marTop w:val="0"/>
      <w:marBottom w:val="0"/>
      <w:divBdr>
        <w:top w:val="none" w:sz="0" w:space="0" w:color="auto"/>
        <w:left w:val="none" w:sz="0" w:space="0" w:color="auto"/>
        <w:bottom w:val="none" w:sz="0" w:space="0" w:color="auto"/>
        <w:right w:val="none" w:sz="0" w:space="0" w:color="auto"/>
      </w:divBdr>
    </w:div>
    <w:div w:id="292368210">
      <w:bodyDiv w:val="1"/>
      <w:marLeft w:val="0"/>
      <w:marRight w:val="0"/>
      <w:marTop w:val="0"/>
      <w:marBottom w:val="0"/>
      <w:divBdr>
        <w:top w:val="none" w:sz="0" w:space="0" w:color="auto"/>
        <w:left w:val="none" w:sz="0" w:space="0" w:color="auto"/>
        <w:bottom w:val="none" w:sz="0" w:space="0" w:color="auto"/>
        <w:right w:val="none" w:sz="0" w:space="0" w:color="auto"/>
      </w:divBdr>
    </w:div>
    <w:div w:id="296491370">
      <w:bodyDiv w:val="1"/>
      <w:marLeft w:val="0"/>
      <w:marRight w:val="0"/>
      <w:marTop w:val="0"/>
      <w:marBottom w:val="0"/>
      <w:divBdr>
        <w:top w:val="none" w:sz="0" w:space="0" w:color="auto"/>
        <w:left w:val="none" w:sz="0" w:space="0" w:color="auto"/>
        <w:bottom w:val="none" w:sz="0" w:space="0" w:color="auto"/>
        <w:right w:val="none" w:sz="0" w:space="0" w:color="auto"/>
      </w:divBdr>
    </w:div>
    <w:div w:id="305015181">
      <w:bodyDiv w:val="1"/>
      <w:marLeft w:val="0"/>
      <w:marRight w:val="0"/>
      <w:marTop w:val="0"/>
      <w:marBottom w:val="0"/>
      <w:divBdr>
        <w:top w:val="none" w:sz="0" w:space="0" w:color="auto"/>
        <w:left w:val="none" w:sz="0" w:space="0" w:color="auto"/>
        <w:bottom w:val="none" w:sz="0" w:space="0" w:color="auto"/>
        <w:right w:val="none" w:sz="0" w:space="0" w:color="auto"/>
      </w:divBdr>
    </w:div>
    <w:div w:id="305473542">
      <w:bodyDiv w:val="1"/>
      <w:marLeft w:val="0"/>
      <w:marRight w:val="0"/>
      <w:marTop w:val="0"/>
      <w:marBottom w:val="0"/>
      <w:divBdr>
        <w:top w:val="none" w:sz="0" w:space="0" w:color="auto"/>
        <w:left w:val="none" w:sz="0" w:space="0" w:color="auto"/>
        <w:bottom w:val="none" w:sz="0" w:space="0" w:color="auto"/>
        <w:right w:val="none" w:sz="0" w:space="0" w:color="auto"/>
      </w:divBdr>
    </w:div>
    <w:div w:id="307518239">
      <w:bodyDiv w:val="1"/>
      <w:marLeft w:val="0"/>
      <w:marRight w:val="0"/>
      <w:marTop w:val="0"/>
      <w:marBottom w:val="0"/>
      <w:divBdr>
        <w:top w:val="none" w:sz="0" w:space="0" w:color="auto"/>
        <w:left w:val="none" w:sz="0" w:space="0" w:color="auto"/>
        <w:bottom w:val="none" w:sz="0" w:space="0" w:color="auto"/>
        <w:right w:val="none" w:sz="0" w:space="0" w:color="auto"/>
      </w:divBdr>
    </w:div>
    <w:div w:id="309482411">
      <w:bodyDiv w:val="1"/>
      <w:marLeft w:val="0"/>
      <w:marRight w:val="0"/>
      <w:marTop w:val="0"/>
      <w:marBottom w:val="0"/>
      <w:divBdr>
        <w:top w:val="none" w:sz="0" w:space="0" w:color="auto"/>
        <w:left w:val="none" w:sz="0" w:space="0" w:color="auto"/>
        <w:bottom w:val="none" w:sz="0" w:space="0" w:color="auto"/>
        <w:right w:val="none" w:sz="0" w:space="0" w:color="auto"/>
      </w:divBdr>
    </w:div>
    <w:div w:id="309946131">
      <w:bodyDiv w:val="1"/>
      <w:marLeft w:val="0"/>
      <w:marRight w:val="0"/>
      <w:marTop w:val="0"/>
      <w:marBottom w:val="0"/>
      <w:divBdr>
        <w:top w:val="none" w:sz="0" w:space="0" w:color="auto"/>
        <w:left w:val="none" w:sz="0" w:space="0" w:color="auto"/>
        <w:bottom w:val="none" w:sz="0" w:space="0" w:color="auto"/>
        <w:right w:val="none" w:sz="0" w:space="0" w:color="auto"/>
      </w:divBdr>
    </w:div>
    <w:div w:id="310017062">
      <w:bodyDiv w:val="1"/>
      <w:marLeft w:val="0"/>
      <w:marRight w:val="0"/>
      <w:marTop w:val="0"/>
      <w:marBottom w:val="0"/>
      <w:divBdr>
        <w:top w:val="none" w:sz="0" w:space="0" w:color="auto"/>
        <w:left w:val="none" w:sz="0" w:space="0" w:color="auto"/>
        <w:bottom w:val="none" w:sz="0" w:space="0" w:color="auto"/>
        <w:right w:val="none" w:sz="0" w:space="0" w:color="auto"/>
      </w:divBdr>
    </w:div>
    <w:div w:id="319886927">
      <w:bodyDiv w:val="1"/>
      <w:marLeft w:val="0"/>
      <w:marRight w:val="0"/>
      <w:marTop w:val="0"/>
      <w:marBottom w:val="0"/>
      <w:divBdr>
        <w:top w:val="none" w:sz="0" w:space="0" w:color="auto"/>
        <w:left w:val="none" w:sz="0" w:space="0" w:color="auto"/>
        <w:bottom w:val="none" w:sz="0" w:space="0" w:color="auto"/>
        <w:right w:val="none" w:sz="0" w:space="0" w:color="auto"/>
      </w:divBdr>
    </w:div>
    <w:div w:id="322205221">
      <w:bodyDiv w:val="1"/>
      <w:marLeft w:val="0"/>
      <w:marRight w:val="0"/>
      <w:marTop w:val="0"/>
      <w:marBottom w:val="0"/>
      <w:divBdr>
        <w:top w:val="none" w:sz="0" w:space="0" w:color="auto"/>
        <w:left w:val="none" w:sz="0" w:space="0" w:color="auto"/>
        <w:bottom w:val="none" w:sz="0" w:space="0" w:color="auto"/>
        <w:right w:val="none" w:sz="0" w:space="0" w:color="auto"/>
      </w:divBdr>
    </w:div>
    <w:div w:id="327944198">
      <w:bodyDiv w:val="1"/>
      <w:marLeft w:val="0"/>
      <w:marRight w:val="0"/>
      <w:marTop w:val="0"/>
      <w:marBottom w:val="0"/>
      <w:divBdr>
        <w:top w:val="none" w:sz="0" w:space="0" w:color="auto"/>
        <w:left w:val="none" w:sz="0" w:space="0" w:color="auto"/>
        <w:bottom w:val="none" w:sz="0" w:space="0" w:color="auto"/>
        <w:right w:val="none" w:sz="0" w:space="0" w:color="auto"/>
      </w:divBdr>
    </w:div>
    <w:div w:id="332300100">
      <w:bodyDiv w:val="1"/>
      <w:marLeft w:val="0"/>
      <w:marRight w:val="0"/>
      <w:marTop w:val="0"/>
      <w:marBottom w:val="0"/>
      <w:divBdr>
        <w:top w:val="none" w:sz="0" w:space="0" w:color="auto"/>
        <w:left w:val="none" w:sz="0" w:space="0" w:color="auto"/>
        <w:bottom w:val="none" w:sz="0" w:space="0" w:color="auto"/>
        <w:right w:val="none" w:sz="0" w:space="0" w:color="auto"/>
      </w:divBdr>
    </w:div>
    <w:div w:id="335959934">
      <w:bodyDiv w:val="1"/>
      <w:marLeft w:val="0"/>
      <w:marRight w:val="0"/>
      <w:marTop w:val="0"/>
      <w:marBottom w:val="0"/>
      <w:divBdr>
        <w:top w:val="none" w:sz="0" w:space="0" w:color="auto"/>
        <w:left w:val="none" w:sz="0" w:space="0" w:color="auto"/>
        <w:bottom w:val="none" w:sz="0" w:space="0" w:color="auto"/>
        <w:right w:val="none" w:sz="0" w:space="0" w:color="auto"/>
      </w:divBdr>
    </w:div>
    <w:div w:id="336082331">
      <w:bodyDiv w:val="1"/>
      <w:marLeft w:val="0"/>
      <w:marRight w:val="0"/>
      <w:marTop w:val="0"/>
      <w:marBottom w:val="0"/>
      <w:divBdr>
        <w:top w:val="none" w:sz="0" w:space="0" w:color="auto"/>
        <w:left w:val="none" w:sz="0" w:space="0" w:color="auto"/>
        <w:bottom w:val="none" w:sz="0" w:space="0" w:color="auto"/>
        <w:right w:val="none" w:sz="0" w:space="0" w:color="auto"/>
      </w:divBdr>
    </w:div>
    <w:div w:id="336738629">
      <w:bodyDiv w:val="1"/>
      <w:marLeft w:val="0"/>
      <w:marRight w:val="0"/>
      <w:marTop w:val="0"/>
      <w:marBottom w:val="0"/>
      <w:divBdr>
        <w:top w:val="none" w:sz="0" w:space="0" w:color="auto"/>
        <w:left w:val="none" w:sz="0" w:space="0" w:color="auto"/>
        <w:bottom w:val="none" w:sz="0" w:space="0" w:color="auto"/>
        <w:right w:val="none" w:sz="0" w:space="0" w:color="auto"/>
      </w:divBdr>
    </w:div>
    <w:div w:id="336856307">
      <w:bodyDiv w:val="1"/>
      <w:marLeft w:val="0"/>
      <w:marRight w:val="0"/>
      <w:marTop w:val="0"/>
      <w:marBottom w:val="0"/>
      <w:divBdr>
        <w:top w:val="none" w:sz="0" w:space="0" w:color="auto"/>
        <w:left w:val="none" w:sz="0" w:space="0" w:color="auto"/>
        <w:bottom w:val="none" w:sz="0" w:space="0" w:color="auto"/>
        <w:right w:val="none" w:sz="0" w:space="0" w:color="auto"/>
      </w:divBdr>
    </w:div>
    <w:div w:id="340738582">
      <w:bodyDiv w:val="1"/>
      <w:marLeft w:val="0"/>
      <w:marRight w:val="0"/>
      <w:marTop w:val="0"/>
      <w:marBottom w:val="0"/>
      <w:divBdr>
        <w:top w:val="none" w:sz="0" w:space="0" w:color="auto"/>
        <w:left w:val="none" w:sz="0" w:space="0" w:color="auto"/>
        <w:bottom w:val="none" w:sz="0" w:space="0" w:color="auto"/>
        <w:right w:val="none" w:sz="0" w:space="0" w:color="auto"/>
      </w:divBdr>
    </w:div>
    <w:div w:id="349377112">
      <w:bodyDiv w:val="1"/>
      <w:marLeft w:val="0"/>
      <w:marRight w:val="0"/>
      <w:marTop w:val="0"/>
      <w:marBottom w:val="0"/>
      <w:divBdr>
        <w:top w:val="none" w:sz="0" w:space="0" w:color="auto"/>
        <w:left w:val="none" w:sz="0" w:space="0" w:color="auto"/>
        <w:bottom w:val="none" w:sz="0" w:space="0" w:color="auto"/>
        <w:right w:val="none" w:sz="0" w:space="0" w:color="auto"/>
      </w:divBdr>
    </w:div>
    <w:div w:id="349839813">
      <w:bodyDiv w:val="1"/>
      <w:marLeft w:val="0"/>
      <w:marRight w:val="0"/>
      <w:marTop w:val="0"/>
      <w:marBottom w:val="0"/>
      <w:divBdr>
        <w:top w:val="none" w:sz="0" w:space="0" w:color="auto"/>
        <w:left w:val="none" w:sz="0" w:space="0" w:color="auto"/>
        <w:bottom w:val="none" w:sz="0" w:space="0" w:color="auto"/>
        <w:right w:val="none" w:sz="0" w:space="0" w:color="auto"/>
      </w:divBdr>
    </w:div>
    <w:div w:id="354768541">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57046420">
      <w:bodyDiv w:val="1"/>
      <w:marLeft w:val="0"/>
      <w:marRight w:val="0"/>
      <w:marTop w:val="0"/>
      <w:marBottom w:val="0"/>
      <w:divBdr>
        <w:top w:val="none" w:sz="0" w:space="0" w:color="auto"/>
        <w:left w:val="none" w:sz="0" w:space="0" w:color="auto"/>
        <w:bottom w:val="none" w:sz="0" w:space="0" w:color="auto"/>
        <w:right w:val="none" w:sz="0" w:space="0" w:color="auto"/>
      </w:divBdr>
    </w:div>
    <w:div w:id="358048501">
      <w:bodyDiv w:val="1"/>
      <w:marLeft w:val="0"/>
      <w:marRight w:val="0"/>
      <w:marTop w:val="0"/>
      <w:marBottom w:val="0"/>
      <w:divBdr>
        <w:top w:val="none" w:sz="0" w:space="0" w:color="auto"/>
        <w:left w:val="none" w:sz="0" w:space="0" w:color="auto"/>
        <w:bottom w:val="none" w:sz="0" w:space="0" w:color="auto"/>
        <w:right w:val="none" w:sz="0" w:space="0" w:color="auto"/>
      </w:divBdr>
    </w:div>
    <w:div w:id="367994254">
      <w:bodyDiv w:val="1"/>
      <w:marLeft w:val="0"/>
      <w:marRight w:val="0"/>
      <w:marTop w:val="0"/>
      <w:marBottom w:val="0"/>
      <w:divBdr>
        <w:top w:val="none" w:sz="0" w:space="0" w:color="auto"/>
        <w:left w:val="none" w:sz="0" w:space="0" w:color="auto"/>
        <w:bottom w:val="none" w:sz="0" w:space="0" w:color="auto"/>
        <w:right w:val="none" w:sz="0" w:space="0" w:color="auto"/>
      </w:divBdr>
    </w:div>
    <w:div w:id="376130758">
      <w:bodyDiv w:val="1"/>
      <w:marLeft w:val="0"/>
      <w:marRight w:val="0"/>
      <w:marTop w:val="0"/>
      <w:marBottom w:val="0"/>
      <w:divBdr>
        <w:top w:val="none" w:sz="0" w:space="0" w:color="auto"/>
        <w:left w:val="none" w:sz="0" w:space="0" w:color="auto"/>
        <w:bottom w:val="none" w:sz="0" w:space="0" w:color="auto"/>
        <w:right w:val="none" w:sz="0" w:space="0" w:color="auto"/>
      </w:divBdr>
    </w:div>
    <w:div w:id="379747986">
      <w:bodyDiv w:val="1"/>
      <w:marLeft w:val="0"/>
      <w:marRight w:val="0"/>
      <w:marTop w:val="0"/>
      <w:marBottom w:val="0"/>
      <w:divBdr>
        <w:top w:val="none" w:sz="0" w:space="0" w:color="auto"/>
        <w:left w:val="none" w:sz="0" w:space="0" w:color="auto"/>
        <w:bottom w:val="none" w:sz="0" w:space="0" w:color="auto"/>
        <w:right w:val="none" w:sz="0" w:space="0" w:color="auto"/>
      </w:divBdr>
    </w:div>
    <w:div w:id="380790263">
      <w:bodyDiv w:val="1"/>
      <w:marLeft w:val="0"/>
      <w:marRight w:val="0"/>
      <w:marTop w:val="0"/>
      <w:marBottom w:val="0"/>
      <w:divBdr>
        <w:top w:val="none" w:sz="0" w:space="0" w:color="auto"/>
        <w:left w:val="none" w:sz="0" w:space="0" w:color="auto"/>
        <w:bottom w:val="none" w:sz="0" w:space="0" w:color="auto"/>
        <w:right w:val="none" w:sz="0" w:space="0" w:color="auto"/>
      </w:divBdr>
    </w:div>
    <w:div w:id="382874086">
      <w:bodyDiv w:val="1"/>
      <w:marLeft w:val="0"/>
      <w:marRight w:val="0"/>
      <w:marTop w:val="0"/>
      <w:marBottom w:val="0"/>
      <w:divBdr>
        <w:top w:val="none" w:sz="0" w:space="0" w:color="auto"/>
        <w:left w:val="none" w:sz="0" w:space="0" w:color="auto"/>
        <w:bottom w:val="none" w:sz="0" w:space="0" w:color="auto"/>
        <w:right w:val="none" w:sz="0" w:space="0" w:color="auto"/>
      </w:divBdr>
    </w:div>
    <w:div w:id="385302601">
      <w:bodyDiv w:val="1"/>
      <w:marLeft w:val="0"/>
      <w:marRight w:val="0"/>
      <w:marTop w:val="0"/>
      <w:marBottom w:val="0"/>
      <w:divBdr>
        <w:top w:val="none" w:sz="0" w:space="0" w:color="auto"/>
        <w:left w:val="none" w:sz="0" w:space="0" w:color="auto"/>
        <w:bottom w:val="none" w:sz="0" w:space="0" w:color="auto"/>
        <w:right w:val="none" w:sz="0" w:space="0" w:color="auto"/>
      </w:divBdr>
    </w:div>
    <w:div w:id="387068141">
      <w:bodyDiv w:val="1"/>
      <w:marLeft w:val="0"/>
      <w:marRight w:val="0"/>
      <w:marTop w:val="0"/>
      <w:marBottom w:val="0"/>
      <w:divBdr>
        <w:top w:val="none" w:sz="0" w:space="0" w:color="auto"/>
        <w:left w:val="none" w:sz="0" w:space="0" w:color="auto"/>
        <w:bottom w:val="none" w:sz="0" w:space="0" w:color="auto"/>
        <w:right w:val="none" w:sz="0" w:space="0" w:color="auto"/>
      </w:divBdr>
    </w:div>
    <w:div w:id="396636798">
      <w:bodyDiv w:val="1"/>
      <w:marLeft w:val="0"/>
      <w:marRight w:val="0"/>
      <w:marTop w:val="0"/>
      <w:marBottom w:val="0"/>
      <w:divBdr>
        <w:top w:val="none" w:sz="0" w:space="0" w:color="auto"/>
        <w:left w:val="none" w:sz="0" w:space="0" w:color="auto"/>
        <w:bottom w:val="none" w:sz="0" w:space="0" w:color="auto"/>
        <w:right w:val="none" w:sz="0" w:space="0" w:color="auto"/>
      </w:divBdr>
    </w:div>
    <w:div w:id="398359962">
      <w:bodyDiv w:val="1"/>
      <w:marLeft w:val="0"/>
      <w:marRight w:val="0"/>
      <w:marTop w:val="0"/>
      <w:marBottom w:val="0"/>
      <w:divBdr>
        <w:top w:val="none" w:sz="0" w:space="0" w:color="auto"/>
        <w:left w:val="none" w:sz="0" w:space="0" w:color="auto"/>
        <w:bottom w:val="none" w:sz="0" w:space="0" w:color="auto"/>
        <w:right w:val="none" w:sz="0" w:space="0" w:color="auto"/>
      </w:divBdr>
    </w:div>
    <w:div w:id="401686044">
      <w:bodyDiv w:val="1"/>
      <w:marLeft w:val="0"/>
      <w:marRight w:val="0"/>
      <w:marTop w:val="0"/>
      <w:marBottom w:val="0"/>
      <w:divBdr>
        <w:top w:val="none" w:sz="0" w:space="0" w:color="auto"/>
        <w:left w:val="none" w:sz="0" w:space="0" w:color="auto"/>
        <w:bottom w:val="none" w:sz="0" w:space="0" w:color="auto"/>
        <w:right w:val="none" w:sz="0" w:space="0" w:color="auto"/>
      </w:divBdr>
    </w:div>
    <w:div w:id="403986905">
      <w:bodyDiv w:val="1"/>
      <w:marLeft w:val="0"/>
      <w:marRight w:val="0"/>
      <w:marTop w:val="0"/>
      <w:marBottom w:val="0"/>
      <w:divBdr>
        <w:top w:val="none" w:sz="0" w:space="0" w:color="auto"/>
        <w:left w:val="none" w:sz="0" w:space="0" w:color="auto"/>
        <w:bottom w:val="none" w:sz="0" w:space="0" w:color="auto"/>
        <w:right w:val="none" w:sz="0" w:space="0" w:color="auto"/>
      </w:divBdr>
    </w:div>
    <w:div w:id="411243562">
      <w:bodyDiv w:val="1"/>
      <w:marLeft w:val="0"/>
      <w:marRight w:val="0"/>
      <w:marTop w:val="0"/>
      <w:marBottom w:val="0"/>
      <w:divBdr>
        <w:top w:val="none" w:sz="0" w:space="0" w:color="auto"/>
        <w:left w:val="none" w:sz="0" w:space="0" w:color="auto"/>
        <w:bottom w:val="none" w:sz="0" w:space="0" w:color="auto"/>
        <w:right w:val="none" w:sz="0" w:space="0" w:color="auto"/>
      </w:divBdr>
    </w:div>
    <w:div w:id="416639396">
      <w:bodyDiv w:val="1"/>
      <w:marLeft w:val="0"/>
      <w:marRight w:val="0"/>
      <w:marTop w:val="0"/>
      <w:marBottom w:val="0"/>
      <w:divBdr>
        <w:top w:val="none" w:sz="0" w:space="0" w:color="auto"/>
        <w:left w:val="none" w:sz="0" w:space="0" w:color="auto"/>
        <w:bottom w:val="none" w:sz="0" w:space="0" w:color="auto"/>
        <w:right w:val="none" w:sz="0" w:space="0" w:color="auto"/>
      </w:divBdr>
    </w:div>
    <w:div w:id="418450525">
      <w:bodyDiv w:val="1"/>
      <w:marLeft w:val="0"/>
      <w:marRight w:val="0"/>
      <w:marTop w:val="0"/>
      <w:marBottom w:val="0"/>
      <w:divBdr>
        <w:top w:val="none" w:sz="0" w:space="0" w:color="auto"/>
        <w:left w:val="none" w:sz="0" w:space="0" w:color="auto"/>
        <w:bottom w:val="none" w:sz="0" w:space="0" w:color="auto"/>
        <w:right w:val="none" w:sz="0" w:space="0" w:color="auto"/>
      </w:divBdr>
    </w:div>
    <w:div w:id="418792148">
      <w:bodyDiv w:val="1"/>
      <w:marLeft w:val="0"/>
      <w:marRight w:val="0"/>
      <w:marTop w:val="0"/>
      <w:marBottom w:val="0"/>
      <w:divBdr>
        <w:top w:val="none" w:sz="0" w:space="0" w:color="auto"/>
        <w:left w:val="none" w:sz="0" w:space="0" w:color="auto"/>
        <w:bottom w:val="none" w:sz="0" w:space="0" w:color="auto"/>
        <w:right w:val="none" w:sz="0" w:space="0" w:color="auto"/>
      </w:divBdr>
    </w:div>
    <w:div w:id="426509487">
      <w:bodyDiv w:val="1"/>
      <w:marLeft w:val="0"/>
      <w:marRight w:val="0"/>
      <w:marTop w:val="0"/>
      <w:marBottom w:val="0"/>
      <w:divBdr>
        <w:top w:val="none" w:sz="0" w:space="0" w:color="auto"/>
        <w:left w:val="none" w:sz="0" w:space="0" w:color="auto"/>
        <w:bottom w:val="none" w:sz="0" w:space="0" w:color="auto"/>
        <w:right w:val="none" w:sz="0" w:space="0" w:color="auto"/>
      </w:divBdr>
    </w:div>
    <w:div w:id="428504647">
      <w:bodyDiv w:val="1"/>
      <w:marLeft w:val="0"/>
      <w:marRight w:val="0"/>
      <w:marTop w:val="0"/>
      <w:marBottom w:val="0"/>
      <w:divBdr>
        <w:top w:val="none" w:sz="0" w:space="0" w:color="auto"/>
        <w:left w:val="none" w:sz="0" w:space="0" w:color="auto"/>
        <w:bottom w:val="none" w:sz="0" w:space="0" w:color="auto"/>
        <w:right w:val="none" w:sz="0" w:space="0" w:color="auto"/>
      </w:divBdr>
    </w:div>
    <w:div w:id="429281677">
      <w:bodyDiv w:val="1"/>
      <w:marLeft w:val="0"/>
      <w:marRight w:val="0"/>
      <w:marTop w:val="0"/>
      <w:marBottom w:val="0"/>
      <w:divBdr>
        <w:top w:val="none" w:sz="0" w:space="0" w:color="auto"/>
        <w:left w:val="none" w:sz="0" w:space="0" w:color="auto"/>
        <w:bottom w:val="none" w:sz="0" w:space="0" w:color="auto"/>
        <w:right w:val="none" w:sz="0" w:space="0" w:color="auto"/>
      </w:divBdr>
    </w:div>
    <w:div w:id="430782323">
      <w:bodyDiv w:val="1"/>
      <w:marLeft w:val="0"/>
      <w:marRight w:val="0"/>
      <w:marTop w:val="0"/>
      <w:marBottom w:val="0"/>
      <w:divBdr>
        <w:top w:val="none" w:sz="0" w:space="0" w:color="auto"/>
        <w:left w:val="none" w:sz="0" w:space="0" w:color="auto"/>
        <w:bottom w:val="none" w:sz="0" w:space="0" w:color="auto"/>
        <w:right w:val="none" w:sz="0" w:space="0" w:color="auto"/>
      </w:divBdr>
    </w:div>
    <w:div w:id="432358318">
      <w:bodyDiv w:val="1"/>
      <w:marLeft w:val="0"/>
      <w:marRight w:val="0"/>
      <w:marTop w:val="0"/>
      <w:marBottom w:val="0"/>
      <w:divBdr>
        <w:top w:val="none" w:sz="0" w:space="0" w:color="auto"/>
        <w:left w:val="none" w:sz="0" w:space="0" w:color="auto"/>
        <w:bottom w:val="none" w:sz="0" w:space="0" w:color="auto"/>
        <w:right w:val="none" w:sz="0" w:space="0" w:color="auto"/>
      </w:divBdr>
    </w:div>
    <w:div w:id="443227788">
      <w:bodyDiv w:val="1"/>
      <w:marLeft w:val="0"/>
      <w:marRight w:val="0"/>
      <w:marTop w:val="0"/>
      <w:marBottom w:val="0"/>
      <w:divBdr>
        <w:top w:val="none" w:sz="0" w:space="0" w:color="auto"/>
        <w:left w:val="none" w:sz="0" w:space="0" w:color="auto"/>
        <w:bottom w:val="none" w:sz="0" w:space="0" w:color="auto"/>
        <w:right w:val="none" w:sz="0" w:space="0" w:color="auto"/>
      </w:divBdr>
    </w:div>
    <w:div w:id="443235804">
      <w:bodyDiv w:val="1"/>
      <w:marLeft w:val="0"/>
      <w:marRight w:val="0"/>
      <w:marTop w:val="0"/>
      <w:marBottom w:val="0"/>
      <w:divBdr>
        <w:top w:val="none" w:sz="0" w:space="0" w:color="auto"/>
        <w:left w:val="none" w:sz="0" w:space="0" w:color="auto"/>
        <w:bottom w:val="none" w:sz="0" w:space="0" w:color="auto"/>
        <w:right w:val="none" w:sz="0" w:space="0" w:color="auto"/>
      </w:divBdr>
    </w:div>
    <w:div w:id="443304241">
      <w:bodyDiv w:val="1"/>
      <w:marLeft w:val="0"/>
      <w:marRight w:val="0"/>
      <w:marTop w:val="0"/>
      <w:marBottom w:val="0"/>
      <w:divBdr>
        <w:top w:val="none" w:sz="0" w:space="0" w:color="auto"/>
        <w:left w:val="none" w:sz="0" w:space="0" w:color="auto"/>
        <w:bottom w:val="none" w:sz="0" w:space="0" w:color="auto"/>
        <w:right w:val="none" w:sz="0" w:space="0" w:color="auto"/>
      </w:divBdr>
    </w:div>
    <w:div w:id="443352771">
      <w:bodyDiv w:val="1"/>
      <w:marLeft w:val="0"/>
      <w:marRight w:val="0"/>
      <w:marTop w:val="0"/>
      <w:marBottom w:val="0"/>
      <w:divBdr>
        <w:top w:val="none" w:sz="0" w:space="0" w:color="auto"/>
        <w:left w:val="none" w:sz="0" w:space="0" w:color="auto"/>
        <w:bottom w:val="none" w:sz="0" w:space="0" w:color="auto"/>
        <w:right w:val="none" w:sz="0" w:space="0" w:color="auto"/>
      </w:divBdr>
    </w:div>
    <w:div w:id="443579940">
      <w:bodyDiv w:val="1"/>
      <w:marLeft w:val="0"/>
      <w:marRight w:val="0"/>
      <w:marTop w:val="0"/>
      <w:marBottom w:val="0"/>
      <w:divBdr>
        <w:top w:val="none" w:sz="0" w:space="0" w:color="auto"/>
        <w:left w:val="none" w:sz="0" w:space="0" w:color="auto"/>
        <w:bottom w:val="none" w:sz="0" w:space="0" w:color="auto"/>
        <w:right w:val="none" w:sz="0" w:space="0" w:color="auto"/>
      </w:divBdr>
    </w:div>
    <w:div w:id="447942058">
      <w:bodyDiv w:val="1"/>
      <w:marLeft w:val="0"/>
      <w:marRight w:val="0"/>
      <w:marTop w:val="0"/>
      <w:marBottom w:val="0"/>
      <w:divBdr>
        <w:top w:val="none" w:sz="0" w:space="0" w:color="auto"/>
        <w:left w:val="none" w:sz="0" w:space="0" w:color="auto"/>
        <w:bottom w:val="none" w:sz="0" w:space="0" w:color="auto"/>
        <w:right w:val="none" w:sz="0" w:space="0" w:color="auto"/>
      </w:divBdr>
    </w:div>
    <w:div w:id="448940627">
      <w:bodyDiv w:val="1"/>
      <w:marLeft w:val="0"/>
      <w:marRight w:val="0"/>
      <w:marTop w:val="0"/>
      <w:marBottom w:val="0"/>
      <w:divBdr>
        <w:top w:val="none" w:sz="0" w:space="0" w:color="auto"/>
        <w:left w:val="none" w:sz="0" w:space="0" w:color="auto"/>
        <w:bottom w:val="none" w:sz="0" w:space="0" w:color="auto"/>
        <w:right w:val="none" w:sz="0" w:space="0" w:color="auto"/>
      </w:divBdr>
    </w:div>
    <w:div w:id="449084679">
      <w:bodyDiv w:val="1"/>
      <w:marLeft w:val="0"/>
      <w:marRight w:val="0"/>
      <w:marTop w:val="0"/>
      <w:marBottom w:val="0"/>
      <w:divBdr>
        <w:top w:val="none" w:sz="0" w:space="0" w:color="auto"/>
        <w:left w:val="none" w:sz="0" w:space="0" w:color="auto"/>
        <w:bottom w:val="none" w:sz="0" w:space="0" w:color="auto"/>
        <w:right w:val="none" w:sz="0" w:space="0" w:color="auto"/>
      </w:divBdr>
    </w:div>
    <w:div w:id="450825986">
      <w:bodyDiv w:val="1"/>
      <w:marLeft w:val="0"/>
      <w:marRight w:val="0"/>
      <w:marTop w:val="0"/>
      <w:marBottom w:val="0"/>
      <w:divBdr>
        <w:top w:val="none" w:sz="0" w:space="0" w:color="auto"/>
        <w:left w:val="none" w:sz="0" w:space="0" w:color="auto"/>
        <w:bottom w:val="none" w:sz="0" w:space="0" w:color="auto"/>
        <w:right w:val="none" w:sz="0" w:space="0" w:color="auto"/>
      </w:divBdr>
    </w:div>
    <w:div w:id="453594516">
      <w:bodyDiv w:val="1"/>
      <w:marLeft w:val="0"/>
      <w:marRight w:val="0"/>
      <w:marTop w:val="0"/>
      <w:marBottom w:val="0"/>
      <w:divBdr>
        <w:top w:val="none" w:sz="0" w:space="0" w:color="auto"/>
        <w:left w:val="none" w:sz="0" w:space="0" w:color="auto"/>
        <w:bottom w:val="none" w:sz="0" w:space="0" w:color="auto"/>
        <w:right w:val="none" w:sz="0" w:space="0" w:color="auto"/>
      </w:divBdr>
    </w:div>
    <w:div w:id="454561352">
      <w:bodyDiv w:val="1"/>
      <w:marLeft w:val="0"/>
      <w:marRight w:val="0"/>
      <w:marTop w:val="0"/>
      <w:marBottom w:val="0"/>
      <w:divBdr>
        <w:top w:val="none" w:sz="0" w:space="0" w:color="auto"/>
        <w:left w:val="none" w:sz="0" w:space="0" w:color="auto"/>
        <w:bottom w:val="none" w:sz="0" w:space="0" w:color="auto"/>
        <w:right w:val="none" w:sz="0" w:space="0" w:color="auto"/>
      </w:divBdr>
    </w:div>
    <w:div w:id="458500377">
      <w:bodyDiv w:val="1"/>
      <w:marLeft w:val="0"/>
      <w:marRight w:val="0"/>
      <w:marTop w:val="0"/>
      <w:marBottom w:val="0"/>
      <w:divBdr>
        <w:top w:val="none" w:sz="0" w:space="0" w:color="auto"/>
        <w:left w:val="none" w:sz="0" w:space="0" w:color="auto"/>
        <w:bottom w:val="none" w:sz="0" w:space="0" w:color="auto"/>
        <w:right w:val="none" w:sz="0" w:space="0" w:color="auto"/>
      </w:divBdr>
    </w:div>
    <w:div w:id="470827597">
      <w:bodyDiv w:val="1"/>
      <w:marLeft w:val="0"/>
      <w:marRight w:val="0"/>
      <w:marTop w:val="0"/>
      <w:marBottom w:val="0"/>
      <w:divBdr>
        <w:top w:val="none" w:sz="0" w:space="0" w:color="auto"/>
        <w:left w:val="none" w:sz="0" w:space="0" w:color="auto"/>
        <w:bottom w:val="none" w:sz="0" w:space="0" w:color="auto"/>
        <w:right w:val="none" w:sz="0" w:space="0" w:color="auto"/>
      </w:divBdr>
    </w:div>
    <w:div w:id="471366503">
      <w:bodyDiv w:val="1"/>
      <w:marLeft w:val="0"/>
      <w:marRight w:val="0"/>
      <w:marTop w:val="0"/>
      <w:marBottom w:val="0"/>
      <w:divBdr>
        <w:top w:val="none" w:sz="0" w:space="0" w:color="auto"/>
        <w:left w:val="none" w:sz="0" w:space="0" w:color="auto"/>
        <w:bottom w:val="none" w:sz="0" w:space="0" w:color="auto"/>
        <w:right w:val="none" w:sz="0" w:space="0" w:color="auto"/>
      </w:divBdr>
    </w:div>
    <w:div w:id="473134725">
      <w:bodyDiv w:val="1"/>
      <w:marLeft w:val="0"/>
      <w:marRight w:val="0"/>
      <w:marTop w:val="0"/>
      <w:marBottom w:val="0"/>
      <w:divBdr>
        <w:top w:val="none" w:sz="0" w:space="0" w:color="auto"/>
        <w:left w:val="none" w:sz="0" w:space="0" w:color="auto"/>
        <w:bottom w:val="none" w:sz="0" w:space="0" w:color="auto"/>
        <w:right w:val="none" w:sz="0" w:space="0" w:color="auto"/>
      </w:divBdr>
    </w:div>
    <w:div w:id="481313878">
      <w:bodyDiv w:val="1"/>
      <w:marLeft w:val="0"/>
      <w:marRight w:val="0"/>
      <w:marTop w:val="0"/>
      <w:marBottom w:val="0"/>
      <w:divBdr>
        <w:top w:val="none" w:sz="0" w:space="0" w:color="auto"/>
        <w:left w:val="none" w:sz="0" w:space="0" w:color="auto"/>
        <w:bottom w:val="none" w:sz="0" w:space="0" w:color="auto"/>
        <w:right w:val="none" w:sz="0" w:space="0" w:color="auto"/>
      </w:divBdr>
    </w:div>
    <w:div w:id="482239017">
      <w:bodyDiv w:val="1"/>
      <w:marLeft w:val="0"/>
      <w:marRight w:val="0"/>
      <w:marTop w:val="0"/>
      <w:marBottom w:val="0"/>
      <w:divBdr>
        <w:top w:val="none" w:sz="0" w:space="0" w:color="auto"/>
        <w:left w:val="none" w:sz="0" w:space="0" w:color="auto"/>
        <w:bottom w:val="none" w:sz="0" w:space="0" w:color="auto"/>
        <w:right w:val="none" w:sz="0" w:space="0" w:color="auto"/>
      </w:divBdr>
    </w:div>
    <w:div w:id="484274046">
      <w:bodyDiv w:val="1"/>
      <w:marLeft w:val="0"/>
      <w:marRight w:val="0"/>
      <w:marTop w:val="0"/>
      <w:marBottom w:val="0"/>
      <w:divBdr>
        <w:top w:val="none" w:sz="0" w:space="0" w:color="auto"/>
        <w:left w:val="none" w:sz="0" w:space="0" w:color="auto"/>
        <w:bottom w:val="none" w:sz="0" w:space="0" w:color="auto"/>
        <w:right w:val="none" w:sz="0" w:space="0" w:color="auto"/>
      </w:divBdr>
    </w:div>
    <w:div w:id="492571889">
      <w:bodyDiv w:val="1"/>
      <w:marLeft w:val="0"/>
      <w:marRight w:val="0"/>
      <w:marTop w:val="0"/>
      <w:marBottom w:val="0"/>
      <w:divBdr>
        <w:top w:val="none" w:sz="0" w:space="0" w:color="auto"/>
        <w:left w:val="none" w:sz="0" w:space="0" w:color="auto"/>
        <w:bottom w:val="none" w:sz="0" w:space="0" w:color="auto"/>
        <w:right w:val="none" w:sz="0" w:space="0" w:color="auto"/>
      </w:divBdr>
    </w:div>
    <w:div w:id="501357209">
      <w:bodyDiv w:val="1"/>
      <w:marLeft w:val="0"/>
      <w:marRight w:val="0"/>
      <w:marTop w:val="0"/>
      <w:marBottom w:val="0"/>
      <w:divBdr>
        <w:top w:val="none" w:sz="0" w:space="0" w:color="auto"/>
        <w:left w:val="none" w:sz="0" w:space="0" w:color="auto"/>
        <w:bottom w:val="none" w:sz="0" w:space="0" w:color="auto"/>
        <w:right w:val="none" w:sz="0" w:space="0" w:color="auto"/>
      </w:divBdr>
    </w:div>
    <w:div w:id="503979362">
      <w:bodyDiv w:val="1"/>
      <w:marLeft w:val="0"/>
      <w:marRight w:val="0"/>
      <w:marTop w:val="0"/>
      <w:marBottom w:val="0"/>
      <w:divBdr>
        <w:top w:val="none" w:sz="0" w:space="0" w:color="auto"/>
        <w:left w:val="none" w:sz="0" w:space="0" w:color="auto"/>
        <w:bottom w:val="none" w:sz="0" w:space="0" w:color="auto"/>
        <w:right w:val="none" w:sz="0" w:space="0" w:color="auto"/>
      </w:divBdr>
    </w:div>
    <w:div w:id="511842888">
      <w:bodyDiv w:val="1"/>
      <w:marLeft w:val="0"/>
      <w:marRight w:val="0"/>
      <w:marTop w:val="0"/>
      <w:marBottom w:val="0"/>
      <w:divBdr>
        <w:top w:val="none" w:sz="0" w:space="0" w:color="auto"/>
        <w:left w:val="none" w:sz="0" w:space="0" w:color="auto"/>
        <w:bottom w:val="none" w:sz="0" w:space="0" w:color="auto"/>
        <w:right w:val="none" w:sz="0" w:space="0" w:color="auto"/>
      </w:divBdr>
    </w:div>
    <w:div w:id="513571814">
      <w:bodyDiv w:val="1"/>
      <w:marLeft w:val="0"/>
      <w:marRight w:val="0"/>
      <w:marTop w:val="0"/>
      <w:marBottom w:val="0"/>
      <w:divBdr>
        <w:top w:val="none" w:sz="0" w:space="0" w:color="auto"/>
        <w:left w:val="none" w:sz="0" w:space="0" w:color="auto"/>
        <w:bottom w:val="none" w:sz="0" w:space="0" w:color="auto"/>
        <w:right w:val="none" w:sz="0" w:space="0" w:color="auto"/>
      </w:divBdr>
    </w:div>
    <w:div w:id="518350659">
      <w:bodyDiv w:val="1"/>
      <w:marLeft w:val="0"/>
      <w:marRight w:val="0"/>
      <w:marTop w:val="0"/>
      <w:marBottom w:val="0"/>
      <w:divBdr>
        <w:top w:val="none" w:sz="0" w:space="0" w:color="auto"/>
        <w:left w:val="none" w:sz="0" w:space="0" w:color="auto"/>
        <w:bottom w:val="none" w:sz="0" w:space="0" w:color="auto"/>
        <w:right w:val="none" w:sz="0" w:space="0" w:color="auto"/>
      </w:divBdr>
    </w:div>
    <w:div w:id="521822404">
      <w:bodyDiv w:val="1"/>
      <w:marLeft w:val="0"/>
      <w:marRight w:val="0"/>
      <w:marTop w:val="0"/>
      <w:marBottom w:val="0"/>
      <w:divBdr>
        <w:top w:val="none" w:sz="0" w:space="0" w:color="auto"/>
        <w:left w:val="none" w:sz="0" w:space="0" w:color="auto"/>
        <w:bottom w:val="none" w:sz="0" w:space="0" w:color="auto"/>
        <w:right w:val="none" w:sz="0" w:space="0" w:color="auto"/>
      </w:divBdr>
    </w:div>
    <w:div w:id="531647648">
      <w:bodyDiv w:val="1"/>
      <w:marLeft w:val="0"/>
      <w:marRight w:val="0"/>
      <w:marTop w:val="0"/>
      <w:marBottom w:val="0"/>
      <w:divBdr>
        <w:top w:val="none" w:sz="0" w:space="0" w:color="auto"/>
        <w:left w:val="none" w:sz="0" w:space="0" w:color="auto"/>
        <w:bottom w:val="none" w:sz="0" w:space="0" w:color="auto"/>
        <w:right w:val="none" w:sz="0" w:space="0" w:color="auto"/>
      </w:divBdr>
    </w:div>
    <w:div w:id="537283967">
      <w:bodyDiv w:val="1"/>
      <w:marLeft w:val="0"/>
      <w:marRight w:val="0"/>
      <w:marTop w:val="0"/>
      <w:marBottom w:val="0"/>
      <w:divBdr>
        <w:top w:val="none" w:sz="0" w:space="0" w:color="auto"/>
        <w:left w:val="none" w:sz="0" w:space="0" w:color="auto"/>
        <w:bottom w:val="none" w:sz="0" w:space="0" w:color="auto"/>
        <w:right w:val="none" w:sz="0" w:space="0" w:color="auto"/>
      </w:divBdr>
    </w:div>
    <w:div w:id="540940631">
      <w:bodyDiv w:val="1"/>
      <w:marLeft w:val="0"/>
      <w:marRight w:val="0"/>
      <w:marTop w:val="0"/>
      <w:marBottom w:val="0"/>
      <w:divBdr>
        <w:top w:val="none" w:sz="0" w:space="0" w:color="auto"/>
        <w:left w:val="none" w:sz="0" w:space="0" w:color="auto"/>
        <w:bottom w:val="none" w:sz="0" w:space="0" w:color="auto"/>
        <w:right w:val="none" w:sz="0" w:space="0" w:color="auto"/>
      </w:divBdr>
    </w:div>
    <w:div w:id="561599026">
      <w:bodyDiv w:val="1"/>
      <w:marLeft w:val="0"/>
      <w:marRight w:val="0"/>
      <w:marTop w:val="0"/>
      <w:marBottom w:val="0"/>
      <w:divBdr>
        <w:top w:val="none" w:sz="0" w:space="0" w:color="auto"/>
        <w:left w:val="none" w:sz="0" w:space="0" w:color="auto"/>
        <w:bottom w:val="none" w:sz="0" w:space="0" w:color="auto"/>
        <w:right w:val="none" w:sz="0" w:space="0" w:color="auto"/>
      </w:divBdr>
    </w:div>
    <w:div w:id="573781880">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6940010">
      <w:bodyDiv w:val="1"/>
      <w:marLeft w:val="0"/>
      <w:marRight w:val="0"/>
      <w:marTop w:val="0"/>
      <w:marBottom w:val="0"/>
      <w:divBdr>
        <w:top w:val="none" w:sz="0" w:space="0" w:color="auto"/>
        <w:left w:val="none" w:sz="0" w:space="0" w:color="auto"/>
        <w:bottom w:val="none" w:sz="0" w:space="0" w:color="auto"/>
        <w:right w:val="none" w:sz="0" w:space="0" w:color="auto"/>
      </w:divBdr>
    </w:div>
    <w:div w:id="583532896">
      <w:bodyDiv w:val="1"/>
      <w:marLeft w:val="0"/>
      <w:marRight w:val="0"/>
      <w:marTop w:val="0"/>
      <w:marBottom w:val="0"/>
      <w:divBdr>
        <w:top w:val="none" w:sz="0" w:space="0" w:color="auto"/>
        <w:left w:val="none" w:sz="0" w:space="0" w:color="auto"/>
        <w:bottom w:val="none" w:sz="0" w:space="0" w:color="auto"/>
        <w:right w:val="none" w:sz="0" w:space="0" w:color="auto"/>
      </w:divBdr>
    </w:div>
    <w:div w:id="584269383">
      <w:bodyDiv w:val="1"/>
      <w:marLeft w:val="0"/>
      <w:marRight w:val="0"/>
      <w:marTop w:val="0"/>
      <w:marBottom w:val="0"/>
      <w:divBdr>
        <w:top w:val="none" w:sz="0" w:space="0" w:color="auto"/>
        <w:left w:val="none" w:sz="0" w:space="0" w:color="auto"/>
        <w:bottom w:val="none" w:sz="0" w:space="0" w:color="auto"/>
        <w:right w:val="none" w:sz="0" w:space="0" w:color="auto"/>
      </w:divBdr>
    </w:div>
    <w:div w:id="586351915">
      <w:bodyDiv w:val="1"/>
      <w:marLeft w:val="0"/>
      <w:marRight w:val="0"/>
      <w:marTop w:val="0"/>
      <w:marBottom w:val="0"/>
      <w:divBdr>
        <w:top w:val="none" w:sz="0" w:space="0" w:color="auto"/>
        <w:left w:val="none" w:sz="0" w:space="0" w:color="auto"/>
        <w:bottom w:val="none" w:sz="0" w:space="0" w:color="auto"/>
        <w:right w:val="none" w:sz="0" w:space="0" w:color="auto"/>
      </w:divBdr>
    </w:div>
    <w:div w:id="587423837">
      <w:bodyDiv w:val="1"/>
      <w:marLeft w:val="0"/>
      <w:marRight w:val="0"/>
      <w:marTop w:val="0"/>
      <w:marBottom w:val="0"/>
      <w:divBdr>
        <w:top w:val="none" w:sz="0" w:space="0" w:color="auto"/>
        <w:left w:val="none" w:sz="0" w:space="0" w:color="auto"/>
        <w:bottom w:val="none" w:sz="0" w:space="0" w:color="auto"/>
        <w:right w:val="none" w:sz="0" w:space="0" w:color="auto"/>
      </w:divBdr>
    </w:div>
    <w:div w:id="593514152">
      <w:bodyDiv w:val="1"/>
      <w:marLeft w:val="0"/>
      <w:marRight w:val="0"/>
      <w:marTop w:val="0"/>
      <w:marBottom w:val="0"/>
      <w:divBdr>
        <w:top w:val="none" w:sz="0" w:space="0" w:color="auto"/>
        <w:left w:val="none" w:sz="0" w:space="0" w:color="auto"/>
        <w:bottom w:val="none" w:sz="0" w:space="0" w:color="auto"/>
        <w:right w:val="none" w:sz="0" w:space="0" w:color="auto"/>
      </w:divBdr>
    </w:div>
    <w:div w:id="601837932">
      <w:bodyDiv w:val="1"/>
      <w:marLeft w:val="0"/>
      <w:marRight w:val="0"/>
      <w:marTop w:val="0"/>
      <w:marBottom w:val="0"/>
      <w:divBdr>
        <w:top w:val="none" w:sz="0" w:space="0" w:color="auto"/>
        <w:left w:val="none" w:sz="0" w:space="0" w:color="auto"/>
        <w:bottom w:val="none" w:sz="0" w:space="0" w:color="auto"/>
        <w:right w:val="none" w:sz="0" w:space="0" w:color="auto"/>
      </w:divBdr>
    </w:div>
    <w:div w:id="602109207">
      <w:bodyDiv w:val="1"/>
      <w:marLeft w:val="0"/>
      <w:marRight w:val="0"/>
      <w:marTop w:val="0"/>
      <w:marBottom w:val="0"/>
      <w:divBdr>
        <w:top w:val="none" w:sz="0" w:space="0" w:color="auto"/>
        <w:left w:val="none" w:sz="0" w:space="0" w:color="auto"/>
        <w:bottom w:val="none" w:sz="0" w:space="0" w:color="auto"/>
        <w:right w:val="none" w:sz="0" w:space="0" w:color="auto"/>
      </w:divBdr>
    </w:div>
    <w:div w:id="606280837">
      <w:bodyDiv w:val="1"/>
      <w:marLeft w:val="0"/>
      <w:marRight w:val="0"/>
      <w:marTop w:val="0"/>
      <w:marBottom w:val="0"/>
      <w:divBdr>
        <w:top w:val="none" w:sz="0" w:space="0" w:color="auto"/>
        <w:left w:val="none" w:sz="0" w:space="0" w:color="auto"/>
        <w:bottom w:val="none" w:sz="0" w:space="0" w:color="auto"/>
        <w:right w:val="none" w:sz="0" w:space="0" w:color="auto"/>
      </w:divBdr>
    </w:div>
    <w:div w:id="626358695">
      <w:bodyDiv w:val="1"/>
      <w:marLeft w:val="0"/>
      <w:marRight w:val="0"/>
      <w:marTop w:val="0"/>
      <w:marBottom w:val="0"/>
      <w:divBdr>
        <w:top w:val="none" w:sz="0" w:space="0" w:color="auto"/>
        <w:left w:val="none" w:sz="0" w:space="0" w:color="auto"/>
        <w:bottom w:val="none" w:sz="0" w:space="0" w:color="auto"/>
        <w:right w:val="none" w:sz="0" w:space="0" w:color="auto"/>
      </w:divBdr>
    </w:div>
    <w:div w:id="626855953">
      <w:bodyDiv w:val="1"/>
      <w:marLeft w:val="0"/>
      <w:marRight w:val="0"/>
      <w:marTop w:val="0"/>
      <w:marBottom w:val="0"/>
      <w:divBdr>
        <w:top w:val="none" w:sz="0" w:space="0" w:color="auto"/>
        <w:left w:val="none" w:sz="0" w:space="0" w:color="auto"/>
        <w:bottom w:val="none" w:sz="0" w:space="0" w:color="auto"/>
        <w:right w:val="none" w:sz="0" w:space="0" w:color="auto"/>
      </w:divBdr>
    </w:div>
    <w:div w:id="627514134">
      <w:bodyDiv w:val="1"/>
      <w:marLeft w:val="0"/>
      <w:marRight w:val="0"/>
      <w:marTop w:val="0"/>
      <w:marBottom w:val="0"/>
      <w:divBdr>
        <w:top w:val="none" w:sz="0" w:space="0" w:color="auto"/>
        <w:left w:val="none" w:sz="0" w:space="0" w:color="auto"/>
        <w:bottom w:val="none" w:sz="0" w:space="0" w:color="auto"/>
        <w:right w:val="none" w:sz="0" w:space="0" w:color="auto"/>
      </w:divBdr>
    </w:div>
    <w:div w:id="638192926">
      <w:bodyDiv w:val="1"/>
      <w:marLeft w:val="0"/>
      <w:marRight w:val="0"/>
      <w:marTop w:val="0"/>
      <w:marBottom w:val="0"/>
      <w:divBdr>
        <w:top w:val="none" w:sz="0" w:space="0" w:color="auto"/>
        <w:left w:val="none" w:sz="0" w:space="0" w:color="auto"/>
        <w:bottom w:val="none" w:sz="0" w:space="0" w:color="auto"/>
        <w:right w:val="none" w:sz="0" w:space="0" w:color="auto"/>
      </w:divBdr>
    </w:div>
    <w:div w:id="639530283">
      <w:bodyDiv w:val="1"/>
      <w:marLeft w:val="0"/>
      <w:marRight w:val="0"/>
      <w:marTop w:val="0"/>
      <w:marBottom w:val="0"/>
      <w:divBdr>
        <w:top w:val="none" w:sz="0" w:space="0" w:color="auto"/>
        <w:left w:val="none" w:sz="0" w:space="0" w:color="auto"/>
        <w:bottom w:val="none" w:sz="0" w:space="0" w:color="auto"/>
        <w:right w:val="none" w:sz="0" w:space="0" w:color="auto"/>
      </w:divBdr>
    </w:div>
    <w:div w:id="646325125">
      <w:bodyDiv w:val="1"/>
      <w:marLeft w:val="0"/>
      <w:marRight w:val="0"/>
      <w:marTop w:val="0"/>
      <w:marBottom w:val="0"/>
      <w:divBdr>
        <w:top w:val="none" w:sz="0" w:space="0" w:color="auto"/>
        <w:left w:val="none" w:sz="0" w:space="0" w:color="auto"/>
        <w:bottom w:val="none" w:sz="0" w:space="0" w:color="auto"/>
        <w:right w:val="none" w:sz="0" w:space="0" w:color="auto"/>
      </w:divBdr>
    </w:div>
    <w:div w:id="660472485">
      <w:bodyDiv w:val="1"/>
      <w:marLeft w:val="0"/>
      <w:marRight w:val="0"/>
      <w:marTop w:val="0"/>
      <w:marBottom w:val="0"/>
      <w:divBdr>
        <w:top w:val="none" w:sz="0" w:space="0" w:color="auto"/>
        <w:left w:val="none" w:sz="0" w:space="0" w:color="auto"/>
        <w:bottom w:val="none" w:sz="0" w:space="0" w:color="auto"/>
        <w:right w:val="none" w:sz="0" w:space="0" w:color="auto"/>
      </w:divBdr>
    </w:div>
    <w:div w:id="671026154">
      <w:bodyDiv w:val="1"/>
      <w:marLeft w:val="0"/>
      <w:marRight w:val="0"/>
      <w:marTop w:val="0"/>
      <w:marBottom w:val="0"/>
      <w:divBdr>
        <w:top w:val="none" w:sz="0" w:space="0" w:color="auto"/>
        <w:left w:val="none" w:sz="0" w:space="0" w:color="auto"/>
        <w:bottom w:val="none" w:sz="0" w:space="0" w:color="auto"/>
        <w:right w:val="none" w:sz="0" w:space="0" w:color="auto"/>
      </w:divBdr>
    </w:div>
    <w:div w:id="672729353">
      <w:bodyDiv w:val="1"/>
      <w:marLeft w:val="0"/>
      <w:marRight w:val="0"/>
      <w:marTop w:val="0"/>
      <w:marBottom w:val="0"/>
      <w:divBdr>
        <w:top w:val="none" w:sz="0" w:space="0" w:color="auto"/>
        <w:left w:val="none" w:sz="0" w:space="0" w:color="auto"/>
        <w:bottom w:val="none" w:sz="0" w:space="0" w:color="auto"/>
        <w:right w:val="none" w:sz="0" w:space="0" w:color="auto"/>
      </w:divBdr>
    </w:div>
    <w:div w:id="677076805">
      <w:bodyDiv w:val="1"/>
      <w:marLeft w:val="0"/>
      <w:marRight w:val="0"/>
      <w:marTop w:val="0"/>
      <w:marBottom w:val="0"/>
      <w:divBdr>
        <w:top w:val="none" w:sz="0" w:space="0" w:color="auto"/>
        <w:left w:val="none" w:sz="0" w:space="0" w:color="auto"/>
        <w:bottom w:val="none" w:sz="0" w:space="0" w:color="auto"/>
        <w:right w:val="none" w:sz="0" w:space="0" w:color="auto"/>
      </w:divBdr>
    </w:div>
    <w:div w:id="679234686">
      <w:bodyDiv w:val="1"/>
      <w:marLeft w:val="0"/>
      <w:marRight w:val="0"/>
      <w:marTop w:val="0"/>
      <w:marBottom w:val="0"/>
      <w:divBdr>
        <w:top w:val="none" w:sz="0" w:space="0" w:color="auto"/>
        <w:left w:val="none" w:sz="0" w:space="0" w:color="auto"/>
        <w:bottom w:val="none" w:sz="0" w:space="0" w:color="auto"/>
        <w:right w:val="none" w:sz="0" w:space="0" w:color="auto"/>
      </w:divBdr>
    </w:div>
    <w:div w:id="682780989">
      <w:bodyDiv w:val="1"/>
      <w:marLeft w:val="0"/>
      <w:marRight w:val="0"/>
      <w:marTop w:val="0"/>
      <w:marBottom w:val="0"/>
      <w:divBdr>
        <w:top w:val="none" w:sz="0" w:space="0" w:color="auto"/>
        <w:left w:val="none" w:sz="0" w:space="0" w:color="auto"/>
        <w:bottom w:val="none" w:sz="0" w:space="0" w:color="auto"/>
        <w:right w:val="none" w:sz="0" w:space="0" w:color="auto"/>
      </w:divBdr>
    </w:div>
    <w:div w:id="683827140">
      <w:bodyDiv w:val="1"/>
      <w:marLeft w:val="0"/>
      <w:marRight w:val="0"/>
      <w:marTop w:val="0"/>
      <w:marBottom w:val="0"/>
      <w:divBdr>
        <w:top w:val="none" w:sz="0" w:space="0" w:color="auto"/>
        <w:left w:val="none" w:sz="0" w:space="0" w:color="auto"/>
        <w:bottom w:val="none" w:sz="0" w:space="0" w:color="auto"/>
        <w:right w:val="none" w:sz="0" w:space="0" w:color="auto"/>
      </w:divBdr>
    </w:div>
    <w:div w:id="693921912">
      <w:bodyDiv w:val="1"/>
      <w:marLeft w:val="0"/>
      <w:marRight w:val="0"/>
      <w:marTop w:val="0"/>
      <w:marBottom w:val="0"/>
      <w:divBdr>
        <w:top w:val="none" w:sz="0" w:space="0" w:color="auto"/>
        <w:left w:val="none" w:sz="0" w:space="0" w:color="auto"/>
        <w:bottom w:val="none" w:sz="0" w:space="0" w:color="auto"/>
        <w:right w:val="none" w:sz="0" w:space="0" w:color="auto"/>
      </w:divBdr>
    </w:div>
    <w:div w:id="696347204">
      <w:bodyDiv w:val="1"/>
      <w:marLeft w:val="0"/>
      <w:marRight w:val="0"/>
      <w:marTop w:val="0"/>
      <w:marBottom w:val="0"/>
      <w:divBdr>
        <w:top w:val="none" w:sz="0" w:space="0" w:color="auto"/>
        <w:left w:val="none" w:sz="0" w:space="0" w:color="auto"/>
        <w:bottom w:val="none" w:sz="0" w:space="0" w:color="auto"/>
        <w:right w:val="none" w:sz="0" w:space="0" w:color="auto"/>
      </w:divBdr>
    </w:div>
    <w:div w:id="698313991">
      <w:bodyDiv w:val="1"/>
      <w:marLeft w:val="0"/>
      <w:marRight w:val="0"/>
      <w:marTop w:val="0"/>
      <w:marBottom w:val="0"/>
      <w:divBdr>
        <w:top w:val="none" w:sz="0" w:space="0" w:color="auto"/>
        <w:left w:val="none" w:sz="0" w:space="0" w:color="auto"/>
        <w:bottom w:val="none" w:sz="0" w:space="0" w:color="auto"/>
        <w:right w:val="none" w:sz="0" w:space="0" w:color="auto"/>
      </w:divBdr>
    </w:div>
    <w:div w:id="703099075">
      <w:bodyDiv w:val="1"/>
      <w:marLeft w:val="0"/>
      <w:marRight w:val="0"/>
      <w:marTop w:val="0"/>
      <w:marBottom w:val="0"/>
      <w:divBdr>
        <w:top w:val="none" w:sz="0" w:space="0" w:color="auto"/>
        <w:left w:val="none" w:sz="0" w:space="0" w:color="auto"/>
        <w:bottom w:val="none" w:sz="0" w:space="0" w:color="auto"/>
        <w:right w:val="none" w:sz="0" w:space="0" w:color="auto"/>
      </w:divBdr>
    </w:div>
    <w:div w:id="711735903">
      <w:bodyDiv w:val="1"/>
      <w:marLeft w:val="0"/>
      <w:marRight w:val="0"/>
      <w:marTop w:val="0"/>
      <w:marBottom w:val="0"/>
      <w:divBdr>
        <w:top w:val="none" w:sz="0" w:space="0" w:color="auto"/>
        <w:left w:val="none" w:sz="0" w:space="0" w:color="auto"/>
        <w:bottom w:val="none" w:sz="0" w:space="0" w:color="auto"/>
        <w:right w:val="none" w:sz="0" w:space="0" w:color="auto"/>
      </w:divBdr>
    </w:div>
    <w:div w:id="713702456">
      <w:bodyDiv w:val="1"/>
      <w:marLeft w:val="0"/>
      <w:marRight w:val="0"/>
      <w:marTop w:val="0"/>
      <w:marBottom w:val="0"/>
      <w:divBdr>
        <w:top w:val="none" w:sz="0" w:space="0" w:color="auto"/>
        <w:left w:val="none" w:sz="0" w:space="0" w:color="auto"/>
        <w:bottom w:val="none" w:sz="0" w:space="0" w:color="auto"/>
        <w:right w:val="none" w:sz="0" w:space="0" w:color="auto"/>
      </w:divBdr>
    </w:div>
    <w:div w:id="716589113">
      <w:bodyDiv w:val="1"/>
      <w:marLeft w:val="0"/>
      <w:marRight w:val="0"/>
      <w:marTop w:val="0"/>
      <w:marBottom w:val="0"/>
      <w:divBdr>
        <w:top w:val="none" w:sz="0" w:space="0" w:color="auto"/>
        <w:left w:val="none" w:sz="0" w:space="0" w:color="auto"/>
        <w:bottom w:val="none" w:sz="0" w:space="0" w:color="auto"/>
        <w:right w:val="none" w:sz="0" w:space="0" w:color="auto"/>
      </w:divBdr>
    </w:div>
    <w:div w:id="717322451">
      <w:bodyDiv w:val="1"/>
      <w:marLeft w:val="0"/>
      <w:marRight w:val="0"/>
      <w:marTop w:val="0"/>
      <w:marBottom w:val="0"/>
      <w:divBdr>
        <w:top w:val="none" w:sz="0" w:space="0" w:color="auto"/>
        <w:left w:val="none" w:sz="0" w:space="0" w:color="auto"/>
        <w:bottom w:val="none" w:sz="0" w:space="0" w:color="auto"/>
        <w:right w:val="none" w:sz="0" w:space="0" w:color="auto"/>
      </w:divBdr>
    </w:div>
    <w:div w:id="723916347">
      <w:bodyDiv w:val="1"/>
      <w:marLeft w:val="0"/>
      <w:marRight w:val="0"/>
      <w:marTop w:val="0"/>
      <w:marBottom w:val="0"/>
      <w:divBdr>
        <w:top w:val="none" w:sz="0" w:space="0" w:color="auto"/>
        <w:left w:val="none" w:sz="0" w:space="0" w:color="auto"/>
        <w:bottom w:val="none" w:sz="0" w:space="0" w:color="auto"/>
        <w:right w:val="none" w:sz="0" w:space="0" w:color="auto"/>
      </w:divBdr>
    </w:div>
    <w:div w:id="724181000">
      <w:bodyDiv w:val="1"/>
      <w:marLeft w:val="0"/>
      <w:marRight w:val="0"/>
      <w:marTop w:val="0"/>
      <w:marBottom w:val="0"/>
      <w:divBdr>
        <w:top w:val="none" w:sz="0" w:space="0" w:color="auto"/>
        <w:left w:val="none" w:sz="0" w:space="0" w:color="auto"/>
        <w:bottom w:val="none" w:sz="0" w:space="0" w:color="auto"/>
        <w:right w:val="none" w:sz="0" w:space="0" w:color="auto"/>
      </w:divBdr>
    </w:div>
    <w:div w:id="730230478">
      <w:bodyDiv w:val="1"/>
      <w:marLeft w:val="0"/>
      <w:marRight w:val="0"/>
      <w:marTop w:val="0"/>
      <w:marBottom w:val="0"/>
      <w:divBdr>
        <w:top w:val="none" w:sz="0" w:space="0" w:color="auto"/>
        <w:left w:val="none" w:sz="0" w:space="0" w:color="auto"/>
        <w:bottom w:val="none" w:sz="0" w:space="0" w:color="auto"/>
        <w:right w:val="none" w:sz="0" w:space="0" w:color="auto"/>
      </w:divBdr>
    </w:div>
    <w:div w:id="730813932">
      <w:bodyDiv w:val="1"/>
      <w:marLeft w:val="0"/>
      <w:marRight w:val="0"/>
      <w:marTop w:val="0"/>
      <w:marBottom w:val="0"/>
      <w:divBdr>
        <w:top w:val="none" w:sz="0" w:space="0" w:color="auto"/>
        <w:left w:val="none" w:sz="0" w:space="0" w:color="auto"/>
        <w:bottom w:val="none" w:sz="0" w:space="0" w:color="auto"/>
        <w:right w:val="none" w:sz="0" w:space="0" w:color="auto"/>
      </w:divBdr>
    </w:div>
    <w:div w:id="733551742">
      <w:bodyDiv w:val="1"/>
      <w:marLeft w:val="0"/>
      <w:marRight w:val="0"/>
      <w:marTop w:val="0"/>
      <w:marBottom w:val="0"/>
      <w:divBdr>
        <w:top w:val="none" w:sz="0" w:space="0" w:color="auto"/>
        <w:left w:val="none" w:sz="0" w:space="0" w:color="auto"/>
        <w:bottom w:val="none" w:sz="0" w:space="0" w:color="auto"/>
        <w:right w:val="none" w:sz="0" w:space="0" w:color="auto"/>
      </w:divBdr>
    </w:div>
    <w:div w:id="734859558">
      <w:bodyDiv w:val="1"/>
      <w:marLeft w:val="0"/>
      <w:marRight w:val="0"/>
      <w:marTop w:val="0"/>
      <w:marBottom w:val="0"/>
      <w:divBdr>
        <w:top w:val="none" w:sz="0" w:space="0" w:color="auto"/>
        <w:left w:val="none" w:sz="0" w:space="0" w:color="auto"/>
        <w:bottom w:val="none" w:sz="0" w:space="0" w:color="auto"/>
        <w:right w:val="none" w:sz="0" w:space="0" w:color="auto"/>
      </w:divBdr>
    </w:div>
    <w:div w:id="735739608">
      <w:bodyDiv w:val="1"/>
      <w:marLeft w:val="0"/>
      <w:marRight w:val="0"/>
      <w:marTop w:val="0"/>
      <w:marBottom w:val="0"/>
      <w:divBdr>
        <w:top w:val="none" w:sz="0" w:space="0" w:color="auto"/>
        <w:left w:val="none" w:sz="0" w:space="0" w:color="auto"/>
        <w:bottom w:val="none" w:sz="0" w:space="0" w:color="auto"/>
        <w:right w:val="none" w:sz="0" w:space="0" w:color="auto"/>
      </w:divBdr>
    </w:div>
    <w:div w:id="743449849">
      <w:bodyDiv w:val="1"/>
      <w:marLeft w:val="0"/>
      <w:marRight w:val="0"/>
      <w:marTop w:val="0"/>
      <w:marBottom w:val="0"/>
      <w:divBdr>
        <w:top w:val="none" w:sz="0" w:space="0" w:color="auto"/>
        <w:left w:val="none" w:sz="0" w:space="0" w:color="auto"/>
        <w:bottom w:val="none" w:sz="0" w:space="0" w:color="auto"/>
        <w:right w:val="none" w:sz="0" w:space="0" w:color="auto"/>
      </w:divBdr>
    </w:div>
    <w:div w:id="743527765">
      <w:bodyDiv w:val="1"/>
      <w:marLeft w:val="0"/>
      <w:marRight w:val="0"/>
      <w:marTop w:val="0"/>
      <w:marBottom w:val="0"/>
      <w:divBdr>
        <w:top w:val="none" w:sz="0" w:space="0" w:color="auto"/>
        <w:left w:val="none" w:sz="0" w:space="0" w:color="auto"/>
        <w:bottom w:val="none" w:sz="0" w:space="0" w:color="auto"/>
        <w:right w:val="none" w:sz="0" w:space="0" w:color="auto"/>
      </w:divBdr>
    </w:div>
    <w:div w:id="743647326">
      <w:bodyDiv w:val="1"/>
      <w:marLeft w:val="0"/>
      <w:marRight w:val="0"/>
      <w:marTop w:val="0"/>
      <w:marBottom w:val="0"/>
      <w:divBdr>
        <w:top w:val="none" w:sz="0" w:space="0" w:color="auto"/>
        <w:left w:val="none" w:sz="0" w:space="0" w:color="auto"/>
        <w:bottom w:val="none" w:sz="0" w:space="0" w:color="auto"/>
        <w:right w:val="none" w:sz="0" w:space="0" w:color="auto"/>
      </w:divBdr>
    </w:div>
    <w:div w:id="748229172">
      <w:bodyDiv w:val="1"/>
      <w:marLeft w:val="0"/>
      <w:marRight w:val="0"/>
      <w:marTop w:val="0"/>
      <w:marBottom w:val="0"/>
      <w:divBdr>
        <w:top w:val="none" w:sz="0" w:space="0" w:color="auto"/>
        <w:left w:val="none" w:sz="0" w:space="0" w:color="auto"/>
        <w:bottom w:val="none" w:sz="0" w:space="0" w:color="auto"/>
        <w:right w:val="none" w:sz="0" w:space="0" w:color="auto"/>
      </w:divBdr>
    </w:div>
    <w:div w:id="751781445">
      <w:bodyDiv w:val="1"/>
      <w:marLeft w:val="0"/>
      <w:marRight w:val="0"/>
      <w:marTop w:val="0"/>
      <w:marBottom w:val="0"/>
      <w:divBdr>
        <w:top w:val="none" w:sz="0" w:space="0" w:color="auto"/>
        <w:left w:val="none" w:sz="0" w:space="0" w:color="auto"/>
        <w:bottom w:val="none" w:sz="0" w:space="0" w:color="auto"/>
        <w:right w:val="none" w:sz="0" w:space="0" w:color="auto"/>
      </w:divBdr>
    </w:div>
    <w:div w:id="751972625">
      <w:bodyDiv w:val="1"/>
      <w:marLeft w:val="0"/>
      <w:marRight w:val="0"/>
      <w:marTop w:val="0"/>
      <w:marBottom w:val="0"/>
      <w:divBdr>
        <w:top w:val="none" w:sz="0" w:space="0" w:color="auto"/>
        <w:left w:val="none" w:sz="0" w:space="0" w:color="auto"/>
        <w:bottom w:val="none" w:sz="0" w:space="0" w:color="auto"/>
        <w:right w:val="none" w:sz="0" w:space="0" w:color="auto"/>
      </w:divBdr>
    </w:div>
    <w:div w:id="756679015">
      <w:bodyDiv w:val="1"/>
      <w:marLeft w:val="0"/>
      <w:marRight w:val="0"/>
      <w:marTop w:val="0"/>
      <w:marBottom w:val="0"/>
      <w:divBdr>
        <w:top w:val="none" w:sz="0" w:space="0" w:color="auto"/>
        <w:left w:val="none" w:sz="0" w:space="0" w:color="auto"/>
        <w:bottom w:val="none" w:sz="0" w:space="0" w:color="auto"/>
        <w:right w:val="none" w:sz="0" w:space="0" w:color="auto"/>
      </w:divBdr>
    </w:div>
    <w:div w:id="759982074">
      <w:bodyDiv w:val="1"/>
      <w:marLeft w:val="0"/>
      <w:marRight w:val="0"/>
      <w:marTop w:val="0"/>
      <w:marBottom w:val="0"/>
      <w:divBdr>
        <w:top w:val="none" w:sz="0" w:space="0" w:color="auto"/>
        <w:left w:val="none" w:sz="0" w:space="0" w:color="auto"/>
        <w:bottom w:val="none" w:sz="0" w:space="0" w:color="auto"/>
        <w:right w:val="none" w:sz="0" w:space="0" w:color="auto"/>
      </w:divBdr>
    </w:div>
    <w:div w:id="761150374">
      <w:bodyDiv w:val="1"/>
      <w:marLeft w:val="0"/>
      <w:marRight w:val="0"/>
      <w:marTop w:val="0"/>
      <w:marBottom w:val="0"/>
      <w:divBdr>
        <w:top w:val="none" w:sz="0" w:space="0" w:color="auto"/>
        <w:left w:val="none" w:sz="0" w:space="0" w:color="auto"/>
        <w:bottom w:val="none" w:sz="0" w:space="0" w:color="auto"/>
        <w:right w:val="none" w:sz="0" w:space="0" w:color="auto"/>
      </w:divBdr>
    </w:div>
    <w:div w:id="768232161">
      <w:bodyDiv w:val="1"/>
      <w:marLeft w:val="0"/>
      <w:marRight w:val="0"/>
      <w:marTop w:val="0"/>
      <w:marBottom w:val="0"/>
      <w:divBdr>
        <w:top w:val="none" w:sz="0" w:space="0" w:color="auto"/>
        <w:left w:val="none" w:sz="0" w:space="0" w:color="auto"/>
        <w:bottom w:val="none" w:sz="0" w:space="0" w:color="auto"/>
        <w:right w:val="none" w:sz="0" w:space="0" w:color="auto"/>
      </w:divBdr>
    </w:div>
    <w:div w:id="772555171">
      <w:bodyDiv w:val="1"/>
      <w:marLeft w:val="0"/>
      <w:marRight w:val="0"/>
      <w:marTop w:val="0"/>
      <w:marBottom w:val="0"/>
      <w:divBdr>
        <w:top w:val="none" w:sz="0" w:space="0" w:color="auto"/>
        <w:left w:val="none" w:sz="0" w:space="0" w:color="auto"/>
        <w:bottom w:val="none" w:sz="0" w:space="0" w:color="auto"/>
        <w:right w:val="none" w:sz="0" w:space="0" w:color="auto"/>
      </w:divBdr>
    </w:div>
    <w:div w:id="773863650">
      <w:bodyDiv w:val="1"/>
      <w:marLeft w:val="0"/>
      <w:marRight w:val="0"/>
      <w:marTop w:val="0"/>
      <w:marBottom w:val="0"/>
      <w:divBdr>
        <w:top w:val="none" w:sz="0" w:space="0" w:color="auto"/>
        <w:left w:val="none" w:sz="0" w:space="0" w:color="auto"/>
        <w:bottom w:val="none" w:sz="0" w:space="0" w:color="auto"/>
        <w:right w:val="none" w:sz="0" w:space="0" w:color="auto"/>
      </w:divBdr>
    </w:div>
    <w:div w:id="779571254">
      <w:bodyDiv w:val="1"/>
      <w:marLeft w:val="0"/>
      <w:marRight w:val="0"/>
      <w:marTop w:val="0"/>
      <w:marBottom w:val="0"/>
      <w:divBdr>
        <w:top w:val="none" w:sz="0" w:space="0" w:color="auto"/>
        <w:left w:val="none" w:sz="0" w:space="0" w:color="auto"/>
        <w:bottom w:val="none" w:sz="0" w:space="0" w:color="auto"/>
        <w:right w:val="none" w:sz="0" w:space="0" w:color="auto"/>
      </w:divBdr>
    </w:div>
    <w:div w:id="780102632">
      <w:bodyDiv w:val="1"/>
      <w:marLeft w:val="0"/>
      <w:marRight w:val="0"/>
      <w:marTop w:val="0"/>
      <w:marBottom w:val="0"/>
      <w:divBdr>
        <w:top w:val="none" w:sz="0" w:space="0" w:color="auto"/>
        <w:left w:val="none" w:sz="0" w:space="0" w:color="auto"/>
        <w:bottom w:val="none" w:sz="0" w:space="0" w:color="auto"/>
        <w:right w:val="none" w:sz="0" w:space="0" w:color="auto"/>
      </w:divBdr>
    </w:div>
    <w:div w:id="802506785">
      <w:bodyDiv w:val="1"/>
      <w:marLeft w:val="0"/>
      <w:marRight w:val="0"/>
      <w:marTop w:val="0"/>
      <w:marBottom w:val="0"/>
      <w:divBdr>
        <w:top w:val="none" w:sz="0" w:space="0" w:color="auto"/>
        <w:left w:val="none" w:sz="0" w:space="0" w:color="auto"/>
        <w:bottom w:val="none" w:sz="0" w:space="0" w:color="auto"/>
        <w:right w:val="none" w:sz="0" w:space="0" w:color="auto"/>
      </w:divBdr>
    </w:div>
    <w:div w:id="805319957">
      <w:bodyDiv w:val="1"/>
      <w:marLeft w:val="0"/>
      <w:marRight w:val="0"/>
      <w:marTop w:val="0"/>
      <w:marBottom w:val="0"/>
      <w:divBdr>
        <w:top w:val="none" w:sz="0" w:space="0" w:color="auto"/>
        <w:left w:val="none" w:sz="0" w:space="0" w:color="auto"/>
        <w:bottom w:val="none" w:sz="0" w:space="0" w:color="auto"/>
        <w:right w:val="none" w:sz="0" w:space="0" w:color="auto"/>
      </w:divBdr>
    </w:div>
    <w:div w:id="805971581">
      <w:bodyDiv w:val="1"/>
      <w:marLeft w:val="0"/>
      <w:marRight w:val="0"/>
      <w:marTop w:val="0"/>
      <w:marBottom w:val="0"/>
      <w:divBdr>
        <w:top w:val="none" w:sz="0" w:space="0" w:color="auto"/>
        <w:left w:val="none" w:sz="0" w:space="0" w:color="auto"/>
        <w:bottom w:val="none" w:sz="0" w:space="0" w:color="auto"/>
        <w:right w:val="none" w:sz="0" w:space="0" w:color="auto"/>
      </w:divBdr>
    </w:div>
    <w:div w:id="808593505">
      <w:bodyDiv w:val="1"/>
      <w:marLeft w:val="0"/>
      <w:marRight w:val="0"/>
      <w:marTop w:val="0"/>
      <w:marBottom w:val="0"/>
      <w:divBdr>
        <w:top w:val="none" w:sz="0" w:space="0" w:color="auto"/>
        <w:left w:val="none" w:sz="0" w:space="0" w:color="auto"/>
        <w:bottom w:val="none" w:sz="0" w:space="0" w:color="auto"/>
        <w:right w:val="none" w:sz="0" w:space="0" w:color="auto"/>
      </w:divBdr>
    </w:div>
    <w:div w:id="813571505">
      <w:bodyDiv w:val="1"/>
      <w:marLeft w:val="0"/>
      <w:marRight w:val="0"/>
      <w:marTop w:val="0"/>
      <w:marBottom w:val="0"/>
      <w:divBdr>
        <w:top w:val="none" w:sz="0" w:space="0" w:color="auto"/>
        <w:left w:val="none" w:sz="0" w:space="0" w:color="auto"/>
        <w:bottom w:val="none" w:sz="0" w:space="0" w:color="auto"/>
        <w:right w:val="none" w:sz="0" w:space="0" w:color="auto"/>
      </w:divBdr>
    </w:div>
    <w:div w:id="814445297">
      <w:bodyDiv w:val="1"/>
      <w:marLeft w:val="0"/>
      <w:marRight w:val="0"/>
      <w:marTop w:val="0"/>
      <w:marBottom w:val="0"/>
      <w:divBdr>
        <w:top w:val="none" w:sz="0" w:space="0" w:color="auto"/>
        <w:left w:val="none" w:sz="0" w:space="0" w:color="auto"/>
        <w:bottom w:val="none" w:sz="0" w:space="0" w:color="auto"/>
        <w:right w:val="none" w:sz="0" w:space="0" w:color="auto"/>
      </w:divBdr>
    </w:div>
    <w:div w:id="817961509">
      <w:bodyDiv w:val="1"/>
      <w:marLeft w:val="0"/>
      <w:marRight w:val="0"/>
      <w:marTop w:val="0"/>
      <w:marBottom w:val="0"/>
      <w:divBdr>
        <w:top w:val="none" w:sz="0" w:space="0" w:color="auto"/>
        <w:left w:val="none" w:sz="0" w:space="0" w:color="auto"/>
        <w:bottom w:val="none" w:sz="0" w:space="0" w:color="auto"/>
        <w:right w:val="none" w:sz="0" w:space="0" w:color="auto"/>
      </w:divBdr>
    </w:div>
    <w:div w:id="818570898">
      <w:bodyDiv w:val="1"/>
      <w:marLeft w:val="0"/>
      <w:marRight w:val="0"/>
      <w:marTop w:val="0"/>
      <w:marBottom w:val="0"/>
      <w:divBdr>
        <w:top w:val="none" w:sz="0" w:space="0" w:color="auto"/>
        <w:left w:val="none" w:sz="0" w:space="0" w:color="auto"/>
        <w:bottom w:val="none" w:sz="0" w:space="0" w:color="auto"/>
        <w:right w:val="none" w:sz="0" w:space="0" w:color="auto"/>
      </w:divBdr>
    </w:div>
    <w:div w:id="827091676">
      <w:bodyDiv w:val="1"/>
      <w:marLeft w:val="0"/>
      <w:marRight w:val="0"/>
      <w:marTop w:val="0"/>
      <w:marBottom w:val="0"/>
      <w:divBdr>
        <w:top w:val="none" w:sz="0" w:space="0" w:color="auto"/>
        <w:left w:val="none" w:sz="0" w:space="0" w:color="auto"/>
        <w:bottom w:val="none" w:sz="0" w:space="0" w:color="auto"/>
        <w:right w:val="none" w:sz="0" w:space="0" w:color="auto"/>
      </w:divBdr>
    </w:div>
    <w:div w:id="828905665">
      <w:bodyDiv w:val="1"/>
      <w:marLeft w:val="0"/>
      <w:marRight w:val="0"/>
      <w:marTop w:val="0"/>
      <w:marBottom w:val="0"/>
      <w:divBdr>
        <w:top w:val="none" w:sz="0" w:space="0" w:color="auto"/>
        <w:left w:val="none" w:sz="0" w:space="0" w:color="auto"/>
        <w:bottom w:val="none" w:sz="0" w:space="0" w:color="auto"/>
        <w:right w:val="none" w:sz="0" w:space="0" w:color="auto"/>
      </w:divBdr>
    </w:div>
    <w:div w:id="835339277">
      <w:bodyDiv w:val="1"/>
      <w:marLeft w:val="0"/>
      <w:marRight w:val="0"/>
      <w:marTop w:val="0"/>
      <w:marBottom w:val="0"/>
      <w:divBdr>
        <w:top w:val="none" w:sz="0" w:space="0" w:color="auto"/>
        <w:left w:val="none" w:sz="0" w:space="0" w:color="auto"/>
        <w:bottom w:val="none" w:sz="0" w:space="0" w:color="auto"/>
        <w:right w:val="none" w:sz="0" w:space="0" w:color="auto"/>
      </w:divBdr>
    </w:div>
    <w:div w:id="836698790">
      <w:bodyDiv w:val="1"/>
      <w:marLeft w:val="0"/>
      <w:marRight w:val="0"/>
      <w:marTop w:val="0"/>
      <w:marBottom w:val="0"/>
      <w:divBdr>
        <w:top w:val="none" w:sz="0" w:space="0" w:color="auto"/>
        <w:left w:val="none" w:sz="0" w:space="0" w:color="auto"/>
        <w:bottom w:val="none" w:sz="0" w:space="0" w:color="auto"/>
        <w:right w:val="none" w:sz="0" w:space="0" w:color="auto"/>
      </w:divBdr>
    </w:div>
    <w:div w:id="847913884">
      <w:bodyDiv w:val="1"/>
      <w:marLeft w:val="0"/>
      <w:marRight w:val="0"/>
      <w:marTop w:val="0"/>
      <w:marBottom w:val="0"/>
      <w:divBdr>
        <w:top w:val="none" w:sz="0" w:space="0" w:color="auto"/>
        <w:left w:val="none" w:sz="0" w:space="0" w:color="auto"/>
        <w:bottom w:val="none" w:sz="0" w:space="0" w:color="auto"/>
        <w:right w:val="none" w:sz="0" w:space="0" w:color="auto"/>
      </w:divBdr>
    </w:div>
    <w:div w:id="849297382">
      <w:bodyDiv w:val="1"/>
      <w:marLeft w:val="0"/>
      <w:marRight w:val="0"/>
      <w:marTop w:val="0"/>
      <w:marBottom w:val="0"/>
      <w:divBdr>
        <w:top w:val="none" w:sz="0" w:space="0" w:color="auto"/>
        <w:left w:val="none" w:sz="0" w:space="0" w:color="auto"/>
        <w:bottom w:val="none" w:sz="0" w:space="0" w:color="auto"/>
        <w:right w:val="none" w:sz="0" w:space="0" w:color="auto"/>
      </w:divBdr>
    </w:div>
    <w:div w:id="857233626">
      <w:bodyDiv w:val="1"/>
      <w:marLeft w:val="0"/>
      <w:marRight w:val="0"/>
      <w:marTop w:val="0"/>
      <w:marBottom w:val="0"/>
      <w:divBdr>
        <w:top w:val="none" w:sz="0" w:space="0" w:color="auto"/>
        <w:left w:val="none" w:sz="0" w:space="0" w:color="auto"/>
        <w:bottom w:val="none" w:sz="0" w:space="0" w:color="auto"/>
        <w:right w:val="none" w:sz="0" w:space="0" w:color="auto"/>
      </w:divBdr>
    </w:div>
    <w:div w:id="859508739">
      <w:bodyDiv w:val="1"/>
      <w:marLeft w:val="0"/>
      <w:marRight w:val="0"/>
      <w:marTop w:val="0"/>
      <w:marBottom w:val="0"/>
      <w:divBdr>
        <w:top w:val="none" w:sz="0" w:space="0" w:color="auto"/>
        <w:left w:val="none" w:sz="0" w:space="0" w:color="auto"/>
        <w:bottom w:val="none" w:sz="0" w:space="0" w:color="auto"/>
        <w:right w:val="none" w:sz="0" w:space="0" w:color="auto"/>
      </w:divBdr>
    </w:div>
    <w:div w:id="865866453">
      <w:bodyDiv w:val="1"/>
      <w:marLeft w:val="0"/>
      <w:marRight w:val="0"/>
      <w:marTop w:val="0"/>
      <w:marBottom w:val="0"/>
      <w:divBdr>
        <w:top w:val="none" w:sz="0" w:space="0" w:color="auto"/>
        <w:left w:val="none" w:sz="0" w:space="0" w:color="auto"/>
        <w:bottom w:val="none" w:sz="0" w:space="0" w:color="auto"/>
        <w:right w:val="none" w:sz="0" w:space="0" w:color="auto"/>
      </w:divBdr>
    </w:div>
    <w:div w:id="869683580">
      <w:bodyDiv w:val="1"/>
      <w:marLeft w:val="0"/>
      <w:marRight w:val="0"/>
      <w:marTop w:val="0"/>
      <w:marBottom w:val="0"/>
      <w:divBdr>
        <w:top w:val="none" w:sz="0" w:space="0" w:color="auto"/>
        <w:left w:val="none" w:sz="0" w:space="0" w:color="auto"/>
        <w:bottom w:val="none" w:sz="0" w:space="0" w:color="auto"/>
        <w:right w:val="none" w:sz="0" w:space="0" w:color="auto"/>
      </w:divBdr>
      <w:divsChild>
        <w:div w:id="345981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77088864">
      <w:bodyDiv w:val="1"/>
      <w:marLeft w:val="0"/>
      <w:marRight w:val="0"/>
      <w:marTop w:val="0"/>
      <w:marBottom w:val="0"/>
      <w:divBdr>
        <w:top w:val="none" w:sz="0" w:space="0" w:color="auto"/>
        <w:left w:val="none" w:sz="0" w:space="0" w:color="auto"/>
        <w:bottom w:val="none" w:sz="0" w:space="0" w:color="auto"/>
        <w:right w:val="none" w:sz="0" w:space="0" w:color="auto"/>
      </w:divBdr>
    </w:div>
    <w:div w:id="877354464">
      <w:bodyDiv w:val="1"/>
      <w:marLeft w:val="0"/>
      <w:marRight w:val="0"/>
      <w:marTop w:val="0"/>
      <w:marBottom w:val="0"/>
      <w:divBdr>
        <w:top w:val="none" w:sz="0" w:space="0" w:color="auto"/>
        <w:left w:val="none" w:sz="0" w:space="0" w:color="auto"/>
        <w:bottom w:val="none" w:sz="0" w:space="0" w:color="auto"/>
        <w:right w:val="none" w:sz="0" w:space="0" w:color="auto"/>
      </w:divBdr>
    </w:div>
    <w:div w:id="884105294">
      <w:bodyDiv w:val="1"/>
      <w:marLeft w:val="0"/>
      <w:marRight w:val="0"/>
      <w:marTop w:val="0"/>
      <w:marBottom w:val="0"/>
      <w:divBdr>
        <w:top w:val="none" w:sz="0" w:space="0" w:color="auto"/>
        <w:left w:val="none" w:sz="0" w:space="0" w:color="auto"/>
        <w:bottom w:val="none" w:sz="0" w:space="0" w:color="auto"/>
        <w:right w:val="none" w:sz="0" w:space="0" w:color="auto"/>
      </w:divBdr>
    </w:div>
    <w:div w:id="885916118">
      <w:bodyDiv w:val="1"/>
      <w:marLeft w:val="0"/>
      <w:marRight w:val="0"/>
      <w:marTop w:val="0"/>
      <w:marBottom w:val="0"/>
      <w:divBdr>
        <w:top w:val="none" w:sz="0" w:space="0" w:color="auto"/>
        <w:left w:val="none" w:sz="0" w:space="0" w:color="auto"/>
        <w:bottom w:val="none" w:sz="0" w:space="0" w:color="auto"/>
        <w:right w:val="none" w:sz="0" w:space="0" w:color="auto"/>
      </w:divBdr>
      <w:divsChild>
        <w:div w:id="13168816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90503723">
      <w:bodyDiv w:val="1"/>
      <w:marLeft w:val="0"/>
      <w:marRight w:val="0"/>
      <w:marTop w:val="0"/>
      <w:marBottom w:val="0"/>
      <w:divBdr>
        <w:top w:val="none" w:sz="0" w:space="0" w:color="auto"/>
        <w:left w:val="none" w:sz="0" w:space="0" w:color="auto"/>
        <w:bottom w:val="none" w:sz="0" w:space="0" w:color="auto"/>
        <w:right w:val="none" w:sz="0" w:space="0" w:color="auto"/>
      </w:divBdr>
    </w:div>
    <w:div w:id="893586125">
      <w:bodyDiv w:val="1"/>
      <w:marLeft w:val="0"/>
      <w:marRight w:val="0"/>
      <w:marTop w:val="0"/>
      <w:marBottom w:val="0"/>
      <w:divBdr>
        <w:top w:val="none" w:sz="0" w:space="0" w:color="auto"/>
        <w:left w:val="none" w:sz="0" w:space="0" w:color="auto"/>
        <w:bottom w:val="none" w:sz="0" w:space="0" w:color="auto"/>
        <w:right w:val="none" w:sz="0" w:space="0" w:color="auto"/>
      </w:divBdr>
    </w:div>
    <w:div w:id="898520352">
      <w:bodyDiv w:val="1"/>
      <w:marLeft w:val="0"/>
      <w:marRight w:val="0"/>
      <w:marTop w:val="0"/>
      <w:marBottom w:val="0"/>
      <w:divBdr>
        <w:top w:val="none" w:sz="0" w:space="0" w:color="auto"/>
        <w:left w:val="none" w:sz="0" w:space="0" w:color="auto"/>
        <w:bottom w:val="none" w:sz="0" w:space="0" w:color="auto"/>
        <w:right w:val="none" w:sz="0" w:space="0" w:color="auto"/>
      </w:divBdr>
    </w:div>
    <w:div w:id="898709138">
      <w:bodyDiv w:val="1"/>
      <w:marLeft w:val="0"/>
      <w:marRight w:val="0"/>
      <w:marTop w:val="0"/>
      <w:marBottom w:val="0"/>
      <w:divBdr>
        <w:top w:val="none" w:sz="0" w:space="0" w:color="auto"/>
        <w:left w:val="none" w:sz="0" w:space="0" w:color="auto"/>
        <w:bottom w:val="none" w:sz="0" w:space="0" w:color="auto"/>
        <w:right w:val="none" w:sz="0" w:space="0" w:color="auto"/>
      </w:divBdr>
    </w:div>
    <w:div w:id="901253465">
      <w:bodyDiv w:val="1"/>
      <w:marLeft w:val="0"/>
      <w:marRight w:val="0"/>
      <w:marTop w:val="0"/>
      <w:marBottom w:val="0"/>
      <w:divBdr>
        <w:top w:val="none" w:sz="0" w:space="0" w:color="auto"/>
        <w:left w:val="none" w:sz="0" w:space="0" w:color="auto"/>
        <w:bottom w:val="none" w:sz="0" w:space="0" w:color="auto"/>
        <w:right w:val="none" w:sz="0" w:space="0" w:color="auto"/>
      </w:divBdr>
    </w:div>
    <w:div w:id="904681273">
      <w:bodyDiv w:val="1"/>
      <w:marLeft w:val="0"/>
      <w:marRight w:val="0"/>
      <w:marTop w:val="0"/>
      <w:marBottom w:val="0"/>
      <w:divBdr>
        <w:top w:val="none" w:sz="0" w:space="0" w:color="auto"/>
        <w:left w:val="none" w:sz="0" w:space="0" w:color="auto"/>
        <w:bottom w:val="none" w:sz="0" w:space="0" w:color="auto"/>
        <w:right w:val="none" w:sz="0" w:space="0" w:color="auto"/>
      </w:divBdr>
    </w:div>
    <w:div w:id="904754139">
      <w:bodyDiv w:val="1"/>
      <w:marLeft w:val="0"/>
      <w:marRight w:val="0"/>
      <w:marTop w:val="0"/>
      <w:marBottom w:val="0"/>
      <w:divBdr>
        <w:top w:val="none" w:sz="0" w:space="0" w:color="auto"/>
        <w:left w:val="none" w:sz="0" w:space="0" w:color="auto"/>
        <w:bottom w:val="none" w:sz="0" w:space="0" w:color="auto"/>
        <w:right w:val="none" w:sz="0" w:space="0" w:color="auto"/>
      </w:divBdr>
    </w:div>
    <w:div w:id="904804038">
      <w:bodyDiv w:val="1"/>
      <w:marLeft w:val="0"/>
      <w:marRight w:val="0"/>
      <w:marTop w:val="0"/>
      <w:marBottom w:val="0"/>
      <w:divBdr>
        <w:top w:val="none" w:sz="0" w:space="0" w:color="auto"/>
        <w:left w:val="none" w:sz="0" w:space="0" w:color="auto"/>
        <w:bottom w:val="none" w:sz="0" w:space="0" w:color="auto"/>
        <w:right w:val="none" w:sz="0" w:space="0" w:color="auto"/>
      </w:divBdr>
    </w:div>
    <w:div w:id="910308786">
      <w:bodyDiv w:val="1"/>
      <w:marLeft w:val="0"/>
      <w:marRight w:val="0"/>
      <w:marTop w:val="0"/>
      <w:marBottom w:val="0"/>
      <w:divBdr>
        <w:top w:val="none" w:sz="0" w:space="0" w:color="auto"/>
        <w:left w:val="none" w:sz="0" w:space="0" w:color="auto"/>
        <w:bottom w:val="none" w:sz="0" w:space="0" w:color="auto"/>
        <w:right w:val="none" w:sz="0" w:space="0" w:color="auto"/>
      </w:divBdr>
    </w:div>
    <w:div w:id="911349570">
      <w:bodyDiv w:val="1"/>
      <w:marLeft w:val="0"/>
      <w:marRight w:val="0"/>
      <w:marTop w:val="0"/>
      <w:marBottom w:val="0"/>
      <w:divBdr>
        <w:top w:val="none" w:sz="0" w:space="0" w:color="auto"/>
        <w:left w:val="none" w:sz="0" w:space="0" w:color="auto"/>
        <w:bottom w:val="none" w:sz="0" w:space="0" w:color="auto"/>
        <w:right w:val="none" w:sz="0" w:space="0" w:color="auto"/>
      </w:divBdr>
    </w:div>
    <w:div w:id="913390657">
      <w:bodyDiv w:val="1"/>
      <w:marLeft w:val="0"/>
      <w:marRight w:val="0"/>
      <w:marTop w:val="0"/>
      <w:marBottom w:val="0"/>
      <w:divBdr>
        <w:top w:val="none" w:sz="0" w:space="0" w:color="auto"/>
        <w:left w:val="none" w:sz="0" w:space="0" w:color="auto"/>
        <w:bottom w:val="none" w:sz="0" w:space="0" w:color="auto"/>
        <w:right w:val="none" w:sz="0" w:space="0" w:color="auto"/>
      </w:divBdr>
    </w:div>
    <w:div w:id="914164319">
      <w:bodyDiv w:val="1"/>
      <w:marLeft w:val="0"/>
      <w:marRight w:val="0"/>
      <w:marTop w:val="0"/>
      <w:marBottom w:val="0"/>
      <w:divBdr>
        <w:top w:val="none" w:sz="0" w:space="0" w:color="auto"/>
        <w:left w:val="none" w:sz="0" w:space="0" w:color="auto"/>
        <w:bottom w:val="none" w:sz="0" w:space="0" w:color="auto"/>
        <w:right w:val="none" w:sz="0" w:space="0" w:color="auto"/>
      </w:divBdr>
    </w:div>
    <w:div w:id="916020476">
      <w:bodyDiv w:val="1"/>
      <w:marLeft w:val="0"/>
      <w:marRight w:val="0"/>
      <w:marTop w:val="0"/>
      <w:marBottom w:val="0"/>
      <w:divBdr>
        <w:top w:val="none" w:sz="0" w:space="0" w:color="auto"/>
        <w:left w:val="none" w:sz="0" w:space="0" w:color="auto"/>
        <w:bottom w:val="none" w:sz="0" w:space="0" w:color="auto"/>
        <w:right w:val="none" w:sz="0" w:space="0" w:color="auto"/>
      </w:divBdr>
    </w:div>
    <w:div w:id="918366166">
      <w:bodyDiv w:val="1"/>
      <w:marLeft w:val="0"/>
      <w:marRight w:val="0"/>
      <w:marTop w:val="0"/>
      <w:marBottom w:val="0"/>
      <w:divBdr>
        <w:top w:val="none" w:sz="0" w:space="0" w:color="auto"/>
        <w:left w:val="none" w:sz="0" w:space="0" w:color="auto"/>
        <w:bottom w:val="none" w:sz="0" w:space="0" w:color="auto"/>
        <w:right w:val="none" w:sz="0" w:space="0" w:color="auto"/>
      </w:divBdr>
    </w:div>
    <w:div w:id="920023389">
      <w:bodyDiv w:val="1"/>
      <w:marLeft w:val="0"/>
      <w:marRight w:val="0"/>
      <w:marTop w:val="0"/>
      <w:marBottom w:val="0"/>
      <w:divBdr>
        <w:top w:val="none" w:sz="0" w:space="0" w:color="auto"/>
        <w:left w:val="none" w:sz="0" w:space="0" w:color="auto"/>
        <w:bottom w:val="none" w:sz="0" w:space="0" w:color="auto"/>
        <w:right w:val="none" w:sz="0" w:space="0" w:color="auto"/>
      </w:divBdr>
    </w:div>
    <w:div w:id="922689877">
      <w:bodyDiv w:val="1"/>
      <w:marLeft w:val="0"/>
      <w:marRight w:val="0"/>
      <w:marTop w:val="0"/>
      <w:marBottom w:val="0"/>
      <w:divBdr>
        <w:top w:val="none" w:sz="0" w:space="0" w:color="auto"/>
        <w:left w:val="none" w:sz="0" w:space="0" w:color="auto"/>
        <w:bottom w:val="none" w:sz="0" w:space="0" w:color="auto"/>
        <w:right w:val="none" w:sz="0" w:space="0" w:color="auto"/>
      </w:divBdr>
    </w:div>
    <w:div w:id="928469766">
      <w:bodyDiv w:val="1"/>
      <w:marLeft w:val="0"/>
      <w:marRight w:val="0"/>
      <w:marTop w:val="0"/>
      <w:marBottom w:val="0"/>
      <w:divBdr>
        <w:top w:val="none" w:sz="0" w:space="0" w:color="auto"/>
        <w:left w:val="none" w:sz="0" w:space="0" w:color="auto"/>
        <w:bottom w:val="none" w:sz="0" w:space="0" w:color="auto"/>
        <w:right w:val="none" w:sz="0" w:space="0" w:color="auto"/>
      </w:divBdr>
    </w:div>
    <w:div w:id="936063377">
      <w:bodyDiv w:val="1"/>
      <w:marLeft w:val="0"/>
      <w:marRight w:val="0"/>
      <w:marTop w:val="0"/>
      <w:marBottom w:val="0"/>
      <w:divBdr>
        <w:top w:val="none" w:sz="0" w:space="0" w:color="auto"/>
        <w:left w:val="none" w:sz="0" w:space="0" w:color="auto"/>
        <w:bottom w:val="none" w:sz="0" w:space="0" w:color="auto"/>
        <w:right w:val="none" w:sz="0" w:space="0" w:color="auto"/>
      </w:divBdr>
    </w:div>
    <w:div w:id="939408209">
      <w:bodyDiv w:val="1"/>
      <w:marLeft w:val="0"/>
      <w:marRight w:val="0"/>
      <w:marTop w:val="0"/>
      <w:marBottom w:val="0"/>
      <w:divBdr>
        <w:top w:val="none" w:sz="0" w:space="0" w:color="auto"/>
        <w:left w:val="none" w:sz="0" w:space="0" w:color="auto"/>
        <w:bottom w:val="none" w:sz="0" w:space="0" w:color="auto"/>
        <w:right w:val="none" w:sz="0" w:space="0" w:color="auto"/>
      </w:divBdr>
    </w:div>
    <w:div w:id="941688138">
      <w:bodyDiv w:val="1"/>
      <w:marLeft w:val="0"/>
      <w:marRight w:val="0"/>
      <w:marTop w:val="0"/>
      <w:marBottom w:val="0"/>
      <w:divBdr>
        <w:top w:val="none" w:sz="0" w:space="0" w:color="auto"/>
        <w:left w:val="none" w:sz="0" w:space="0" w:color="auto"/>
        <w:bottom w:val="none" w:sz="0" w:space="0" w:color="auto"/>
        <w:right w:val="none" w:sz="0" w:space="0" w:color="auto"/>
      </w:divBdr>
    </w:div>
    <w:div w:id="947272429">
      <w:bodyDiv w:val="1"/>
      <w:marLeft w:val="0"/>
      <w:marRight w:val="0"/>
      <w:marTop w:val="0"/>
      <w:marBottom w:val="0"/>
      <w:divBdr>
        <w:top w:val="none" w:sz="0" w:space="0" w:color="auto"/>
        <w:left w:val="none" w:sz="0" w:space="0" w:color="auto"/>
        <w:bottom w:val="none" w:sz="0" w:space="0" w:color="auto"/>
        <w:right w:val="none" w:sz="0" w:space="0" w:color="auto"/>
      </w:divBdr>
    </w:div>
    <w:div w:id="961154993">
      <w:bodyDiv w:val="1"/>
      <w:marLeft w:val="0"/>
      <w:marRight w:val="0"/>
      <w:marTop w:val="0"/>
      <w:marBottom w:val="0"/>
      <w:divBdr>
        <w:top w:val="none" w:sz="0" w:space="0" w:color="auto"/>
        <w:left w:val="none" w:sz="0" w:space="0" w:color="auto"/>
        <w:bottom w:val="none" w:sz="0" w:space="0" w:color="auto"/>
        <w:right w:val="none" w:sz="0" w:space="0" w:color="auto"/>
      </w:divBdr>
    </w:div>
    <w:div w:id="963196580">
      <w:bodyDiv w:val="1"/>
      <w:marLeft w:val="0"/>
      <w:marRight w:val="0"/>
      <w:marTop w:val="0"/>
      <w:marBottom w:val="0"/>
      <w:divBdr>
        <w:top w:val="none" w:sz="0" w:space="0" w:color="auto"/>
        <w:left w:val="none" w:sz="0" w:space="0" w:color="auto"/>
        <w:bottom w:val="none" w:sz="0" w:space="0" w:color="auto"/>
        <w:right w:val="none" w:sz="0" w:space="0" w:color="auto"/>
      </w:divBdr>
    </w:div>
    <w:div w:id="966356516">
      <w:bodyDiv w:val="1"/>
      <w:marLeft w:val="0"/>
      <w:marRight w:val="0"/>
      <w:marTop w:val="0"/>
      <w:marBottom w:val="0"/>
      <w:divBdr>
        <w:top w:val="none" w:sz="0" w:space="0" w:color="auto"/>
        <w:left w:val="none" w:sz="0" w:space="0" w:color="auto"/>
        <w:bottom w:val="none" w:sz="0" w:space="0" w:color="auto"/>
        <w:right w:val="none" w:sz="0" w:space="0" w:color="auto"/>
      </w:divBdr>
    </w:div>
    <w:div w:id="971985755">
      <w:bodyDiv w:val="1"/>
      <w:marLeft w:val="0"/>
      <w:marRight w:val="0"/>
      <w:marTop w:val="0"/>
      <w:marBottom w:val="0"/>
      <w:divBdr>
        <w:top w:val="none" w:sz="0" w:space="0" w:color="auto"/>
        <w:left w:val="none" w:sz="0" w:space="0" w:color="auto"/>
        <w:bottom w:val="none" w:sz="0" w:space="0" w:color="auto"/>
        <w:right w:val="none" w:sz="0" w:space="0" w:color="auto"/>
      </w:divBdr>
    </w:div>
    <w:div w:id="982350620">
      <w:bodyDiv w:val="1"/>
      <w:marLeft w:val="0"/>
      <w:marRight w:val="0"/>
      <w:marTop w:val="0"/>
      <w:marBottom w:val="0"/>
      <w:divBdr>
        <w:top w:val="none" w:sz="0" w:space="0" w:color="auto"/>
        <w:left w:val="none" w:sz="0" w:space="0" w:color="auto"/>
        <w:bottom w:val="none" w:sz="0" w:space="0" w:color="auto"/>
        <w:right w:val="none" w:sz="0" w:space="0" w:color="auto"/>
      </w:divBdr>
    </w:div>
    <w:div w:id="986662308">
      <w:bodyDiv w:val="1"/>
      <w:marLeft w:val="0"/>
      <w:marRight w:val="0"/>
      <w:marTop w:val="0"/>
      <w:marBottom w:val="0"/>
      <w:divBdr>
        <w:top w:val="none" w:sz="0" w:space="0" w:color="auto"/>
        <w:left w:val="none" w:sz="0" w:space="0" w:color="auto"/>
        <w:bottom w:val="none" w:sz="0" w:space="0" w:color="auto"/>
        <w:right w:val="none" w:sz="0" w:space="0" w:color="auto"/>
      </w:divBdr>
    </w:div>
    <w:div w:id="987249816">
      <w:bodyDiv w:val="1"/>
      <w:marLeft w:val="0"/>
      <w:marRight w:val="0"/>
      <w:marTop w:val="0"/>
      <w:marBottom w:val="0"/>
      <w:divBdr>
        <w:top w:val="none" w:sz="0" w:space="0" w:color="auto"/>
        <w:left w:val="none" w:sz="0" w:space="0" w:color="auto"/>
        <w:bottom w:val="none" w:sz="0" w:space="0" w:color="auto"/>
        <w:right w:val="none" w:sz="0" w:space="0" w:color="auto"/>
      </w:divBdr>
    </w:div>
    <w:div w:id="990791330">
      <w:bodyDiv w:val="1"/>
      <w:marLeft w:val="210"/>
      <w:marRight w:val="210"/>
      <w:marTop w:val="210"/>
      <w:marBottom w:val="210"/>
      <w:divBdr>
        <w:top w:val="none" w:sz="0" w:space="0" w:color="auto"/>
        <w:left w:val="none" w:sz="0" w:space="0" w:color="auto"/>
        <w:bottom w:val="none" w:sz="0" w:space="0" w:color="auto"/>
        <w:right w:val="none" w:sz="0" w:space="0" w:color="auto"/>
      </w:divBdr>
      <w:divsChild>
        <w:div w:id="1380125675">
          <w:marLeft w:val="150"/>
          <w:marRight w:val="150"/>
          <w:marTop w:val="75"/>
          <w:marBottom w:val="75"/>
          <w:divBdr>
            <w:top w:val="none" w:sz="0" w:space="0" w:color="auto"/>
            <w:left w:val="none" w:sz="0" w:space="0" w:color="auto"/>
            <w:bottom w:val="none" w:sz="0" w:space="0" w:color="auto"/>
            <w:right w:val="none" w:sz="0" w:space="0" w:color="auto"/>
          </w:divBdr>
        </w:div>
      </w:divsChild>
    </w:div>
    <w:div w:id="993681642">
      <w:bodyDiv w:val="1"/>
      <w:marLeft w:val="0"/>
      <w:marRight w:val="0"/>
      <w:marTop w:val="0"/>
      <w:marBottom w:val="0"/>
      <w:divBdr>
        <w:top w:val="none" w:sz="0" w:space="0" w:color="auto"/>
        <w:left w:val="none" w:sz="0" w:space="0" w:color="auto"/>
        <w:bottom w:val="none" w:sz="0" w:space="0" w:color="auto"/>
        <w:right w:val="none" w:sz="0" w:space="0" w:color="auto"/>
      </w:divBdr>
    </w:div>
    <w:div w:id="999308093">
      <w:bodyDiv w:val="1"/>
      <w:marLeft w:val="0"/>
      <w:marRight w:val="0"/>
      <w:marTop w:val="0"/>
      <w:marBottom w:val="0"/>
      <w:divBdr>
        <w:top w:val="none" w:sz="0" w:space="0" w:color="auto"/>
        <w:left w:val="none" w:sz="0" w:space="0" w:color="auto"/>
        <w:bottom w:val="none" w:sz="0" w:space="0" w:color="auto"/>
        <w:right w:val="none" w:sz="0" w:space="0" w:color="auto"/>
      </w:divBdr>
    </w:div>
    <w:div w:id="999574035">
      <w:bodyDiv w:val="1"/>
      <w:marLeft w:val="0"/>
      <w:marRight w:val="0"/>
      <w:marTop w:val="0"/>
      <w:marBottom w:val="0"/>
      <w:divBdr>
        <w:top w:val="none" w:sz="0" w:space="0" w:color="auto"/>
        <w:left w:val="none" w:sz="0" w:space="0" w:color="auto"/>
        <w:bottom w:val="none" w:sz="0" w:space="0" w:color="auto"/>
        <w:right w:val="none" w:sz="0" w:space="0" w:color="auto"/>
      </w:divBdr>
    </w:div>
    <w:div w:id="1002203099">
      <w:bodyDiv w:val="1"/>
      <w:marLeft w:val="0"/>
      <w:marRight w:val="0"/>
      <w:marTop w:val="0"/>
      <w:marBottom w:val="0"/>
      <w:divBdr>
        <w:top w:val="none" w:sz="0" w:space="0" w:color="auto"/>
        <w:left w:val="none" w:sz="0" w:space="0" w:color="auto"/>
        <w:bottom w:val="none" w:sz="0" w:space="0" w:color="auto"/>
        <w:right w:val="none" w:sz="0" w:space="0" w:color="auto"/>
      </w:divBdr>
    </w:div>
    <w:div w:id="1006174353">
      <w:bodyDiv w:val="1"/>
      <w:marLeft w:val="0"/>
      <w:marRight w:val="0"/>
      <w:marTop w:val="0"/>
      <w:marBottom w:val="0"/>
      <w:divBdr>
        <w:top w:val="none" w:sz="0" w:space="0" w:color="auto"/>
        <w:left w:val="none" w:sz="0" w:space="0" w:color="auto"/>
        <w:bottom w:val="none" w:sz="0" w:space="0" w:color="auto"/>
        <w:right w:val="none" w:sz="0" w:space="0" w:color="auto"/>
      </w:divBdr>
    </w:div>
    <w:div w:id="1009141016">
      <w:bodyDiv w:val="1"/>
      <w:marLeft w:val="0"/>
      <w:marRight w:val="0"/>
      <w:marTop w:val="0"/>
      <w:marBottom w:val="0"/>
      <w:divBdr>
        <w:top w:val="none" w:sz="0" w:space="0" w:color="auto"/>
        <w:left w:val="none" w:sz="0" w:space="0" w:color="auto"/>
        <w:bottom w:val="none" w:sz="0" w:space="0" w:color="auto"/>
        <w:right w:val="none" w:sz="0" w:space="0" w:color="auto"/>
      </w:divBdr>
    </w:div>
    <w:div w:id="1012799604">
      <w:bodyDiv w:val="1"/>
      <w:marLeft w:val="0"/>
      <w:marRight w:val="0"/>
      <w:marTop w:val="0"/>
      <w:marBottom w:val="0"/>
      <w:divBdr>
        <w:top w:val="none" w:sz="0" w:space="0" w:color="auto"/>
        <w:left w:val="none" w:sz="0" w:space="0" w:color="auto"/>
        <w:bottom w:val="none" w:sz="0" w:space="0" w:color="auto"/>
        <w:right w:val="none" w:sz="0" w:space="0" w:color="auto"/>
      </w:divBdr>
    </w:div>
    <w:div w:id="1032223898">
      <w:bodyDiv w:val="1"/>
      <w:marLeft w:val="0"/>
      <w:marRight w:val="0"/>
      <w:marTop w:val="0"/>
      <w:marBottom w:val="0"/>
      <w:divBdr>
        <w:top w:val="none" w:sz="0" w:space="0" w:color="auto"/>
        <w:left w:val="none" w:sz="0" w:space="0" w:color="auto"/>
        <w:bottom w:val="none" w:sz="0" w:space="0" w:color="auto"/>
        <w:right w:val="none" w:sz="0" w:space="0" w:color="auto"/>
      </w:divBdr>
    </w:div>
    <w:div w:id="1036075973">
      <w:bodyDiv w:val="1"/>
      <w:marLeft w:val="0"/>
      <w:marRight w:val="0"/>
      <w:marTop w:val="0"/>
      <w:marBottom w:val="0"/>
      <w:divBdr>
        <w:top w:val="none" w:sz="0" w:space="0" w:color="auto"/>
        <w:left w:val="none" w:sz="0" w:space="0" w:color="auto"/>
        <w:bottom w:val="none" w:sz="0" w:space="0" w:color="auto"/>
        <w:right w:val="none" w:sz="0" w:space="0" w:color="auto"/>
      </w:divBdr>
    </w:div>
    <w:div w:id="1041369702">
      <w:bodyDiv w:val="1"/>
      <w:marLeft w:val="0"/>
      <w:marRight w:val="0"/>
      <w:marTop w:val="0"/>
      <w:marBottom w:val="0"/>
      <w:divBdr>
        <w:top w:val="none" w:sz="0" w:space="0" w:color="auto"/>
        <w:left w:val="none" w:sz="0" w:space="0" w:color="auto"/>
        <w:bottom w:val="none" w:sz="0" w:space="0" w:color="auto"/>
        <w:right w:val="none" w:sz="0" w:space="0" w:color="auto"/>
      </w:divBdr>
    </w:div>
    <w:div w:id="1047267608">
      <w:bodyDiv w:val="1"/>
      <w:marLeft w:val="0"/>
      <w:marRight w:val="0"/>
      <w:marTop w:val="0"/>
      <w:marBottom w:val="0"/>
      <w:divBdr>
        <w:top w:val="none" w:sz="0" w:space="0" w:color="auto"/>
        <w:left w:val="none" w:sz="0" w:space="0" w:color="auto"/>
        <w:bottom w:val="none" w:sz="0" w:space="0" w:color="auto"/>
        <w:right w:val="none" w:sz="0" w:space="0" w:color="auto"/>
      </w:divBdr>
    </w:div>
    <w:div w:id="1048455193">
      <w:bodyDiv w:val="1"/>
      <w:marLeft w:val="0"/>
      <w:marRight w:val="0"/>
      <w:marTop w:val="0"/>
      <w:marBottom w:val="0"/>
      <w:divBdr>
        <w:top w:val="none" w:sz="0" w:space="0" w:color="auto"/>
        <w:left w:val="none" w:sz="0" w:space="0" w:color="auto"/>
        <w:bottom w:val="none" w:sz="0" w:space="0" w:color="auto"/>
        <w:right w:val="none" w:sz="0" w:space="0" w:color="auto"/>
      </w:divBdr>
    </w:div>
    <w:div w:id="1057977970">
      <w:bodyDiv w:val="1"/>
      <w:marLeft w:val="0"/>
      <w:marRight w:val="0"/>
      <w:marTop w:val="0"/>
      <w:marBottom w:val="0"/>
      <w:divBdr>
        <w:top w:val="none" w:sz="0" w:space="0" w:color="auto"/>
        <w:left w:val="none" w:sz="0" w:space="0" w:color="auto"/>
        <w:bottom w:val="none" w:sz="0" w:space="0" w:color="auto"/>
        <w:right w:val="none" w:sz="0" w:space="0" w:color="auto"/>
      </w:divBdr>
    </w:div>
    <w:div w:id="1058627158">
      <w:bodyDiv w:val="1"/>
      <w:marLeft w:val="0"/>
      <w:marRight w:val="0"/>
      <w:marTop w:val="0"/>
      <w:marBottom w:val="0"/>
      <w:divBdr>
        <w:top w:val="none" w:sz="0" w:space="0" w:color="auto"/>
        <w:left w:val="none" w:sz="0" w:space="0" w:color="auto"/>
        <w:bottom w:val="none" w:sz="0" w:space="0" w:color="auto"/>
        <w:right w:val="none" w:sz="0" w:space="0" w:color="auto"/>
      </w:divBdr>
    </w:div>
    <w:div w:id="1060321211">
      <w:bodyDiv w:val="1"/>
      <w:marLeft w:val="0"/>
      <w:marRight w:val="0"/>
      <w:marTop w:val="0"/>
      <w:marBottom w:val="0"/>
      <w:divBdr>
        <w:top w:val="none" w:sz="0" w:space="0" w:color="auto"/>
        <w:left w:val="none" w:sz="0" w:space="0" w:color="auto"/>
        <w:bottom w:val="none" w:sz="0" w:space="0" w:color="auto"/>
        <w:right w:val="none" w:sz="0" w:space="0" w:color="auto"/>
      </w:divBdr>
    </w:div>
    <w:div w:id="1064062885">
      <w:bodyDiv w:val="1"/>
      <w:marLeft w:val="0"/>
      <w:marRight w:val="0"/>
      <w:marTop w:val="0"/>
      <w:marBottom w:val="0"/>
      <w:divBdr>
        <w:top w:val="none" w:sz="0" w:space="0" w:color="auto"/>
        <w:left w:val="none" w:sz="0" w:space="0" w:color="auto"/>
        <w:bottom w:val="none" w:sz="0" w:space="0" w:color="auto"/>
        <w:right w:val="none" w:sz="0" w:space="0" w:color="auto"/>
      </w:divBdr>
    </w:div>
    <w:div w:id="1071540295">
      <w:bodyDiv w:val="1"/>
      <w:marLeft w:val="0"/>
      <w:marRight w:val="0"/>
      <w:marTop w:val="0"/>
      <w:marBottom w:val="0"/>
      <w:divBdr>
        <w:top w:val="none" w:sz="0" w:space="0" w:color="auto"/>
        <w:left w:val="none" w:sz="0" w:space="0" w:color="auto"/>
        <w:bottom w:val="none" w:sz="0" w:space="0" w:color="auto"/>
        <w:right w:val="none" w:sz="0" w:space="0" w:color="auto"/>
      </w:divBdr>
    </w:div>
    <w:div w:id="1072387822">
      <w:bodyDiv w:val="1"/>
      <w:marLeft w:val="0"/>
      <w:marRight w:val="0"/>
      <w:marTop w:val="0"/>
      <w:marBottom w:val="0"/>
      <w:divBdr>
        <w:top w:val="none" w:sz="0" w:space="0" w:color="auto"/>
        <w:left w:val="none" w:sz="0" w:space="0" w:color="auto"/>
        <w:bottom w:val="none" w:sz="0" w:space="0" w:color="auto"/>
        <w:right w:val="none" w:sz="0" w:space="0" w:color="auto"/>
      </w:divBdr>
    </w:div>
    <w:div w:id="1083189386">
      <w:bodyDiv w:val="1"/>
      <w:marLeft w:val="0"/>
      <w:marRight w:val="0"/>
      <w:marTop w:val="0"/>
      <w:marBottom w:val="0"/>
      <w:divBdr>
        <w:top w:val="none" w:sz="0" w:space="0" w:color="auto"/>
        <w:left w:val="none" w:sz="0" w:space="0" w:color="auto"/>
        <w:bottom w:val="none" w:sz="0" w:space="0" w:color="auto"/>
        <w:right w:val="none" w:sz="0" w:space="0" w:color="auto"/>
      </w:divBdr>
    </w:div>
    <w:div w:id="1087338880">
      <w:bodyDiv w:val="1"/>
      <w:marLeft w:val="0"/>
      <w:marRight w:val="0"/>
      <w:marTop w:val="0"/>
      <w:marBottom w:val="0"/>
      <w:divBdr>
        <w:top w:val="none" w:sz="0" w:space="0" w:color="auto"/>
        <w:left w:val="none" w:sz="0" w:space="0" w:color="auto"/>
        <w:bottom w:val="none" w:sz="0" w:space="0" w:color="auto"/>
        <w:right w:val="none" w:sz="0" w:space="0" w:color="auto"/>
      </w:divBdr>
    </w:div>
    <w:div w:id="1090737469">
      <w:bodyDiv w:val="1"/>
      <w:marLeft w:val="0"/>
      <w:marRight w:val="0"/>
      <w:marTop w:val="0"/>
      <w:marBottom w:val="0"/>
      <w:divBdr>
        <w:top w:val="none" w:sz="0" w:space="0" w:color="auto"/>
        <w:left w:val="none" w:sz="0" w:space="0" w:color="auto"/>
        <w:bottom w:val="none" w:sz="0" w:space="0" w:color="auto"/>
        <w:right w:val="none" w:sz="0" w:space="0" w:color="auto"/>
      </w:divBdr>
      <w:divsChild>
        <w:div w:id="1964186431">
          <w:marLeft w:val="0"/>
          <w:marRight w:val="0"/>
          <w:marTop w:val="0"/>
          <w:marBottom w:val="0"/>
          <w:divBdr>
            <w:top w:val="none" w:sz="0" w:space="0" w:color="auto"/>
            <w:left w:val="none" w:sz="0" w:space="0" w:color="auto"/>
            <w:bottom w:val="none" w:sz="0" w:space="0" w:color="auto"/>
            <w:right w:val="none" w:sz="0" w:space="0" w:color="auto"/>
          </w:divBdr>
          <w:divsChild>
            <w:div w:id="689600316">
              <w:marLeft w:val="0"/>
              <w:marRight w:val="0"/>
              <w:marTop w:val="0"/>
              <w:marBottom w:val="0"/>
              <w:divBdr>
                <w:top w:val="none" w:sz="0" w:space="0" w:color="auto"/>
                <w:left w:val="none" w:sz="0" w:space="0" w:color="auto"/>
                <w:bottom w:val="none" w:sz="0" w:space="0" w:color="auto"/>
                <w:right w:val="none" w:sz="0" w:space="0" w:color="auto"/>
              </w:divBdr>
              <w:divsChild>
                <w:div w:id="1188181731">
                  <w:marLeft w:val="0"/>
                  <w:marRight w:val="0"/>
                  <w:marTop w:val="0"/>
                  <w:marBottom w:val="0"/>
                  <w:divBdr>
                    <w:top w:val="none" w:sz="0" w:space="0" w:color="auto"/>
                    <w:left w:val="none" w:sz="0" w:space="0" w:color="auto"/>
                    <w:bottom w:val="none" w:sz="0" w:space="0" w:color="auto"/>
                    <w:right w:val="none" w:sz="0" w:space="0" w:color="auto"/>
                  </w:divBdr>
                  <w:divsChild>
                    <w:div w:id="738593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3035117">
      <w:bodyDiv w:val="1"/>
      <w:marLeft w:val="0"/>
      <w:marRight w:val="0"/>
      <w:marTop w:val="0"/>
      <w:marBottom w:val="0"/>
      <w:divBdr>
        <w:top w:val="none" w:sz="0" w:space="0" w:color="auto"/>
        <w:left w:val="none" w:sz="0" w:space="0" w:color="auto"/>
        <w:bottom w:val="none" w:sz="0" w:space="0" w:color="auto"/>
        <w:right w:val="none" w:sz="0" w:space="0" w:color="auto"/>
      </w:divBdr>
    </w:div>
    <w:div w:id="1126201332">
      <w:bodyDiv w:val="1"/>
      <w:marLeft w:val="0"/>
      <w:marRight w:val="0"/>
      <w:marTop w:val="0"/>
      <w:marBottom w:val="0"/>
      <w:divBdr>
        <w:top w:val="none" w:sz="0" w:space="0" w:color="auto"/>
        <w:left w:val="none" w:sz="0" w:space="0" w:color="auto"/>
        <w:bottom w:val="none" w:sz="0" w:space="0" w:color="auto"/>
        <w:right w:val="none" w:sz="0" w:space="0" w:color="auto"/>
      </w:divBdr>
    </w:div>
    <w:div w:id="1131366616">
      <w:bodyDiv w:val="1"/>
      <w:marLeft w:val="0"/>
      <w:marRight w:val="0"/>
      <w:marTop w:val="0"/>
      <w:marBottom w:val="0"/>
      <w:divBdr>
        <w:top w:val="none" w:sz="0" w:space="0" w:color="auto"/>
        <w:left w:val="none" w:sz="0" w:space="0" w:color="auto"/>
        <w:bottom w:val="none" w:sz="0" w:space="0" w:color="auto"/>
        <w:right w:val="none" w:sz="0" w:space="0" w:color="auto"/>
      </w:divBdr>
    </w:div>
    <w:div w:id="1135486546">
      <w:bodyDiv w:val="1"/>
      <w:marLeft w:val="0"/>
      <w:marRight w:val="0"/>
      <w:marTop w:val="0"/>
      <w:marBottom w:val="0"/>
      <w:divBdr>
        <w:top w:val="none" w:sz="0" w:space="0" w:color="auto"/>
        <w:left w:val="none" w:sz="0" w:space="0" w:color="auto"/>
        <w:bottom w:val="none" w:sz="0" w:space="0" w:color="auto"/>
        <w:right w:val="none" w:sz="0" w:space="0" w:color="auto"/>
      </w:divBdr>
    </w:div>
    <w:div w:id="1138301498">
      <w:bodyDiv w:val="1"/>
      <w:marLeft w:val="0"/>
      <w:marRight w:val="0"/>
      <w:marTop w:val="0"/>
      <w:marBottom w:val="0"/>
      <w:divBdr>
        <w:top w:val="none" w:sz="0" w:space="0" w:color="auto"/>
        <w:left w:val="none" w:sz="0" w:space="0" w:color="auto"/>
        <w:bottom w:val="none" w:sz="0" w:space="0" w:color="auto"/>
        <w:right w:val="none" w:sz="0" w:space="0" w:color="auto"/>
      </w:divBdr>
    </w:div>
    <w:div w:id="1138759831">
      <w:bodyDiv w:val="1"/>
      <w:marLeft w:val="0"/>
      <w:marRight w:val="0"/>
      <w:marTop w:val="0"/>
      <w:marBottom w:val="0"/>
      <w:divBdr>
        <w:top w:val="none" w:sz="0" w:space="0" w:color="auto"/>
        <w:left w:val="none" w:sz="0" w:space="0" w:color="auto"/>
        <w:bottom w:val="none" w:sz="0" w:space="0" w:color="auto"/>
        <w:right w:val="none" w:sz="0" w:space="0" w:color="auto"/>
      </w:divBdr>
    </w:div>
    <w:div w:id="1141845468">
      <w:bodyDiv w:val="1"/>
      <w:marLeft w:val="0"/>
      <w:marRight w:val="0"/>
      <w:marTop w:val="0"/>
      <w:marBottom w:val="0"/>
      <w:divBdr>
        <w:top w:val="none" w:sz="0" w:space="0" w:color="auto"/>
        <w:left w:val="none" w:sz="0" w:space="0" w:color="auto"/>
        <w:bottom w:val="none" w:sz="0" w:space="0" w:color="auto"/>
        <w:right w:val="none" w:sz="0" w:space="0" w:color="auto"/>
      </w:divBdr>
    </w:div>
    <w:div w:id="1150709340">
      <w:bodyDiv w:val="1"/>
      <w:marLeft w:val="0"/>
      <w:marRight w:val="0"/>
      <w:marTop w:val="0"/>
      <w:marBottom w:val="0"/>
      <w:divBdr>
        <w:top w:val="none" w:sz="0" w:space="0" w:color="auto"/>
        <w:left w:val="none" w:sz="0" w:space="0" w:color="auto"/>
        <w:bottom w:val="none" w:sz="0" w:space="0" w:color="auto"/>
        <w:right w:val="none" w:sz="0" w:space="0" w:color="auto"/>
      </w:divBdr>
    </w:div>
    <w:div w:id="1153526163">
      <w:bodyDiv w:val="1"/>
      <w:marLeft w:val="0"/>
      <w:marRight w:val="0"/>
      <w:marTop w:val="0"/>
      <w:marBottom w:val="0"/>
      <w:divBdr>
        <w:top w:val="none" w:sz="0" w:space="0" w:color="auto"/>
        <w:left w:val="none" w:sz="0" w:space="0" w:color="auto"/>
        <w:bottom w:val="none" w:sz="0" w:space="0" w:color="auto"/>
        <w:right w:val="none" w:sz="0" w:space="0" w:color="auto"/>
      </w:divBdr>
    </w:div>
    <w:div w:id="1155220370">
      <w:bodyDiv w:val="1"/>
      <w:marLeft w:val="0"/>
      <w:marRight w:val="0"/>
      <w:marTop w:val="0"/>
      <w:marBottom w:val="0"/>
      <w:divBdr>
        <w:top w:val="none" w:sz="0" w:space="0" w:color="auto"/>
        <w:left w:val="none" w:sz="0" w:space="0" w:color="auto"/>
        <w:bottom w:val="none" w:sz="0" w:space="0" w:color="auto"/>
        <w:right w:val="none" w:sz="0" w:space="0" w:color="auto"/>
      </w:divBdr>
    </w:div>
    <w:div w:id="1156916802">
      <w:bodyDiv w:val="1"/>
      <w:marLeft w:val="0"/>
      <w:marRight w:val="0"/>
      <w:marTop w:val="0"/>
      <w:marBottom w:val="0"/>
      <w:divBdr>
        <w:top w:val="none" w:sz="0" w:space="0" w:color="auto"/>
        <w:left w:val="none" w:sz="0" w:space="0" w:color="auto"/>
        <w:bottom w:val="none" w:sz="0" w:space="0" w:color="auto"/>
        <w:right w:val="none" w:sz="0" w:space="0" w:color="auto"/>
      </w:divBdr>
    </w:div>
    <w:div w:id="1162547266">
      <w:bodyDiv w:val="1"/>
      <w:marLeft w:val="0"/>
      <w:marRight w:val="0"/>
      <w:marTop w:val="0"/>
      <w:marBottom w:val="0"/>
      <w:divBdr>
        <w:top w:val="none" w:sz="0" w:space="0" w:color="auto"/>
        <w:left w:val="none" w:sz="0" w:space="0" w:color="auto"/>
        <w:bottom w:val="none" w:sz="0" w:space="0" w:color="auto"/>
        <w:right w:val="none" w:sz="0" w:space="0" w:color="auto"/>
      </w:divBdr>
      <w:divsChild>
        <w:div w:id="100953324">
          <w:marLeft w:val="0"/>
          <w:marRight w:val="0"/>
          <w:marTop w:val="0"/>
          <w:marBottom w:val="0"/>
          <w:divBdr>
            <w:top w:val="none" w:sz="0" w:space="0" w:color="auto"/>
            <w:left w:val="none" w:sz="0" w:space="0" w:color="auto"/>
            <w:bottom w:val="none" w:sz="0" w:space="0" w:color="auto"/>
            <w:right w:val="none" w:sz="0" w:space="0" w:color="auto"/>
          </w:divBdr>
          <w:divsChild>
            <w:div w:id="172569190">
              <w:marLeft w:val="0"/>
              <w:marRight w:val="0"/>
              <w:marTop w:val="0"/>
              <w:marBottom w:val="0"/>
              <w:divBdr>
                <w:top w:val="none" w:sz="0" w:space="0" w:color="auto"/>
                <w:left w:val="none" w:sz="0" w:space="0" w:color="auto"/>
                <w:bottom w:val="none" w:sz="0" w:space="0" w:color="auto"/>
                <w:right w:val="none" w:sz="0" w:space="0" w:color="auto"/>
              </w:divBdr>
              <w:divsChild>
                <w:div w:id="116662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586895">
      <w:bodyDiv w:val="1"/>
      <w:marLeft w:val="0"/>
      <w:marRight w:val="0"/>
      <w:marTop w:val="0"/>
      <w:marBottom w:val="0"/>
      <w:divBdr>
        <w:top w:val="none" w:sz="0" w:space="0" w:color="auto"/>
        <w:left w:val="none" w:sz="0" w:space="0" w:color="auto"/>
        <w:bottom w:val="none" w:sz="0" w:space="0" w:color="auto"/>
        <w:right w:val="none" w:sz="0" w:space="0" w:color="auto"/>
      </w:divBdr>
    </w:div>
    <w:div w:id="1168406682">
      <w:bodyDiv w:val="1"/>
      <w:marLeft w:val="0"/>
      <w:marRight w:val="0"/>
      <w:marTop w:val="0"/>
      <w:marBottom w:val="0"/>
      <w:divBdr>
        <w:top w:val="none" w:sz="0" w:space="0" w:color="auto"/>
        <w:left w:val="none" w:sz="0" w:space="0" w:color="auto"/>
        <w:bottom w:val="none" w:sz="0" w:space="0" w:color="auto"/>
        <w:right w:val="none" w:sz="0" w:space="0" w:color="auto"/>
      </w:divBdr>
    </w:div>
    <w:div w:id="1171990059">
      <w:bodyDiv w:val="1"/>
      <w:marLeft w:val="0"/>
      <w:marRight w:val="0"/>
      <w:marTop w:val="0"/>
      <w:marBottom w:val="0"/>
      <w:divBdr>
        <w:top w:val="none" w:sz="0" w:space="0" w:color="auto"/>
        <w:left w:val="none" w:sz="0" w:space="0" w:color="auto"/>
        <w:bottom w:val="none" w:sz="0" w:space="0" w:color="auto"/>
        <w:right w:val="none" w:sz="0" w:space="0" w:color="auto"/>
      </w:divBdr>
    </w:div>
    <w:div w:id="1177497285">
      <w:bodyDiv w:val="1"/>
      <w:marLeft w:val="0"/>
      <w:marRight w:val="0"/>
      <w:marTop w:val="0"/>
      <w:marBottom w:val="0"/>
      <w:divBdr>
        <w:top w:val="none" w:sz="0" w:space="0" w:color="auto"/>
        <w:left w:val="none" w:sz="0" w:space="0" w:color="auto"/>
        <w:bottom w:val="none" w:sz="0" w:space="0" w:color="auto"/>
        <w:right w:val="none" w:sz="0" w:space="0" w:color="auto"/>
      </w:divBdr>
    </w:div>
    <w:div w:id="1184972763">
      <w:bodyDiv w:val="1"/>
      <w:marLeft w:val="0"/>
      <w:marRight w:val="0"/>
      <w:marTop w:val="0"/>
      <w:marBottom w:val="0"/>
      <w:divBdr>
        <w:top w:val="none" w:sz="0" w:space="0" w:color="auto"/>
        <w:left w:val="none" w:sz="0" w:space="0" w:color="auto"/>
        <w:bottom w:val="none" w:sz="0" w:space="0" w:color="auto"/>
        <w:right w:val="none" w:sz="0" w:space="0" w:color="auto"/>
      </w:divBdr>
    </w:div>
    <w:div w:id="1185094816">
      <w:bodyDiv w:val="1"/>
      <w:marLeft w:val="0"/>
      <w:marRight w:val="0"/>
      <w:marTop w:val="0"/>
      <w:marBottom w:val="0"/>
      <w:divBdr>
        <w:top w:val="none" w:sz="0" w:space="0" w:color="auto"/>
        <w:left w:val="none" w:sz="0" w:space="0" w:color="auto"/>
        <w:bottom w:val="none" w:sz="0" w:space="0" w:color="auto"/>
        <w:right w:val="none" w:sz="0" w:space="0" w:color="auto"/>
      </w:divBdr>
    </w:div>
    <w:div w:id="1189216383">
      <w:bodyDiv w:val="1"/>
      <w:marLeft w:val="0"/>
      <w:marRight w:val="0"/>
      <w:marTop w:val="0"/>
      <w:marBottom w:val="0"/>
      <w:divBdr>
        <w:top w:val="none" w:sz="0" w:space="0" w:color="auto"/>
        <w:left w:val="none" w:sz="0" w:space="0" w:color="auto"/>
        <w:bottom w:val="none" w:sz="0" w:space="0" w:color="auto"/>
        <w:right w:val="none" w:sz="0" w:space="0" w:color="auto"/>
      </w:divBdr>
    </w:div>
    <w:div w:id="1189753745">
      <w:bodyDiv w:val="1"/>
      <w:marLeft w:val="0"/>
      <w:marRight w:val="0"/>
      <w:marTop w:val="0"/>
      <w:marBottom w:val="0"/>
      <w:divBdr>
        <w:top w:val="none" w:sz="0" w:space="0" w:color="auto"/>
        <w:left w:val="none" w:sz="0" w:space="0" w:color="auto"/>
        <w:bottom w:val="none" w:sz="0" w:space="0" w:color="auto"/>
        <w:right w:val="none" w:sz="0" w:space="0" w:color="auto"/>
      </w:divBdr>
    </w:div>
    <w:div w:id="1194076623">
      <w:bodyDiv w:val="1"/>
      <w:marLeft w:val="0"/>
      <w:marRight w:val="0"/>
      <w:marTop w:val="0"/>
      <w:marBottom w:val="0"/>
      <w:divBdr>
        <w:top w:val="none" w:sz="0" w:space="0" w:color="auto"/>
        <w:left w:val="none" w:sz="0" w:space="0" w:color="auto"/>
        <w:bottom w:val="none" w:sz="0" w:space="0" w:color="auto"/>
        <w:right w:val="none" w:sz="0" w:space="0" w:color="auto"/>
      </w:divBdr>
    </w:div>
    <w:div w:id="1197084088">
      <w:bodyDiv w:val="1"/>
      <w:marLeft w:val="0"/>
      <w:marRight w:val="0"/>
      <w:marTop w:val="0"/>
      <w:marBottom w:val="0"/>
      <w:divBdr>
        <w:top w:val="none" w:sz="0" w:space="0" w:color="auto"/>
        <w:left w:val="none" w:sz="0" w:space="0" w:color="auto"/>
        <w:bottom w:val="none" w:sz="0" w:space="0" w:color="auto"/>
        <w:right w:val="none" w:sz="0" w:space="0" w:color="auto"/>
      </w:divBdr>
    </w:div>
    <w:div w:id="1198196639">
      <w:bodyDiv w:val="1"/>
      <w:marLeft w:val="0"/>
      <w:marRight w:val="0"/>
      <w:marTop w:val="0"/>
      <w:marBottom w:val="0"/>
      <w:divBdr>
        <w:top w:val="none" w:sz="0" w:space="0" w:color="auto"/>
        <w:left w:val="none" w:sz="0" w:space="0" w:color="auto"/>
        <w:bottom w:val="none" w:sz="0" w:space="0" w:color="auto"/>
        <w:right w:val="none" w:sz="0" w:space="0" w:color="auto"/>
      </w:divBdr>
    </w:div>
    <w:div w:id="1199469546">
      <w:bodyDiv w:val="1"/>
      <w:marLeft w:val="0"/>
      <w:marRight w:val="0"/>
      <w:marTop w:val="0"/>
      <w:marBottom w:val="0"/>
      <w:divBdr>
        <w:top w:val="none" w:sz="0" w:space="0" w:color="auto"/>
        <w:left w:val="none" w:sz="0" w:space="0" w:color="auto"/>
        <w:bottom w:val="none" w:sz="0" w:space="0" w:color="auto"/>
        <w:right w:val="none" w:sz="0" w:space="0" w:color="auto"/>
      </w:divBdr>
    </w:div>
    <w:div w:id="1200893215">
      <w:bodyDiv w:val="1"/>
      <w:marLeft w:val="0"/>
      <w:marRight w:val="0"/>
      <w:marTop w:val="0"/>
      <w:marBottom w:val="0"/>
      <w:divBdr>
        <w:top w:val="none" w:sz="0" w:space="0" w:color="auto"/>
        <w:left w:val="none" w:sz="0" w:space="0" w:color="auto"/>
        <w:bottom w:val="none" w:sz="0" w:space="0" w:color="auto"/>
        <w:right w:val="none" w:sz="0" w:space="0" w:color="auto"/>
      </w:divBdr>
    </w:div>
    <w:div w:id="1205409607">
      <w:bodyDiv w:val="1"/>
      <w:marLeft w:val="0"/>
      <w:marRight w:val="0"/>
      <w:marTop w:val="0"/>
      <w:marBottom w:val="0"/>
      <w:divBdr>
        <w:top w:val="none" w:sz="0" w:space="0" w:color="auto"/>
        <w:left w:val="none" w:sz="0" w:space="0" w:color="auto"/>
        <w:bottom w:val="none" w:sz="0" w:space="0" w:color="auto"/>
        <w:right w:val="none" w:sz="0" w:space="0" w:color="auto"/>
      </w:divBdr>
    </w:div>
    <w:div w:id="1209563381">
      <w:bodyDiv w:val="1"/>
      <w:marLeft w:val="0"/>
      <w:marRight w:val="0"/>
      <w:marTop w:val="0"/>
      <w:marBottom w:val="0"/>
      <w:divBdr>
        <w:top w:val="none" w:sz="0" w:space="0" w:color="auto"/>
        <w:left w:val="none" w:sz="0" w:space="0" w:color="auto"/>
        <w:bottom w:val="none" w:sz="0" w:space="0" w:color="auto"/>
        <w:right w:val="none" w:sz="0" w:space="0" w:color="auto"/>
      </w:divBdr>
    </w:div>
    <w:div w:id="1211646726">
      <w:bodyDiv w:val="1"/>
      <w:marLeft w:val="0"/>
      <w:marRight w:val="0"/>
      <w:marTop w:val="0"/>
      <w:marBottom w:val="0"/>
      <w:divBdr>
        <w:top w:val="none" w:sz="0" w:space="0" w:color="auto"/>
        <w:left w:val="none" w:sz="0" w:space="0" w:color="auto"/>
        <w:bottom w:val="none" w:sz="0" w:space="0" w:color="auto"/>
        <w:right w:val="none" w:sz="0" w:space="0" w:color="auto"/>
      </w:divBdr>
    </w:div>
    <w:div w:id="1212840443">
      <w:bodyDiv w:val="1"/>
      <w:marLeft w:val="0"/>
      <w:marRight w:val="0"/>
      <w:marTop w:val="0"/>
      <w:marBottom w:val="0"/>
      <w:divBdr>
        <w:top w:val="none" w:sz="0" w:space="0" w:color="auto"/>
        <w:left w:val="none" w:sz="0" w:space="0" w:color="auto"/>
        <w:bottom w:val="none" w:sz="0" w:space="0" w:color="auto"/>
        <w:right w:val="none" w:sz="0" w:space="0" w:color="auto"/>
      </w:divBdr>
    </w:div>
    <w:div w:id="1217163873">
      <w:bodyDiv w:val="1"/>
      <w:marLeft w:val="0"/>
      <w:marRight w:val="0"/>
      <w:marTop w:val="0"/>
      <w:marBottom w:val="0"/>
      <w:divBdr>
        <w:top w:val="none" w:sz="0" w:space="0" w:color="auto"/>
        <w:left w:val="none" w:sz="0" w:space="0" w:color="auto"/>
        <w:bottom w:val="none" w:sz="0" w:space="0" w:color="auto"/>
        <w:right w:val="none" w:sz="0" w:space="0" w:color="auto"/>
      </w:divBdr>
    </w:div>
    <w:div w:id="1218274670">
      <w:bodyDiv w:val="1"/>
      <w:marLeft w:val="0"/>
      <w:marRight w:val="0"/>
      <w:marTop w:val="0"/>
      <w:marBottom w:val="0"/>
      <w:divBdr>
        <w:top w:val="none" w:sz="0" w:space="0" w:color="auto"/>
        <w:left w:val="none" w:sz="0" w:space="0" w:color="auto"/>
        <w:bottom w:val="none" w:sz="0" w:space="0" w:color="auto"/>
        <w:right w:val="none" w:sz="0" w:space="0" w:color="auto"/>
      </w:divBdr>
    </w:div>
    <w:div w:id="1221015630">
      <w:bodyDiv w:val="1"/>
      <w:marLeft w:val="0"/>
      <w:marRight w:val="0"/>
      <w:marTop w:val="0"/>
      <w:marBottom w:val="0"/>
      <w:divBdr>
        <w:top w:val="none" w:sz="0" w:space="0" w:color="auto"/>
        <w:left w:val="none" w:sz="0" w:space="0" w:color="auto"/>
        <w:bottom w:val="none" w:sz="0" w:space="0" w:color="auto"/>
        <w:right w:val="none" w:sz="0" w:space="0" w:color="auto"/>
      </w:divBdr>
    </w:div>
    <w:div w:id="1233348661">
      <w:bodyDiv w:val="1"/>
      <w:marLeft w:val="0"/>
      <w:marRight w:val="0"/>
      <w:marTop w:val="0"/>
      <w:marBottom w:val="0"/>
      <w:divBdr>
        <w:top w:val="none" w:sz="0" w:space="0" w:color="auto"/>
        <w:left w:val="none" w:sz="0" w:space="0" w:color="auto"/>
        <w:bottom w:val="none" w:sz="0" w:space="0" w:color="auto"/>
        <w:right w:val="none" w:sz="0" w:space="0" w:color="auto"/>
      </w:divBdr>
    </w:div>
    <w:div w:id="1236087731">
      <w:bodyDiv w:val="1"/>
      <w:marLeft w:val="0"/>
      <w:marRight w:val="0"/>
      <w:marTop w:val="0"/>
      <w:marBottom w:val="0"/>
      <w:divBdr>
        <w:top w:val="none" w:sz="0" w:space="0" w:color="auto"/>
        <w:left w:val="none" w:sz="0" w:space="0" w:color="auto"/>
        <w:bottom w:val="none" w:sz="0" w:space="0" w:color="auto"/>
        <w:right w:val="none" w:sz="0" w:space="0" w:color="auto"/>
      </w:divBdr>
      <w:divsChild>
        <w:div w:id="172190549">
          <w:marLeft w:val="0"/>
          <w:marRight w:val="0"/>
          <w:marTop w:val="100"/>
          <w:marBottom w:val="100"/>
          <w:divBdr>
            <w:top w:val="none" w:sz="0" w:space="0" w:color="auto"/>
            <w:left w:val="none" w:sz="0" w:space="0" w:color="auto"/>
            <w:bottom w:val="none" w:sz="0" w:space="0" w:color="auto"/>
            <w:right w:val="none" w:sz="0" w:space="0" w:color="auto"/>
          </w:divBdr>
          <w:divsChild>
            <w:div w:id="1208763984">
              <w:marLeft w:val="0"/>
              <w:marRight w:val="0"/>
              <w:marTop w:val="0"/>
              <w:marBottom w:val="0"/>
              <w:divBdr>
                <w:top w:val="none" w:sz="0" w:space="0" w:color="auto"/>
                <w:left w:val="none" w:sz="0" w:space="0" w:color="auto"/>
                <w:bottom w:val="none" w:sz="0" w:space="0" w:color="auto"/>
                <w:right w:val="none" w:sz="0" w:space="0" w:color="auto"/>
              </w:divBdr>
              <w:divsChild>
                <w:div w:id="1487361729">
                  <w:marLeft w:val="3750"/>
                  <w:marRight w:val="0"/>
                  <w:marTop w:val="0"/>
                  <w:marBottom w:val="0"/>
                  <w:divBdr>
                    <w:top w:val="none" w:sz="0" w:space="0" w:color="auto"/>
                    <w:left w:val="none" w:sz="0" w:space="0" w:color="auto"/>
                    <w:bottom w:val="none" w:sz="0" w:space="0" w:color="auto"/>
                    <w:right w:val="none" w:sz="0" w:space="0" w:color="auto"/>
                  </w:divBdr>
                  <w:divsChild>
                    <w:div w:id="7112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8520256">
      <w:bodyDiv w:val="1"/>
      <w:marLeft w:val="0"/>
      <w:marRight w:val="0"/>
      <w:marTop w:val="0"/>
      <w:marBottom w:val="0"/>
      <w:divBdr>
        <w:top w:val="none" w:sz="0" w:space="0" w:color="auto"/>
        <w:left w:val="none" w:sz="0" w:space="0" w:color="auto"/>
        <w:bottom w:val="none" w:sz="0" w:space="0" w:color="auto"/>
        <w:right w:val="none" w:sz="0" w:space="0" w:color="auto"/>
      </w:divBdr>
    </w:div>
    <w:div w:id="1244951980">
      <w:bodyDiv w:val="1"/>
      <w:marLeft w:val="0"/>
      <w:marRight w:val="0"/>
      <w:marTop w:val="0"/>
      <w:marBottom w:val="0"/>
      <w:divBdr>
        <w:top w:val="none" w:sz="0" w:space="0" w:color="auto"/>
        <w:left w:val="none" w:sz="0" w:space="0" w:color="auto"/>
        <w:bottom w:val="none" w:sz="0" w:space="0" w:color="auto"/>
        <w:right w:val="none" w:sz="0" w:space="0" w:color="auto"/>
      </w:divBdr>
    </w:div>
    <w:div w:id="1248270322">
      <w:bodyDiv w:val="1"/>
      <w:marLeft w:val="0"/>
      <w:marRight w:val="0"/>
      <w:marTop w:val="0"/>
      <w:marBottom w:val="0"/>
      <w:divBdr>
        <w:top w:val="none" w:sz="0" w:space="0" w:color="auto"/>
        <w:left w:val="none" w:sz="0" w:space="0" w:color="auto"/>
        <w:bottom w:val="none" w:sz="0" w:space="0" w:color="auto"/>
        <w:right w:val="none" w:sz="0" w:space="0" w:color="auto"/>
      </w:divBdr>
    </w:div>
    <w:div w:id="1251432308">
      <w:bodyDiv w:val="1"/>
      <w:marLeft w:val="0"/>
      <w:marRight w:val="0"/>
      <w:marTop w:val="0"/>
      <w:marBottom w:val="0"/>
      <w:divBdr>
        <w:top w:val="none" w:sz="0" w:space="0" w:color="auto"/>
        <w:left w:val="none" w:sz="0" w:space="0" w:color="auto"/>
        <w:bottom w:val="none" w:sz="0" w:space="0" w:color="auto"/>
        <w:right w:val="none" w:sz="0" w:space="0" w:color="auto"/>
      </w:divBdr>
    </w:div>
    <w:div w:id="1255673290">
      <w:bodyDiv w:val="1"/>
      <w:marLeft w:val="0"/>
      <w:marRight w:val="0"/>
      <w:marTop w:val="0"/>
      <w:marBottom w:val="0"/>
      <w:divBdr>
        <w:top w:val="none" w:sz="0" w:space="0" w:color="auto"/>
        <w:left w:val="none" w:sz="0" w:space="0" w:color="auto"/>
        <w:bottom w:val="none" w:sz="0" w:space="0" w:color="auto"/>
        <w:right w:val="none" w:sz="0" w:space="0" w:color="auto"/>
      </w:divBdr>
    </w:div>
    <w:div w:id="1258445014">
      <w:bodyDiv w:val="1"/>
      <w:marLeft w:val="0"/>
      <w:marRight w:val="0"/>
      <w:marTop w:val="0"/>
      <w:marBottom w:val="0"/>
      <w:divBdr>
        <w:top w:val="none" w:sz="0" w:space="0" w:color="auto"/>
        <w:left w:val="none" w:sz="0" w:space="0" w:color="auto"/>
        <w:bottom w:val="none" w:sz="0" w:space="0" w:color="auto"/>
        <w:right w:val="none" w:sz="0" w:space="0" w:color="auto"/>
      </w:divBdr>
    </w:div>
    <w:div w:id="1261068404">
      <w:bodyDiv w:val="1"/>
      <w:marLeft w:val="0"/>
      <w:marRight w:val="0"/>
      <w:marTop w:val="0"/>
      <w:marBottom w:val="0"/>
      <w:divBdr>
        <w:top w:val="none" w:sz="0" w:space="0" w:color="auto"/>
        <w:left w:val="none" w:sz="0" w:space="0" w:color="auto"/>
        <w:bottom w:val="none" w:sz="0" w:space="0" w:color="auto"/>
        <w:right w:val="none" w:sz="0" w:space="0" w:color="auto"/>
      </w:divBdr>
    </w:div>
    <w:div w:id="1264606360">
      <w:bodyDiv w:val="1"/>
      <w:marLeft w:val="0"/>
      <w:marRight w:val="0"/>
      <w:marTop w:val="0"/>
      <w:marBottom w:val="0"/>
      <w:divBdr>
        <w:top w:val="none" w:sz="0" w:space="0" w:color="auto"/>
        <w:left w:val="none" w:sz="0" w:space="0" w:color="auto"/>
        <w:bottom w:val="none" w:sz="0" w:space="0" w:color="auto"/>
        <w:right w:val="none" w:sz="0" w:space="0" w:color="auto"/>
      </w:divBdr>
    </w:div>
    <w:div w:id="1265114214">
      <w:bodyDiv w:val="1"/>
      <w:marLeft w:val="0"/>
      <w:marRight w:val="0"/>
      <w:marTop w:val="0"/>
      <w:marBottom w:val="0"/>
      <w:divBdr>
        <w:top w:val="none" w:sz="0" w:space="0" w:color="auto"/>
        <w:left w:val="none" w:sz="0" w:space="0" w:color="auto"/>
        <w:bottom w:val="none" w:sz="0" w:space="0" w:color="auto"/>
        <w:right w:val="none" w:sz="0" w:space="0" w:color="auto"/>
      </w:divBdr>
    </w:div>
    <w:div w:id="1266308114">
      <w:bodyDiv w:val="1"/>
      <w:marLeft w:val="0"/>
      <w:marRight w:val="0"/>
      <w:marTop w:val="0"/>
      <w:marBottom w:val="0"/>
      <w:divBdr>
        <w:top w:val="none" w:sz="0" w:space="0" w:color="auto"/>
        <w:left w:val="none" w:sz="0" w:space="0" w:color="auto"/>
        <w:bottom w:val="none" w:sz="0" w:space="0" w:color="auto"/>
        <w:right w:val="none" w:sz="0" w:space="0" w:color="auto"/>
      </w:divBdr>
    </w:div>
    <w:div w:id="1270238432">
      <w:bodyDiv w:val="1"/>
      <w:marLeft w:val="0"/>
      <w:marRight w:val="0"/>
      <w:marTop w:val="0"/>
      <w:marBottom w:val="0"/>
      <w:divBdr>
        <w:top w:val="none" w:sz="0" w:space="0" w:color="auto"/>
        <w:left w:val="none" w:sz="0" w:space="0" w:color="auto"/>
        <w:bottom w:val="none" w:sz="0" w:space="0" w:color="auto"/>
        <w:right w:val="none" w:sz="0" w:space="0" w:color="auto"/>
      </w:divBdr>
    </w:div>
    <w:div w:id="1272008876">
      <w:bodyDiv w:val="1"/>
      <w:marLeft w:val="0"/>
      <w:marRight w:val="0"/>
      <w:marTop w:val="0"/>
      <w:marBottom w:val="0"/>
      <w:divBdr>
        <w:top w:val="none" w:sz="0" w:space="0" w:color="auto"/>
        <w:left w:val="none" w:sz="0" w:space="0" w:color="auto"/>
        <w:bottom w:val="none" w:sz="0" w:space="0" w:color="auto"/>
        <w:right w:val="none" w:sz="0" w:space="0" w:color="auto"/>
      </w:divBdr>
    </w:div>
    <w:div w:id="1278097158">
      <w:bodyDiv w:val="1"/>
      <w:marLeft w:val="0"/>
      <w:marRight w:val="0"/>
      <w:marTop w:val="0"/>
      <w:marBottom w:val="0"/>
      <w:divBdr>
        <w:top w:val="none" w:sz="0" w:space="0" w:color="auto"/>
        <w:left w:val="none" w:sz="0" w:space="0" w:color="auto"/>
        <w:bottom w:val="none" w:sz="0" w:space="0" w:color="auto"/>
        <w:right w:val="none" w:sz="0" w:space="0" w:color="auto"/>
      </w:divBdr>
    </w:div>
    <w:div w:id="1281037628">
      <w:bodyDiv w:val="1"/>
      <w:marLeft w:val="0"/>
      <w:marRight w:val="0"/>
      <w:marTop w:val="0"/>
      <w:marBottom w:val="0"/>
      <w:divBdr>
        <w:top w:val="none" w:sz="0" w:space="0" w:color="auto"/>
        <w:left w:val="none" w:sz="0" w:space="0" w:color="auto"/>
        <w:bottom w:val="none" w:sz="0" w:space="0" w:color="auto"/>
        <w:right w:val="none" w:sz="0" w:space="0" w:color="auto"/>
      </w:divBdr>
    </w:div>
    <w:div w:id="1285111848">
      <w:bodyDiv w:val="1"/>
      <w:marLeft w:val="0"/>
      <w:marRight w:val="0"/>
      <w:marTop w:val="0"/>
      <w:marBottom w:val="0"/>
      <w:divBdr>
        <w:top w:val="none" w:sz="0" w:space="0" w:color="auto"/>
        <w:left w:val="none" w:sz="0" w:space="0" w:color="auto"/>
        <w:bottom w:val="none" w:sz="0" w:space="0" w:color="auto"/>
        <w:right w:val="none" w:sz="0" w:space="0" w:color="auto"/>
      </w:divBdr>
    </w:div>
    <w:div w:id="1298759249">
      <w:bodyDiv w:val="1"/>
      <w:marLeft w:val="0"/>
      <w:marRight w:val="0"/>
      <w:marTop w:val="0"/>
      <w:marBottom w:val="0"/>
      <w:divBdr>
        <w:top w:val="none" w:sz="0" w:space="0" w:color="auto"/>
        <w:left w:val="none" w:sz="0" w:space="0" w:color="auto"/>
        <w:bottom w:val="none" w:sz="0" w:space="0" w:color="auto"/>
        <w:right w:val="none" w:sz="0" w:space="0" w:color="auto"/>
      </w:divBdr>
    </w:div>
    <w:div w:id="1302926000">
      <w:bodyDiv w:val="1"/>
      <w:marLeft w:val="0"/>
      <w:marRight w:val="0"/>
      <w:marTop w:val="0"/>
      <w:marBottom w:val="0"/>
      <w:divBdr>
        <w:top w:val="none" w:sz="0" w:space="0" w:color="auto"/>
        <w:left w:val="none" w:sz="0" w:space="0" w:color="auto"/>
        <w:bottom w:val="none" w:sz="0" w:space="0" w:color="auto"/>
        <w:right w:val="none" w:sz="0" w:space="0" w:color="auto"/>
      </w:divBdr>
    </w:div>
    <w:div w:id="1303077885">
      <w:bodyDiv w:val="1"/>
      <w:marLeft w:val="0"/>
      <w:marRight w:val="0"/>
      <w:marTop w:val="0"/>
      <w:marBottom w:val="0"/>
      <w:divBdr>
        <w:top w:val="none" w:sz="0" w:space="0" w:color="auto"/>
        <w:left w:val="none" w:sz="0" w:space="0" w:color="auto"/>
        <w:bottom w:val="none" w:sz="0" w:space="0" w:color="auto"/>
        <w:right w:val="none" w:sz="0" w:space="0" w:color="auto"/>
      </w:divBdr>
    </w:div>
    <w:div w:id="1311599011">
      <w:bodyDiv w:val="1"/>
      <w:marLeft w:val="0"/>
      <w:marRight w:val="0"/>
      <w:marTop w:val="0"/>
      <w:marBottom w:val="0"/>
      <w:divBdr>
        <w:top w:val="none" w:sz="0" w:space="0" w:color="auto"/>
        <w:left w:val="none" w:sz="0" w:space="0" w:color="auto"/>
        <w:bottom w:val="none" w:sz="0" w:space="0" w:color="auto"/>
        <w:right w:val="none" w:sz="0" w:space="0" w:color="auto"/>
      </w:divBdr>
    </w:div>
    <w:div w:id="1312828898">
      <w:bodyDiv w:val="1"/>
      <w:marLeft w:val="0"/>
      <w:marRight w:val="0"/>
      <w:marTop w:val="0"/>
      <w:marBottom w:val="0"/>
      <w:divBdr>
        <w:top w:val="none" w:sz="0" w:space="0" w:color="auto"/>
        <w:left w:val="none" w:sz="0" w:space="0" w:color="auto"/>
        <w:bottom w:val="none" w:sz="0" w:space="0" w:color="auto"/>
        <w:right w:val="none" w:sz="0" w:space="0" w:color="auto"/>
      </w:divBdr>
    </w:div>
    <w:div w:id="1314213416">
      <w:bodyDiv w:val="1"/>
      <w:marLeft w:val="0"/>
      <w:marRight w:val="0"/>
      <w:marTop w:val="0"/>
      <w:marBottom w:val="0"/>
      <w:divBdr>
        <w:top w:val="none" w:sz="0" w:space="0" w:color="auto"/>
        <w:left w:val="none" w:sz="0" w:space="0" w:color="auto"/>
        <w:bottom w:val="none" w:sz="0" w:space="0" w:color="auto"/>
        <w:right w:val="none" w:sz="0" w:space="0" w:color="auto"/>
      </w:divBdr>
    </w:div>
    <w:div w:id="1317680998">
      <w:bodyDiv w:val="1"/>
      <w:marLeft w:val="0"/>
      <w:marRight w:val="0"/>
      <w:marTop w:val="0"/>
      <w:marBottom w:val="0"/>
      <w:divBdr>
        <w:top w:val="none" w:sz="0" w:space="0" w:color="auto"/>
        <w:left w:val="none" w:sz="0" w:space="0" w:color="auto"/>
        <w:bottom w:val="none" w:sz="0" w:space="0" w:color="auto"/>
        <w:right w:val="none" w:sz="0" w:space="0" w:color="auto"/>
      </w:divBdr>
    </w:div>
    <w:div w:id="1327440041">
      <w:bodyDiv w:val="1"/>
      <w:marLeft w:val="0"/>
      <w:marRight w:val="0"/>
      <w:marTop w:val="0"/>
      <w:marBottom w:val="0"/>
      <w:divBdr>
        <w:top w:val="none" w:sz="0" w:space="0" w:color="auto"/>
        <w:left w:val="none" w:sz="0" w:space="0" w:color="auto"/>
        <w:bottom w:val="none" w:sz="0" w:space="0" w:color="auto"/>
        <w:right w:val="none" w:sz="0" w:space="0" w:color="auto"/>
      </w:divBdr>
    </w:div>
    <w:div w:id="1346784468">
      <w:bodyDiv w:val="1"/>
      <w:marLeft w:val="0"/>
      <w:marRight w:val="0"/>
      <w:marTop w:val="0"/>
      <w:marBottom w:val="0"/>
      <w:divBdr>
        <w:top w:val="none" w:sz="0" w:space="0" w:color="auto"/>
        <w:left w:val="none" w:sz="0" w:space="0" w:color="auto"/>
        <w:bottom w:val="none" w:sz="0" w:space="0" w:color="auto"/>
        <w:right w:val="none" w:sz="0" w:space="0" w:color="auto"/>
      </w:divBdr>
    </w:div>
    <w:div w:id="1347948879">
      <w:bodyDiv w:val="1"/>
      <w:marLeft w:val="0"/>
      <w:marRight w:val="0"/>
      <w:marTop w:val="0"/>
      <w:marBottom w:val="0"/>
      <w:divBdr>
        <w:top w:val="none" w:sz="0" w:space="0" w:color="auto"/>
        <w:left w:val="none" w:sz="0" w:space="0" w:color="auto"/>
        <w:bottom w:val="none" w:sz="0" w:space="0" w:color="auto"/>
        <w:right w:val="none" w:sz="0" w:space="0" w:color="auto"/>
      </w:divBdr>
    </w:div>
    <w:div w:id="1351954301">
      <w:bodyDiv w:val="1"/>
      <w:marLeft w:val="0"/>
      <w:marRight w:val="0"/>
      <w:marTop w:val="0"/>
      <w:marBottom w:val="0"/>
      <w:divBdr>
        <w:top w:val="none" w:sz="0" w:space="0" w:color="auto"/>
        <w:left w:val="none" w:sz="0" w:space="0" w:color="auto"/>
        <w:bottom w:val="none" w:sz="0" w:space="0" w:color="auto"/>
        <w:right w:val="none" w:sz="0" w:space="0" w:color="auto"/>
      </w:divBdr>
    </w:div>
    <w:div w:id="1353192740">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0813674">
      <w:bodyDiv w:val="1"/>
      <w:marLeft w:val="0"/>
      <w:marRight w:val="0"/>
      <w:marTop w:val="0"/>
      <w:marBottom w:val="0"/>
      <w:divBdr>
        <w:top w:val="none" w:sz="0" w:space="0" w:color="auto"/>
        <w:left w:val="none" w:sz="0" w:space="0" w:color="auto"/>
        <w:bottom w:val="none" w:sz="0" w:space="0" w:color="auto"/>
        <w:right w:val="none" w:sz="0" w:space="0" w:color="auto"/>
      </w:divBdr>
    </w:div>
    <w:div w:id="1363478539">
      <w:bodyDiv w:val="1"/>
      <w:marLeft w:val="0"/>
      <w:marRight w:val="0"/>
      <w:marTop w:val="0"/>
      <w:marBottom w:val="0"/>
      <w:divBdr>
        <w:top w:val="none" w:sz="0" w:space="0" w:color="auto"/>
        <w:left w:val="none" w:sz="0" w:space="0" w:color="auto"/>
        <w:bottom w:val="none" w:sz="0" w:space="0" w:color="auto"/>
        <w:right w:val="none" w:sz="0" w:space="0" w:color="auto"/>
      </w:divBdr>
    </w:div>
    <w:div w:id="1367027684">
      <w:bodyDiv w:val="1"/>
      <w:marLeft w:val="0"/>
      <w:marRight w:val="0"/>
      <w:marTop w:val="0"/>
      <w:marBottom w:val="0"/>
      <w:divBdr>
        <w:top w:val="none" w:sz="0" w:space="0" w:color="auto"/>
        <w:left w:val="none" w:sz="0" w:space="0" w:color="auto"/>
        <w:bottom w:val="none" w:sz="0" w:space="0" w:color="auto"/>
        <w:right w:val="none" w:sz="0" w:space="0" w:color="auto"/>
      </w:divBdr>
    </w:div>
    <w:div w:id="1372152028">
      <w:bodyDiv w:val="1"/>
      <w:marLeft w:val="0"/>
      <w:marRight w:val="0"/>
      <w:marTop w:val="0"/>
      <w:marBottom w:val="0"/>
      <w:divBdr>
        <w:top w:val="none" w:sz="0" w:space="0" w:color="auto"/>
        <w:left w:val="none" w:sz="0" w:space="0" w:color="auto"/>
        <w:bottom w:val="none" w:sz="0" w:space="0" w:color="auto"/>
        <w:right w:val="none" w:sz="0" w:space="0" w:color="auto"/>
      </w:divBdr>
    </w:div>
    <w:div w:id="1375231425">
      <w:bodyDiv w:val="1"/>
      <w:marLeft w:val="0"/>
      <w:marRight w:val="0"/>
      <w:marTop w:val="0"/>
      <w:marBottom w:val="0"/>
      <w:divBdr>
        <w:top w:val="none" w:sz="0" w:space="0" w:color="auto"/>
        <w:left w:val="none" w:sz="0" w:space="0" w:color="auto"/>
        <w:bottom w:val="none" w:sz="0" w:space="0" w:color="auto"/>
        <w:right w:val="none" w:sz="0" w:space="0" w:color="auto"/>
      </w:divBdr>
    </w:div>
    <w:div w:id="1381399331">
      <w:bodyDiv w:val="1"/>
      <w:marLeft w:val="0"/>
      <w:marRight w:val="0"/>
      <w:marTop w:val="0"/>
      <w:marBottom w:val="0"/>
      <w:divBdr>
        <w:top w:val="none" w:sz="0" w:space="0" w:color="auto"/>
        <w:left w:val="none" w:sz="0" w:space="0" w:color="auto"/>
        <w:bottom w:val="none" w:sz="0" w:space="0" w:color="auto"/>
        <w:right w:val="none" w:sz="0" w:space="0" w:color="auto"/>
      </w:divBdr>
    </w:div>
    <w:div w:id="1384907249">
      <w:bodyDiv w:val="1"/>
      <w:marLeft w:val="0"/>
      <w:marRight w:val="0"/>
      <w:marTop w:val="0"/>
      <w:marBottom w:val="0"/>
      <w:divBdr>
        <w:top w:val="none" w:sz="0" w:space="0" w:color="auto"/>
        <w:left w:val="none" w:sz="0" w:space="0" w:color="auto"/>
        <w:bottom w:val="none" w:sz="0" w:space="0" w:color="auto"/>
        <w:right w:val="none" w:sz="0" w:space="0" w:color="auto"/>
      </w:divBdr>
    </w:div>
    <w:div w:id="1392658249">
      <w:bodyDiv w:val="1"/>
      <w:marLeft w:val="0"/>
      <w:marRight w:val="0"/>
      <w:marTop w:val="0"/>
      <w:marBottom w:val="0"/>
      <w:divBdr>
        <w:top w:val="none" w:sz="0" w:space="0" w:color="auto"/>
        <w:left w:val="none" w:sz="0" w:space="0" w:color="auto"/>
        <w:bottom w:val="none" w:sz="0" w:space="0" w:color="auto"/>
        <w:right w:val="none" w:sz="0" w:space="0" w:color="auto"/>
      </w:divBdr>
    </w:div>
    <w:div w:id="1398169219">
      <w:bodyDiv w:val="1"/>
      <w:marLeft w:val="0"/>
      <w:marRight w:val="0"/>
      <w:marTop w:val="0"/>
      <w:marBottom w:val="0"/>
      <w:divBdr>
        <w:top w:val="none" w:sz="0" w:space="0" w:color="auto"/>
        <w:left w:val="none" w:sz="0" w:space="0" w:color="auto"/>
        <w:bottom w:val="none" w:sz="0" w:space="0" w:color="auto"/>
        <w:right w:val="none" w:sz="0" w:space="0" w:color="auto"/>
      </w:divBdr>
    </w:div>
    <w:div w:id="1400709718">
      <w:bodyDiv w:val="1"/>
      <w:marLeft w:val="0"/>
      <w:marRight w:val="0"/>
      <w:marTop w:val="0"/>
      <w:marBottom w:val="0"/>
      <w:divBdr>
        <w:top w:val="none" w:sz="0" w:space="0" w:color="auto"/>
        <w:left w:val="none" w:sz="0" w:space="0" w:color="auto"/>
        <w:bottom w:val="none" w:sz="0" w:space="0" w:color="auto"/>
        <w:right w:val="none" w:sz="0" w:space="0" w:color="auto"/>
      </w:divBdr>
    </w:div>
    <w:div w:id="1406410840">
      <w:bodyDiv w:val="1"/>
      <w:marLeft w:val="0"/>
      <w:marRight w:val="0"/>
      <w:marTop w:val="0"/>
      <w:marBottom w:val="0"/>
      <w:divBdr>
        <w:top w:val="none" w:sz="0" w:space="0" w:color="auto"/>
        <w:left w:val="none" w:sz="0" w:space="0" w:color="auto"/>
        <w:bottom w:val="none" w:sz="0" w:space="0" w:color="auto"/>
        <w:right w:val="none" w:sz="0" w:space="0" w:color="auto"/>
      </w:divBdr>
    </w:div>
    <w:div w:id="1406877592">
      <w:bodyDiv w:val="1"/>
      <w:marLeft w:val="0"/>
      <w:marRight w:val="0"/>
      <w:marTop w:val="0"/>
      <w:marBottom w:val="0"/>
      <w:divBdr>
        <w:top w:val="none" w:sz="0" w:space="0" w:color="auto"/>
        <w:left w:val="none" w:sz="0" w:space="0" w:color="auto"/>
        <w:bottom w:val="none" w:sz="0" w:space="0" w:color="auto"/>
        <w:right w:val="none" w:sz="0" w:space="0" w:color="auto"/>
      </w:divBdr>
    </w:div>
    <w:div w:id="1411343687">
      <w:bodyDiv w:val="1"/>
      <w:marLeft w:val="0"/>
      <w:marRight w:val="0"/>
      <w:marTop w:val="0"/>
      <w:marBottom w:val="0"/>
      <w:divBdr>
        <w:top w:val="none" w:sz="0" w:space="0" w:color="auto"/>
        <w:left w:val="none" w:sz="0" w:space="0" w:color="auto"/>
        <w:bottom w:val="none" w:sz="0" w:space="0" w:color="auto"/>
        <w:right w:val="none" w:sz="0" w:space="0" w:color="auto"/>
      </w:divBdr>
    </w:div>
    <w:div w:id="1418283849">
      <w:bodyDiv w:val="1"/>
      <w:marLeft w:val="0"/>
      <w:marRight w:val="0"/>
      <w:marTop w:val="0"/>
      <w:marBottom w:val="0"/>
      <w:divBdr>
        <w:top w:val="none" w:sz="0" w:space="0" w:color="auto"/>
        <w:left w:val="none" w:sz="0" w:space="0" w:color="auto"/>
        <w:bottom w:val="none" w:sz="0" w:space="0" w:color="auto"/>
        <w:right w:val="none" w:sz="0" w:space="0" w:color="auto"/>
      </w:divBdr>
    </w:div>
    <w:div w:id="1438020454">
      <w:bodyDiv w:val="1"/>
      <w:marLeft w:val="0"/>
      <w:marRight w:val="0"/>
      <w:marTop w:val="0"/>
      <w:marBottom w:val="0"/>
      <w:divBdr>
        <w:top w:val="none" w:sz="0" w:space="0" w:color="auto"/>
        <w:left w:val="none" w:sz="0" w:space="0" w:color="auto"/>
        <w:bottom w:val="none" w:sz="0" w:space="0" w:color="auto"/>
        <w:right w:val="none" w:sz="0" w:space="0" w:color="auto"/>
      </w:divBdr>
    </w:div>
    <w:div w:id="1464273423">
      <w:bodyDiv w:val="1"/>
      <w:marLeft w:val="0"/>
      <w:marRight w:val="0"/>
      <w:marTop w:val="0"/>
      <w:marBottom w:val="0"/>
      <w:divBdr>
        <w:top w:val="none" w:sz="0" w:space="0" w:color="auto"/>
        <w:left w:val="none" w:sz="0" w:space="0" w:color="auto"/>
        <w:bottom w:val="none" w:sz="0" w:space="0" w:color="auto"/>
        <w:right w:val="none" w:sz="0" w:space="0" w:color="auto"/>
      </w:divBdr>
    </w:div>
    <w:div w:id="1464694975">
      <w:bodyDiv w:val="1"/>
      <w:marLeft w:val="0"/>
      <w:marRight w:val="0"/>
      <w:marTop w:val="0"/>
      <w:marBottom w:val="0"/>
      <w:divBdr>
        <w:top w:val="none" w:sz="0" w:space="0" w:color="auto"/>
        <w:left w:val="none" w:sz="0" w:space="0" w:color="auto"/>
        <w:bottom w:val="none" w:sz="0" w:space="0" w:color="auto"/>
        <w:right w:val="none" w:sz="0" w:space="0" w:color="auto"/>
      </w:divBdr>
    </w:div>
    <w:div w:id="1469738442">
      <w:bodyDiv w:val="1"/>
      <w:marLeft w:val="0"/>
      <w:marRight w:val="0"/>
      <w:marTop w:val="0"/>
      <w:marBottom w:val="0"/>
      <w:divBdr>
        <w:top w:val="none" w:sz="0" w:space="0" w:color="auto"/>
        <w:left w:val="none" w:sz="0" w:space="0" w:color="auto"/>
        <w:bottom w:val="none" w:sz="0" w:space="0" w:color="auto"/>
        <w:right w:val="none" w:sz="0" w:space="0" w:color="auto"/>
      </w:divBdr>
    </w:div>
    <w:div w:id="1470053949">
      <w:bodyDiv w:val="1"/>
      <w:marLeft w:val="0"/>
      <w:marRight w:val="0"/>
      <w:marTop w:val="0"/>
      <w:marBottom w:val="0"/>
      <w:divBdr>
        <w:top w:val="none" w:sz="0" w:space="0" w:color="auto"/>
        <w:left w:val="none" w:sz="0" w:space="0" w:color="auto"/>
        <w:bottom w:val="none" w:sz="0" w:space="0" w:color="auto"/>
        <w:right w:val="none" w:sz="0" w:space="0" w:color="auto"/>
      </w:divBdr>
    </w:div>
    <w:div w:id="1477918195">
      <w:bodyDiv w:val="1"/>
      <w:marLeft w:val="0"/>
      <w:marRight w:val="0"/>
      <w:marTop w:val="0"/>
      <w:marBottom w:val="0"/>
      <w:divBdr>
        <w:top w:val="none" w:sz="0" w:space="0" w:color="auto"/>
        <w:left w:val="none" w:sz="0" w:space="0" w:color="auto"/>
        <w:bottom w:val="none" w:sz="0" w:space="0" w:color="auto"/>
        <w:right w:val="none" w:sz="0" w:space="0" w:color="auto"/>
      </w:divBdr>
    </w:div>
    <w:div w:id="1479299914">
      <w:bodyDiv w:val="1"/>
      <w:marLeft w:val="0"/>
      <w:marRight w:val="0"/>
      <w:marTop w:val="0"/>
      <w:marBottom w:val="0"/>
      <w:divBdr>
        <w:top w:val="none" w:sz="0" w:space="0" w:color="auto"/>
        <w:left w:val="none" w:sz="0" w:space="0" w:color="auto"/>
        <w:bottom w:val="none" w:sz="0" w:space="0" w:color="auto"/>
        <w:right w:val="none" w:sz="0" w:space="0" w:color="auto"/>
      </w:divBdr>
    </w:div>
    <w:div w:id="1480489340">
      <w:bodyDiv w:val="1"/>
      <w:marLeft w:val="0"/>
      <w:marRight w:val="0"/>
      <w:marTop w:val="0"/>
      <w:marBottom w:val="0"/>
      <w:divBdr>
        <w:top w:val="none" w:sz="0" w:space="0" w:color="auto"/>
        <w:left w:val="none" w:sz="0" w:space="0" w:color="auto"/>
        <w:bottom w:val="none" w:sz="0" w:space="0" w:color="auto"/>
        <w:right w:val="none" w:sz="0" w:space="0" w:color="auto"/>
      </w:divBdr>
    </w:div>
    <w:div w:id="1485850053">
      <w:bodyDiv w:val="1"/>
      <w:marLeft w:val="0"/>
      <w:marRight w:val="0"/>
      <w:marTop w:val="0"/>
      <w:marBottom w:val="0"/>
      <w:divBdr>
        <w:top w:val="none" w:sz="0" w:space="0" w:color="auto"/>
        <w:left w:val="none" w:sz="0" w:space="0" w:color="auto"/>
        <w:bottom w:val="none" w:sz="0" w:space="0" w:color="auto"/>
        <w:right w:val="none" w:sz="0" w:space="0" w:color="auto"/>
      </w:divBdr>
    </w:div>
    <w:div w:id="1486431918">
      <w:bodyDiv w:val="1"/>
      <w:marLeft w:val="0"/>
      <w:marRight w:val="0"/>
      <w:marTop w:val="0"/>
      <w:marBottom w:val="0"/>
      <w:divBdr>
        <w:top w:val="none" w:sz="0" w:space="0" w:color="auto"/>
        <w:left w:val="none" w:sz="0" w:space="0" w:color="auto"/>
        <w:bottom w:val="none" w:sz="0" w:space="0" w:color="auto"/>
        <w:right w:val="none" w:sz="0" w:space="0" w:color="auto"/>
      </w:divBdr>
    </w:div>
    <w:div w:id="1500540430">
      <w:bodyDiv w:val="1"/>
      <w:marLeft w:val="0"/>
      <w:marRight w:val="0"/>
      <w:marTop w:val="0"/>
      <w:marBottom w:val="0"/>
      <w:divBdr>
        <w:top w:val="none" w:sz="0" w:space="0" w:color="auto"/>
        <w:left w:val="none" w:sz="0" w:space="0" w:color="auto"/>
        <w:bottom w:val="none" w:sz="0" w:space="0" w:color="auto"/>
        <w:right w:val="none" w:sz="0" w:space="0" w:color="auto"/>
      </w:divBdr>
    </w:div>
    <w:div w:id="1502116496">
      <w:bodyDiv w:val="1"/>
      <w:marLeft w:val="0"/>
      <w:marRight w:val="0"/>
      <w:marTop w:val="0"/>
      <w:marBottom w:val="0"/>
      <w:divBdr>
        <w:top w:val="none" w:sz="0" w:space="0" w:color="auto"/>
        <w:left w:val="none" w:sz="0" w:space="0" w:color="auto"/>
        <w:bottom w:val="none" w:sz="0" w:space="0" w:color="auto"/>
        <w:right w:val="none" w:sz="0" w:space="0" w:color="auto"/>
      </w:divBdr>
    </w:div>
    <w:div w:id="1503351877">
      <w:bodyDiv w:val="1"/>
      <w:marLeft w:val="0"/>
      <w:marRight w:val="0"/>
      <w:marTop w:val="0"/>
      <w:marBottom w:val="0"/>
      <w:divBdr>
        <w:top w:val="none" w:sz="0" w:space="0" w:color="auto"/>
        <w:left w:val="none" w:sz="0" w:space="0" w:color="auto"/>
        <w:bottom w:val="none" w:sz="0" w:space="0" w:color="auto"/>
        <w:right w:val="none" w:sz="0" w:space="0" w:color="auto"/>
      </w:divBdr>
    </w:div>
    <w:div w:id="1510829934">
      <w:bodyDiv w:val="1"/>
      <w:marLeft w:val="0"/>
      <w:marRight w:val="0"/>
      <w:marTop w:val="0"/>
      <w:marBottom w:val="0"/>
      <w:divBdr>
        <w:top w:val="none" w:sz="0" w:space="0" w:color="auto"/>
        <w:left w:val="none" w:sz="0" w:space="0" w:color="auto"/>
        <w:bottom w:val="none" w:sz="0" w:space="0" w:color="auto"/>
        <w:right w:val="none" w:sz="0" w:space="0" w:color="auto"/>
      </w:divBdr>
    </w:div>
    <w:div w:id="1518542842">
      <w:bodyDiv w:val="1"/>
      <w:marLeft w:val="0"/>
      <w:marRight w:val="0"/>
      <w:marTop w:val="0"/>
      <w:marBottom w:val="0"/>
      <w:divBdr>
        <w:top w:val="none" w:sz="0" w:space="0" w:color="auto"/>
        <w:left w:val="none" w:sz="0" w:space="0" w:color="auto"/>
        <w:bottom w:val="none" w:sz="0" w:space="0" w:color="auto"/>
        <w:right w:val="none" w:sz="0" w:space="0" w:color="auto"/>
      </w:divBdr>
    </w:div>
    <w:div w:id="1518806177">
      <w:bodyDiv w:val="1"/>
      <w:marLeft w:val="0"/>
      <w:marRight w:val="0"/>
      <w:marTop w:val="0"/>
      <w:marBottom w:val="0"/>
      <w:divBdr>
        <w:top w:val="none" w:sz="0" w:space="0" w:color="auto"/>
        <w:left w:val="none" w:sz="0" w:space="0" w:color="auto"/>
        <w:bottom w:val="none" w:sz="0" w:space="0" w:color="auto"/>
        <w:right w:val="none" w:sz="0" w:space="0" w:color="auto"/>
      </w:divBdr>
    </w:div>
    <w:div w:id="1519075622">
      <w:bodyDiv w:val="1"/>
      <w:marLeft w:val="0"/>
      <w:marRight w:val="0"/>
      <w:marTop w:val="0"/>
      <w:marBottom w:val="0"/>
      <w:divBdr>
        <w:top w:val="none" w:sz="0" w:space="0" w:color="auto"/>
        <w:left w:val="none" w:sz="0" w:space="0" w:color="auto"/>
        <w:bottom w:val="none" w:sz="0" w:space="0" w:color="auto"/>
        <w:right w:val="none" w:sz="0" w:space="0" w:color="auto"/>
      </w:divBdr>
    </w:div>
    <w:div w:id="1521311018">
      <w:bodyDiv w:val="1"/>
      <w:marLeft w:val="0"/>
      <w:marRight w:val="0"/>
      <w:marTop w:val="0"/>
      <w:marBottom w:val="0"/>
      <w:divBdr>
        <w:top w:val="none" w:sz="0" w:space="0" w:color="auto"/>
        <w:left w:val="none" w:sz="0" w:space="0" w:color="auto"/>
        <w:bottom w:val="none" w:sz="0" w:space="0" w:color="auto"/>
        <w:right w:val="none" w:sz="0" w:space="0" w:color="auto"/>
      </w:divBdr>
    </w:div>
    <w:div w:id="1529174136">
      <w:bodyDiv w:val="1"/>
      <w:marLeft w:val="0"/>
      <w:marRight w:val="0"/>
      <w:marTop w:val="0"/>
      <w:marBottom w:val="0"/>
      <w:divBdr>
        <w:top w:val="none" w:sz="0" w:space="0" w:color="auto"/>
        <w:left w:val="none" w:sz="0" w:space="0" w:color="auto"/>
        <w:bottom w:val="none" w:sz="0" w:space="0" w:color="auto"/>
        <w:right w:val="none" w:sz="0" w:space="0" w:color="auto"/>
      </w:divBdr>
    </w:div>
    <w:div w:id="1530486481">
      <w:bodyDiv w:val="1"/>
      <w:marLeft w:val="0"/>
      <w:marRight w:val="0"/>
      <w:marTop w:val="0"/>
      <w:marBottom w:val="0"/>
      <w:divBdr>
        <w:top w:val="none" w:sz="0" w:space="0" w:color="auto"/>
        <w:left w:val="none" w:sz="0" w:space="0" w:color="auto"/>
        <w:bottom w:val="none" w:sz="0" w:space="0" w:color="auto"/>
        <w:right w:val="none" w:sz="0" w:space="0" w:color="auto"/>
      </w:divBdr>
    </w:div>
    <w:div w:id="1532838827">
      <w:bodyDiv w:val="1"/>
      <w:marLeft w:val="0"/>
      <w:marRight w:val="0"/>
      <w:marTop w:val="0"/>
      <w:marBottom w:val="0"/>
      <w:divBdr>
        <w:top w:val="none" w:sz="0" w:space="0" w:color="auto"/>
        <w:left w:val="none" w:sz="0" w:space="0" w:color="auto"/>
        <w:bottom w:val="none" w:sz="0" w:space="0" w:color="auto"/>
        <w:right w:val="none" w:sz="0" w:space="0" w:color="auto"/>
      </w:divBdr>
    </w:div>
    <w:div w:id="1534803058">
      <w:bodyDiv w:val="1"/>
      <w:marLeft w:val="0"/>
      <w:marRight w:val="0"/>
      <w:marTop w:val="0"/>
      <w:marBottom w:val="0"/>
      <w:divBdr>
        <w:top w:val="none" w:sz="0" w:space="0" w:color="auto"/>
        <w:left w:val="none" w:sz="0" w:space="0" w:color="auto"/>
        <w:bottom w:val="none" w:sz="0" w:space="0" w:color="auto"/>
        <w:right w:val="none" w:sz="0" w:space="0" w:color="auto"/>
      </w:divBdr>
    </w:div>
    <w:div w:id="1543248599">
      <w:bodyDiv w:val="1"/>
      <w:marLeft w:val="0"/>
      <w:marRight w:val="0"/>
      <w:marTop w:val="0"/>
      <w:marBottom w:val="0"/>
      <w:divBdr>
        <w:top w:val="none" w:sz="0" w:space="0" w:color="auto"/>
        <w:left w:val="none" w:sz="0" w:space="0" w:color="auto"/>
        <w:bottom w:val="none" w:sz="0" w:space="0" w:color="auto"/>
        <w:right w:val="none" w:sz="0" w:space="0" w:color="auto"/>
      </w:divBdr>
    </w:div>
    <w:div w:id="1544831910">
      <w:bodyDiv w:val="1"/>
      <w:marLeft w:val="0"/>
      <w:marRight w:val="0"/>
      <w:marTop w:val="0"/>
      <w:marBottom w:val="0"/>
      <w:divBdr>
        <w:top w:val="none" w:sz="0" w:space="0" w:color="auto"/>
        <w:left w:val="none" w:sz="0" w:space="0" w:color="auto"/>
        <w:bottom w:val="none" w:sz="0" w:space="0" w:color="auto"/>
        <w:right w:val="none" w:sz="0" w:space="0" w:color="auto"/>
      </w:divBdr>
    </w:div>
    <w:div w:id="1547252376">
      <w:bodyDiv w:val="1"/>
      <w:marLeft w:val="0"/>
      <w:marRight w:val="0"/>
      <w:marTop w:val="0"/>
      <w:marBottom w:val="0"/>
      <w:divBdr>
        <w:top w:val="none" w:sz="0" w:space="0" w:color="auto"/>
        <w:left w:val="none" w:sz="0" w:space="0" w:color="auto"/>
        <w:bottom w:val="none" w:sz="0" w:space="0" w:color="auto"/>
        <w:right w:val="none" w:sz="0" w:space="0" w:color="auto"/>
      </w:divBdr>
    </w:div>
    <w:div w:id="1552690674">
      <w:bodyDiv w:val="1"/>
      <w:marLeft w:val="0"/>
      <w:marRight w:val="0"/>
      <w:marTop w:val="0"/>
      <w:marBottom w:val="0"/>
      <w:divBdr>
        <w:top w:val="none" w:sz="0" w:space="0" w:color="auto"/>
        <w:left w:val="none" w:sz="0" w:space="0" w:color="auto"/>
        <w:bottom w:val="none" w:sz="0" w:space="0" w:color="auto"/>
        <w:right w:val="none" w:sz="0" w:space="0" w:color="auto"/>
      </w:divBdr>
    </w:div>
    <w:div w:id="1564874156">
      <w:bodyDiv w:val="1"/>
      <w:marLeft w:val="0"/>
      <w:marRight w:val="0"/>
      <w:marTop w:val="0"/>
      <w:marBottom w:val="0"/>
      <w:divBdr>
        <w:top w:val="none" w:sz="0" w:space="0" w:color="auto"/>
        <w:left w:val="none" w:sz="0" w:space="0" w:color="auto"/>
        <w:bottom w:val="none" w:sz="0" w:space="0" w:color="auto"/>
        <w:right w:val="none" w:sz="0" w:space="0" w:color="auto"/>
      </w:divBdr>
    </w:div>
    <w:div w:id="1568109417">
      <w:bodyDiv w:val="1"/>
      <w:marLeft w:val="0"/>
      <w:marRight w:val="0"/>
      <w:marTop w:val="0"/>
      <w:marBottom w:val="0"/>
      <w:divBdr>
        <w:top w:val="none" w:sz="0" w:space="0" w:color="auto"/>
        <w:left w:val="none" w:sz="0" w:space="0" w:color="auto"/>
        <w:bottom w:val="none" w:sz="0" w:space="0" w:color="auto"/>
        <w:right w:val="none" w:sz="0" w:space="0" w:color="auto"/>
      </w:divBdr>
    </w:div>
    <w:div w:id="1573001361">
      <w:bodyDiv w:val="1"/>
      <w:marLeft w:val="0"/>
      <w:marRight w:val="0"/>
      <w:marTop w:val="0"/>
      <w:marBottom w:val="0"/>
      <w:divBdr>
        <w:top w:val="none" w:sz="0" w:space="0" w:color="auto"/>
        <w:left w:val="none" w:sz="0" w:space="0" w:color="auto"/>
        <w:bottom w:val="none" w:sz="0" w:space="0" w:color="auto"/>
        <w:right w:val="none" w:sz="0" w:space="0" w:color="auto"/>
      </w:divBdr>
    </w:div>
    <w:div w:id="1576085056">
      <w:bodyDiv w:val="1"/>
      <w:marLeft w:val="0"/>
      <w:marRight w:val="0"/>
      <w:marTop w:val="0"/>
      <w:marBottom w:val="0"/>
      <w:divBdr>
        <w:top w:val="none" w:sz="0" w:space="0" w:color="auto"/>
        <w:left w:val="none" w:sz="0" w:space="0" w:color="auto"/>
        <w:bottom w:val="none" w:sz="0" w:space="0" w:color="auto"/>
        <w:right w:val="none" w:sz="0" w:space="0" w:color="auto"/>
      </w:divBdr>
    </w:div>
    <w:div w:id="1580139735">
      <w:bodyDiv w:val="1"/>
      <w:marLeft w:val="0"/>
      <w:marRight w:val="0"/>
      <w:marTop w:val="0"/>
      <w:marBottom w:val="0"/>
      <w:divBdr>
        <w:top w:val="none" w:sz="0" w:space="0" w:color="auto"/>
        <w:left w:val="none" w:sz="0" w:space="0" w:color="auto"/>
        <w:bottom w:val="none" w:sz="0" w:space="0" w:color="auto"/>
        <w:right w:val="none" w:sz="0" w:space="0" w:color="auto"/>
      </w:divBdr>
    </w:div>
    <w:div w:id="1580865660">
      <w:bodyDiv w:val="1"/>
      <w:marLeft w:val="0"/>
      <w:marRight w:val="0"/>
      <w:marTop w:val="0"/>
      <w:marBottom w:val="0"/>
      <w:divBdr>
        <w:top w:val="none" w:sz="0" w:space="0" w:color="auto"/>
        <w:left w:val="none" w:sz="0" w:space="0" w:color="auto"/>
        <w:bottom w:val="none" w:sz="0" w:space="0" w:color="auto"/>
        <w:right w:val="none" w:sz="0" w:space="0" w:color="auto"/>
      </w:divBdr>
    </w:div>
    <w:div w:id="1583752841">
      <w:bodyDiv w:val="1"/>
      <w:marLeft w:val="0"/>
      <w:marRight w:val="0"/>
      <w:marTop w:val="0"/>
      <w:marBottom w:val="0"/>
      <w:divBdr>
        <w:top w:val="none" w:sz="0" w:space="0" w:color="auto"/>
        <w:left w:val="none" w:sz="0" w:space="0" w:color="auto"/>
        <w:bottom w:val="none" w:sz="0" w:space="0" w:color="auto"/>
        <w:right w:val="none" w:sz="0" w:space="0" w:color="auto"/>
      </w:divBdr>
    </w:div>
    <w:div w:id="1589268387">
      <w:bodyDiv w:val="1"/>
      <w:marLeft w:val="0"/>
      <w:marRight w:val="0"/>
      <w:marTop w:val="0"/>
      <w:marBottom w:val="0"/>
      <w:divBdr>
        <w:top w:val="none" w:sz="0" w:space="0" w:color="auto"/>
        <w:left w:val="none" w:sz="0" w:space="0" w:color="auto"/>
        <w:bottom w:val="none" w:sz="0" w:space="0" w:color="auto"/>
        <w:right w:val="none" w:sz="0" w:space="0" w:color="auto"/>
      </w:divBdr>
    </w:div>
    <w:div w:id="1590191910">
      <w:bodyDiv w:val="1"/>
      <w:marLeft w:val="0"/>
      <w:marRight w:val="0"/>
      <w:marTop w:val="0"/>
      <w:marBottom w:val="0"/>
      <w:divBdr>
        <w:top w:val="none" w:sz="0" w:space="0" w:color="auto"/>
        <w:left w:val="none" w:sz="0" w:space="0" w:color="auto"/>
        <w:bottom w:val="none" w:sz="0" w:space="0" w:color="auto"/>
        <w:right w:val="none" w:sz="0" w:space="0" w:color="auto"/>
      </w:divBdr>
    </w:div>
    <w:div w:id="1598903777">
      <w:bodyDiv w:val="1"/>
      <w:marLeft w:val="0"/>
      <w:marRight w:val="0"/>
      <w:marTop w:val="0"/>
      <w:marBottom w:val="0"/>
      <w:divBdr>
        <w:top w:val="none" w:sz="0" w:space="0" w:color="auto"/>
        <w:left w:val="none" w:sz="0" w:space="0" w:color="auto"/>
        <w:bottom w:val="none" w:sz="0" w:space="0" w:color="auto"/>
        <w:right w:val="none" w:sz="0" w:space="0" w:color="auto"/>
      </w:divBdr>
    </w:div>
    <w:div w:id="1609504175">
      <w:bodyDiv w:val="1"/>
      <w:marLeft w:val="0"/>
      <w:marRight w:val="0"/>
      <w:marTop w:val="0"/>
      <w:marBottom w:val="0"/>
      <w:divBdr>
        <w:top w:val="none" w:sz="0" w:space="0" w:color="auto"/>
        <w:left w:val="none" w:sz="0" w:space="0" w:color="auto"/>
        <w:bottom w:val="none" w:sz="0" w:space="0" w:color="auto"/>
        <w:right w:val="none" w:sz="0" w:space="0" w:color="auto"/>
      </w:divBdr>
    </w:div>
    <w:div w:id="1611470683">
      <w:bodyDiv w:val="1"/>
      <w:marLeft w:val="0"/>
      <w:marRight w:val="0"/>
      <w:marTop w:val="0"/>
      <w:marBottom w:val="0"/>
      <w:divBdr>
        <w:top w:val="none" w:sz="0" w:space="0" w:color="auto"/>
        <w:left w:val="none" w:sz="0" w:space="0" w:color="auto"/>
        <w:bottom w:val="none" w:sz="0" w:space="0" w:color="auto"/>
        <w:right w:val="none" w:sz="0" w:space="0" w:color="auto"/>
      </w:divBdr>
    </w:div>
    <w:div w:id="1612008164">
      <w:bodyDiv w:val="1"/>
      <w:marLeft w:val="0"/>
      <w:marRight w:val="0"/>
      <w:marTop w:val="0"/>
      <w:marBottom w:val="0"/>
      <w:divBdr>
        <w:top w:val="none" w:sz="0" w:space="0" w:color="auto"/>
        <w:left w:val="none" w:sz="0" w:space="0" w:color="auto"/>
        <w:bottom w:val="none" w:sz="0" w:space="0" w:color="auto"/>
        <w:right w:val="none" w:sz="0" w:space="0" w:color="auto"/>
      </w:divBdr>
    </w:div>
    <w:div w:id="1612014115">
      <w:bodyDiv w:val="1"/>
      <w:marLeft w:val="0"/>
      <w:marRight w:val="0"/>
      <w:marTop w:val="0"/>
      <w:marBottom w:val="0"/>
      <w:divBdr>
        <w:top w:val="none" w:sz="0" w:space="0" w:color="auto"/>
        <w:left w:val="none" w:sz="0" w:space="0" w:color="auto"/>
        <w:bottom w:val="none" w:sz="0" w:space="0" w:color="auto"/>
        <w:right w:val="none" w:sz="0" w:space="0" w:color="auto"/>
      </w:divBdr>
    </w:div>
    <w:div w:id="1624573471">
      <w:bodyDiv w:val="1"/>
      <w:marLeft w:val="0"/>
      <w:marRight w:val="0"/>
      <w:marTop w:val="0"/>
      <w:marBottom w:val="0"/>
      <w:divBdr>
        <w:top w:val="none" w:sz="0" w:space="0" w:color="auto"/>
        <w:left w:val="none" w:sz="0" w:space="0" w:color="auto"/>
        <w:bottom w:val="none" w:sz="0" w:space="0" w:color="auto"/>
        <w:right w:val="none" w:sz="0" w:space="0" w:color="auto"/>
      </w:divBdr>
    </w:div>
    <w:div w:id="1633561989">
      <w:bodyDiv w:val="1"/>
      <w:marLeft w:val="0"/>
      <w:marRight w:val="0"/>
      <w:marTop w:val="0"/>
      <w:marBottom w:val="0"/>
      <w:divBdr>
        <w:top w:val="none" w:sz="0" w:space="0" w:color="auto"/>
        <w:left w:val="none" w:sz="0" w:space="0" w:color="auto"/>
        <w:bottom w:val="none" w:sz="0" w:space="0" w:color="auto"/>
        <w:right w:val="none" w:sz="0" w:space="0" w:color="auto"/>
      </w:divBdr>
    </w:div>
    <w:div w:id="1633902172">
      <w:bodyDiv w:val="1"/>
      <w:marLeft w:val="0"/>
      <w:marRight w:val="0"/>
      <w:marTop w:val="0"/>
      <w:marBottom w:val="0"/>
      <w:divBdr>
        <w:top w:val="none" w:sz="0" w:space="0" w:color="auto"/>
        <w:left w:val="none" w:sz="0" w:space="0" w:color="auto"/>
        <w:bottom w:val="none" w:sz="0" w:space="0" w:color="auto"/>
        <w:right w:val="none" w:sz="0" w:space="0" w:color="auto"/>
      </w:divBdr>
    </w:div>
    <w:div w:id="1637106622">
      <w:bodyDiv w:val="1"/>
      <w:marLeft w:val="0"/>
      <w:marRight w:val="0"/>
      <w:marTop w:val="0"/>
      <w:marBottom w:val="0"/>
      <w:divBdr>
        <w:top w:val="none" w:sz="0" w:space="0" w:color="auto"/>
        <w:left w:val="none" w:sz="0" w:space="0" w:color="auto"/>
        <w:bottom w:val="none" w:sz="0" w:space="0" w:color="auto"/>
        <w:right w:val="none" w:sz="0" w:space="0" w:color="auto"/>
      </w:divBdr>
    </w:div>
    <w:div w:id="1639913710">
      <w:bodyDiv w:val="1"/>
      <w:marLeft w:val="0"/>
      <w:marRight w:val="0"/>
      <w:marTop w:val="0"/>
      <w:marBottom w:val="0"/>
      <w:divBdr>
        <w:top w:val="none" w:sz="0" w:space="0" w:color="auto"/>
        <w:left w:val="none" w:sz="0" w:space="0" w:color="auto"/>
        <w:bottom w:val="none" w:sz="0" w:space="0" w:color="auto"/>
        <w:right w:val="none" w:sz="0" w:space="0" w:color="auto"/>
      </w:divBdr>
    </w:div>
    <w:div w:id="1645238254">
      <w:bodyDiv w:val="1"/>
      <w:marLeft w:val="0"/>
      <w:marRight w:val="0"/>
      <w:marTop w:val="0"/>
      <w:marBottom w:val="0"/>
      <w:divBdr>
        <w:top w:val="none" w:sz="0" w:space="0" w:color="auto"/>
        <w:left w:val="none" w:sz="0" w:space="0" w:color="auto"/>
        <w:bottom w:val="none" w:sz="0" w:space="0" w:color="auto"/>
        <w:right w:val="none" w:sz="0" w:space="0" w:color="auto"/>
      </w:divBdr>
    </w:div>
    <w:div w:id="1646396101">
      <w:bodyDiv w:val="1"/>
      <w:marLeft w:val="0"/>
      <w:marRight w:val="0"/>
      <w:marTop w:val="0"/>
      <w:marBottom w:val="0"/>
      <w:divBdr>
        <w:top w:val="none" w:sz="0" w:space="0" w:color="auto"/>
        <w:left w:val="none" w:sz="0" w:space="0" w:color="auto"/>
        <w:bottom w:val="none" w:sz="0" w:space="0" w:color="auto"/>
        <w:right w:val="none" w:sz="0" w:space="0" w:color="auto"/>
      </w:divBdr>
    </w:div>
    <w:div w:id="1657605992">
      <w:bodyDiv w:val="1"/>
      <w:marLeft w:val="0"/>
      <w:marRight w:val="0"/>
      <w:marTop w:val="0"/>
      <w:marBottom w:val="0"/>
      <w:divBdr>
        <w:top w:val="none" w:sz="0" w:space="0" w:color="auto"/>
        <w:left w:val="none" w:sz="0" w:space="0" w:color="auto"/>
        <w:bottom w:val="none" w:sz="0" w:space="0" w:color="auto"/>
        <w:right w:val="none" w:sz="0" w:space="0" w:color="auto"/>
      </w:divBdr>
    </w:div>
    <w:div w:id="1661039177">
      <w:bodyDiv w:val="1"/>
      <w:marLeft w:val="0"/>
      <w:marRight w:val="0"/>
      <w:marTop w:val="0"/>
      <w:marBottom w:val="0"/>
      <w:divBdr>
        <w:top w:val="none" w:sz="0" w:space="0" w:color="auto"/>
        <w:left w:val="none" w:sz="0" w:space="0" w:color="auto"/>
        <w:bottom w:val="none" w:sz="0" w:space="0" w:color="auto"/>
        <w:right w:val="none" w:sz="0" w:space="0" w:color="auto"/>
      </w:divBdr>
    </w:div>
    <w:div w:id="1661158099">
      <w:bodyDiv w:val="1"/>
      <w:marLeft w:val="0"/>
      <w:marRight w:val="0"/>
      <w:marTop w:val="0"/>
      <w:marBottom w:val="0"/>
      <w:divBdr>
        <w:top w:val="none" w:sz="0" w:space="0" w:color="auto"/>
        <w:left w:val="none" w:sz="0" w:space="0" w:color="auto"/>
        <w:bottom w:val="none" w:sz="0" w:space="0" w:color="auto"/>
        <w:right w:val="none" w:sz="0" w:space="0" w:color="auto"/>
      </w:divBdr>
    </w:div>
    <w:div w:id="1665431060">
      <w:bodyDiv w:val="1"/>
      <w:marLeft w:val="0"/>
      <w:marRight w:val="0"/>
      <w:marTop w:val="0"/>
      <w:marBottom w:val="0"/>
      <w:divBdr>
        <w:top w:val="none" w:sz="0" w:space="0" w:color="auto"/>
        <w:left w:val="none" w:sz="0" w:space="0" w:color="auto"/>
        <w:bottom w:val="none" w:sz="0" w:space="0" w:color="auto"/>
        <w:right w:val="none" w:sz="0" w:space="0" w:color="auto"/>
      </w:divBdr>
    </w:div>
    <w:div w:id="1670789884">
      <w:bodyDiv w:val="1"/>
      <w:marLeft w:val="0"/>
      <w:marRight w:val="0"/>
      <w:marTop w:val="0"/>
      <w:marBottom w:val="0"/>
      <w:divBdr>
        <w:top w:val="none" w:sz="0" w:space="0" w:color="auto"/>
        <w:left w:val="none" w:sz="0" w:space="0" w:color="auto"/>
        <w:bottom w:val="none" w:sz="0" w:space="0" w:color="auto"/>
        <w:right w:val="none" w:sz="0" w:space="0" w:color="auto"/>
      </w:divBdr>
    </w:div>
    <w:div w:id="1674993521">
      <w:bodyDiv w:val="1"/>
      <w:marLeft w:val="0"/>
      <w:marRight w:val="0"/>
      <w:marTop w:val="0"/>
      <w:marBottom w:val="0"/>
      <w:divBdr>
        <w:top w:val="none" w:sz="0" w:space="0" w:color="auto"/>
        <w:left w:val="none" w:sz="0" w:space="0" w:color="auto"/>
        <w:bottom w:val="none" w:sz="0" w:space="0" w:color="auto"/>
        <w:right w:val="none" w:sz="0" w:space="0" w:color="auto"/>
      </w:divBdr>
    </w:div>
    <w:div w:id="1678382122">
      <w:bodyDiv w:val="1"/>
      <w:marLeft w:val="0"/>
      <w:marRight w:val="0"/>
      <w:marTop w:val="0"/>
      <w:marBottom w:val="0"/>
      <w:divBdr>
        <w:top w:val="none" w:sz="0" w:space="0" w:color="auto"/>
        <w:left w:val="none" w:sz="0" w:space="0" w:color="auto"/>
        <w:bottom w:val="none" w:sz="0" w:space="0" w:color="auto"/>
        <w:right w:val="none" w:sz="0" w:space="0" w:color="auto"/>
      </w:divBdr>
    </w:div>
    <w:div w:id="1686664475">
      <w:bodyDiv w:val="1"/>
      <w:marLeft w:val="0"/>
      <w:marRight w:val="0"/>
      <w:marTop w:val="0"/>
      <w:marBottom w:val="0"/>
      <w:divBdr>
        <w:top w:val="none" w:sz="0" w:space="0" w:color="auto"/>
        <w:left w:val="none" w:sz="0" w:space="0" w:color="auto"/>
        <w:bottom w:val="none" w:sz="0" w:space="0" w:color="auto"/>
        <w:right w:val="none" w:sz="0" w:space="0" w:color="auto"/>
      </w:divBdr>
    </w:div>
    <w:div w:id="1691683775">
      <w:bodyDiv w:val="1"/>
      <w:marLeft w:val="0"/>
      <w:marRight w:val="0"/>
      <w:marTop w:val="0"/>
      <w:marBottom w:val="0"/>
      <w:divBdr>
        <w:top w:val="none" w:sz="0" w:space="0" w:color="auto"/>
        <w:left w:val="none" w:sz="0" w:space="0" w:color="auto"/>
        <w:bottom w:val="none" w:sz="0" w:space="0" w:color="auto"/>
        <w:right w:val="none" w:sz="0" w:space="0" w:color="auto"/>
      </w:divBdr>
    </w:div>
    <w:div w:id="1692805658">
      <w:bodyDiv w:val="1"/>
      <w:marLeft w:val="0"/>
      <w:marRight w:val="0"/>
      <w:marTop w:val="0"/>
      <w:marBottom w:val="0"/>
      <w:divBdr>
        <w:top w:val="none" w:sz="0" w:space="0" w:color="auto"/>
        <w:left w:val="none" w:sz="0" w:space="0" w:color="auto"/>
        <w:bottom w:val="none" w:sz="0" w:space="0" w:color="auto"/>
        <w:right w:val="none" w:sz="0" w:space="0" w:color="auto"/>
      </w:divBdr>
    </w:div>
    <w:div w:id="1694957665">
      <w:bodyDiv w:val="1"/>
      <w:marLeft w:val="0"/>
      <w:marRight w:val="0"/>
      <w:marTop w:val="0"/>
      <w:marBottom w:val="0"/>
      <w:divBdr>
        <w:top w:val="none" w:sz="0" w:space="0" w:color="auto"/>
        <w:left w:val="none" w:sz="0" w:space="0" w:color="auto"/>
        <w:bottom w:val="none" w:sz="0" w:space="0" w:color="auto"/>
        <w:right w:val="none" w:sz="0" w:space="0" w:color="auto"/>
      </w:divBdr>
    </w:div>
    <w:div w:id="1695764225">
      <w:bodyDiv w:val="1"/>
      <w:marLeft w:val="0"/>
      <w:marRight w:val="0"/>
      <w:marTop w:val="0"/>
      <w:marBottom w:val="0"/>
      <w:divBdr>
        <w:top w:val="none" w:sz="0" w:space="0" w:color="auto"/>
        <w:left w:val="none" w:sz="0" w:space="0" w:color="auto"/>
        <w:bottom w:val="none" w:sz="0" w:space="0" w:color="auto"/>
        <w:right w:val="none" w:sz="0" w:space="0" w:color="auto"/>
      </w:divBdr>
    </w:div>
    <w:div w:id="1698655370">
      <w:bodyDiv w:val="1"/>
      <w:marLeft w:val="0"/>
      <w:marRight w:val="0"/>
      <w:marTop w:val="0"/>
      <w:marBottom w:val="0"/>
      <w:divBdr>
        <w:top w:val="none" w:sz="0" w:space="0" w:color="auto"/>
        <w:left w:val="none" w:sz="0" w:space="0" w:color="auto"/>
        <w:bottom w:val="none" w:sz="0" w:space="0" w:color="auto"/>
        <w:right w:val="none" w:sz="0" w:space="0" w:color="auto"/>
      </w:divBdr>
    </w:div>
    <w:div w:id="1702625720">
      <w:bodyDiv w:val="1"/>
      <w:marLeft w:val="0"/>
      <w:marRight w:val="0"/>
      <w:marTop w:val="0"/>
      <w:marBottom w:val="0"/>
      <w:divBdr>
        <w:top w:val="none" w:sz="0" w:space="0" w:color="auto"/>
        <w:left w:val="none" w:sz="0" w:space="0" w:color="auto"/>
        <w:bottom w:val="none" w:sz="0" w:space="0" w:color="auto"/>
        <w:right w:val="none" w:sz="0" w:space="0" w:color="auto"/>
      </w:divBdr>
    </w:div>
    <w:div w:id="1703700635">
      <w:bodyDiv w:val="1"/>
      <w:marLeft w:val="0"/>
      <w:marRight w:val="0"/>
      <w:marTop w:val="0"/>
      <w:marBottom w:val="0"/>
      <w:divBdr>
        <w:top w:val="none" w:sz="0" w:space="0" w:color="auto"/>
        <w:left w:val="none" w:sz="0" w:space="0" w:color="auto"/>
        <w:bottom w:val="none" w:sz="0" w:space="0" w:color="auto"/>
        <w:right w:val="none" w:sz="0" w:space="0" w:color="auto"/>
      </w:divBdr>
    </w:div>
    <w:div w:id="1710567891">
      <w:bodyDiv w:val="1"/>
      <w:marLeft w:val="0"/>
      <w:marRight w:val="0"/>
      <w:marTop w:val="0"/>
      <w:marBottom w:val="0"/>
      <w:divBdr>
        <w:top w:val="none" w:sz="0" w:space="0" w:color="auto"/>
        <w:left w:val="none" w:sz="0" w:space="0" w:color="auto"/>
        <w:bottom w:val="none" w:sz="0" w:space="0" w:color="auto"/>
        <w:right w:val="none" w:sz="0" w:space="0" w:color="auto"/>
      </w:divBdr>
    </w:div>
    <w:div w:id="1710760046">
      <w:bodyDiv w:val="1"/>
      <w:marLeft w:val="0"/>
      <w:marRight w:val="0"/>
      <w:marTop w:val="0"/>
      <w:marBottom w:val="0"/>
      <w:divBdr>
        <w:top w:val="none" w:sz="0" w:space="0" w:color="auto"/>
        <w:left w:val="none" w:sz="0" w:space="0" w:color="auto"/>
        <w:bottom w:val="none" w:sz="0" w:space="0" w:color="auto"/>
        <w:right w:val="none" w:sz="0" w:space="0" w:color="auto"/>
      </w:divBdr>
    </w:div>
    <w:div w:id="1711299431">
      <w:bodyDiv w:val="1"/>
      <w:marLeft w:val="0"/>
      <w:marRight w:val="0"/>
      <w:marTop w:val="0"/>
      <w:marBottom w:val="0"/>
      <w:divBdr>
        <w:top w:val="none" w:sz="0" w:space="0" w:color="auto"/>
        <w:left w:val="none" w:sz="0" w:space="0" w:color="auto"/>
        <w:bottom w:val="none" w:sz="0" w:space="0" w:color="auto"/>
        <w:right w:val="none" w:sz="0" w:space="0" w:color="auto"/>
      </w:divBdr>
    </w:div>
    <w:div w:id="1712148563">
      <w:bodyDiv w:val="1"/>
      <w:marLeft w:val="0"/>
      <w:marRight w:val="0"/>
      <w:marTop w:val="0"/>
      <w:marBottom w:val="0"/>
      <w:divBdr>
        <w:top w:val="none" w:sz="0" w:space="0" w:color="auto"/>
        <w:left w:val="none" w:sz="0" w:space="0" w:color="auto"/>
        <w:bottom w:val="none" w:sz="0" w:space="0" w:color="auto"/>
        <w:right w:val="none" w:sz="0" w:space="0" w:color="auto"/>
      </w:divBdr>
    </w:div>
    <w:div w:id="1723094660">
      <w:bodyDiv w:val="1"/>
      <w:marLeft w:val="0"/>
      <w:marRight w:val="0"/>
      <w:marTop w:val="0"/>
      <w:marBottom w:val="0"/>
      <w:divBdr>
        <w:top w:val="none" w:sz="0" w:space="0" w:color="auto"/>
        <w:left w:val="none" w:sz="0" w:space="0" w:color="auto"/>
        <w:bottom w:val="none" w:sz="0" w:space="0" w:color="auto"/>
        <w:right w:val="none" w:sz="0" w:space="0" w:color="auto"/>
      </w:divBdr>
    </w:div>
    <w:div w:id="1727794199">
      <w:bodyDiv w:val="1"/>
      <w:marLeft w:val="0"/>
      <w:marRight w:val="0"/>
      <w:marTop w:val="0"/>
      <w:marBottom w:val="0"/>
      <w:divBdr>
        <w:top w:val="none" w:sz="0" w:space="0" w:color="auto"/>
        <w:left w:val="none" w:sz="0" w:space="0" w:color="auto"/>
        <w:bottom w:val="none" w:sz="0" w:space="0" w:color="auto"/>
        <w:right w:val="none" w:sz="0" w:space="0" w:color="auto"/>
      </w:divBdr>
    </w:div>
    <w:div w:id="1729569673">
      <w:bodyDiv w:val="1"/>
      <w:marLeft w:val="0"/>
      <w:marRight w:val="0"/>
      <w:marTop w:val="0"/>
      <w:marBottom w:val="0"/>
      <w:divBdr>
        <w:top w:val="none" w:sz="0" w:space="0" w:color="auto"/>
        <w:left w:val="none" w:sz="0" w:space="0" w:color="auto"/>
        <w:bottom w:val="none" w:sz="0" w:space="0" w:color="auto"/>
        <w:right w:val="none" w:sz="0" w:space="0" w:color="auto"/>
      </w:divBdr>
    </w:div>
    <w:div w:id="1733308944">
      <w:bodyDiv w:val="1"/>
      <w:marLeft w:val="0"/>
      <w:marRight w:val="0"/>
      <w:marTop w:val="0"/>
      <w:marBottom w:val="0"/>
      <w:divBdr>
        <w:top w:val="none" w:sz="0" w:space="0" w:color="auto"/>
        <w:left w:val="none" w:sz="0" w:space="0" w:color="auto"/>
        <w:bottom w:val="none" w:sz="0" w:space="0" w:color="auto"/>
        <w:right w:val="none" w:sz="0" w:space="0" w:color="auto"/>
      </w:divBdr>
    </w:div>
    <w:div w:id="1740397943">
      <w:bodyDiv w:val="1"/>
      <w:marLeft w:val="0"/>
      <w:marRight w:val="0"/>
      <w:marTop w:val="0"/>
      <w:marBottom w:val="0"/>
      <w:divBdr>
        <w:top w:val="none" w:sz="0" w:space="0" w:color="auto"/>
        <w:left w:val="none" w:sz="0" w:space="0" w:color="auto"/>
        <w:bottom w:val="none" w:sz="0" w:space="0" w:color="auto"/>
        <w:right w:val="none" w:sz="0" w:space="0" w:color="auto"/>
      </w:divBdr>
    </w:div>
    <w:div w:id="1742172670">
      <w:bodyDiv w:val="1"/>
      <w:marLeft w:val="0"/>
      <w:marRight w:val="0"/>
      <w:marTop w:val="0"/>
      <w:marBottom w:val="0"/>
      <w:divBdr>
        <w:top w:val="none" w:sz="0" w:space="0" w:color="auto"/>
        <w:left w:val="none" w:sz="0" w:space="0" w:color="auto"/>
        <w:bottom w:val="none" w:sz="0" w:space="0" w:color="auto"/>
        <w:right w:val="none" w:sz="0" w:space="0" w:color="auto"/>
      </w:divBdr>
    </w:div>
    <w:div w:id="1745451368">
      <w:bodyDiv w:val="1"/>
      <w:marLeft w:val="0"/>
      <w:marRight w:val="0"/>
      <w:marTop w:val="0"/>
      <w:marBottom w:val="0"/>
      <w:divBdr>
        <w:top w:val="none" w:sz="0" w:space="0" w:color="auto"/>
        <w:left w:val="none" w:sz="0" w:space="0" w:color="auto"/>
        <w:bottom w:val="none" w:sz="0" w:space="0" w:color="auto"/>
        <w:right w:val="none" w:sz="0" w:space="0" w:color="auto"/>
      </w:divBdr>
    </w:div>
    <w:div w:id="1753426130">
      <w:bodyDiv w:val="1"/>
      <w:marLeft w:val="0"/>
      <w:marRight w:val="0"/>
      <w:marTop w:val="0"/>
      <w:marBottom w:val="0"/>
      <w:divBdr>
        <w:top w:val="none" w:sz="0" w:space="0" w:color="auto"/>
        <w:left w:val="none" w:sz="0" w:space="0" w:color="auto"/>
        <w:bottom w:val="none" w:sz="0" w:space="0" w:color="auto"/>
        <w:right w:val="none" w:sz="0" w:space="0" w:color="auto"/>
      </w:divBdr>
    </w:div>
    <w:div w:id="1765414194">
      <w:bodyDiv w:val="1"/>
      <w:marLeft w:val="0"/>
      <w:marRight w:val="0"/>
      <w:marTop w:val="0"/>
      <w:marBottom w:val="0"/>
      <w:divBdr>
        <w:top w:val="none" w:sz="0" w:space="0" w:color="auto"/>
        <w:left w:val="none" w:sz="0" w:space="0" w:color="auto"/>
        <w:bottom w:val="none" w:sz="0" w:space="0" w:color="auto"/>
        <w:right w:val="none" w:sz="0" w:space="0" w:color="auto"/>
      </w:divBdr>
    </w:div>
    <w:div w:id="1769694111">
      <w:bodyDiv w:val="1"/>
      <w:marLeft w:val="0"/>
      <w:marRight w:val="0"/>
      <w:marTop w:val="0"/>
      <w:marBottom w:val="0"/>
      <w:divBdr>
        <w:top w:val="none" w:sz="0" w:space="0" w:color="auto"/>
        <w:left w:val="none" w:sz="0" w:space="0" w:color="auto"/>
        <w:bottom w:val="none" w:sz="0" w:space="0" w:color="auto"/>
        <w:right w:val="none" w:sz="0" w:space="0" w:color="auto"/>
      </w:divBdr>
    </w:div>
    <w:div w:id="1771125959">
      <w:bodyDiv w:val="1"/>
      <w:marLeft w:val="0"/>
      <w:marRight w:val="0"/>
      <w:marTop w:val="0"/>
      <w:marBottom w:val="0"/>
      <w:divBdr>
        <w:top w:val="none" w:sz="0" w:space="0" w:color="auto"/>
        <w:left w:val="none" w:sz="0" w:space="0" w:color="auto"/>
        <w:bottom w:val="none" w:sz="0" w:space="0" w:color="auto"/>
        <w:right w:val="none" w:sz="0" w:space="0" w:color="auto"/>
      </w:divBdr>
    </w:div>
    <w:div w:id="1774935856">
      <w:bodyDiv w:val="1"/>
      <w:marLeft w:val="0"/>
      <w:marRight w:val="0"/>
      <w:marTop w:val="0"/>
      <w:marBottom w:val="0"/>
      <w:divBdr>
        <w:top w:val="none" w:sz="0" w:space="0" w:color="auto"/>
        <w:left w:val="none" w:sz="0" w:space="0" w:color="auto"/>
        <w:bottom w:val="none" w:sz="0" w:space="0" w:color="auto"/>
        <w:right w:val="none" w:sz="0" w:space="0" w:color="auto"/>
      </w:divBdr>
    </w:div>
    <w:div w:id="1776635287">
      <w:bodyDiv w:val="1"/>
      <w:marLeft w:val="0"/>
      <w:marRight w:val="0"/>
      <w:marTop w:val="0"/>
      <w:marBottom w:val="0"/>
      <w:divBdr>
        <w:top w:val="none" w:sz="0" w:space="0" w:color="auto"/>
        <w:left w:val="none" w:sz="0" w:space="0" w:color="auto"/>
        <w:bottom w:val="none" w:sz="0" w:space="0" w:color="auto"/>
        <w:right w:val="none" w:sz="0" w:space="0" w:color="auto"/>
      </w:divBdr>
    </w:div>
    <w:div w:id="1778404855">
      <w:bodyDiv w:val="1"/>
      <w:marLeft w:val="0"/>
      <w:marRight w:val="0"/>
      <w:marTop w:val="0"/>
      <w:marBottom w:val="0"/>
      <w:divBdr>
        <w:top w:val="none" w:sz="0" w:space="0" w:color="auto"/>
        <w:left w:val="none" w:sz="0" w:space="0" w:color="auto"/>
        <w:bottom w:val="none" w:sz="0" w:space="0" w:color="auto"/>
        <w:right w:val="none" w:sz="0" w:space="0" w:color="auto"/>
      </w:divBdr>
    </w:div>
    <w:div w:id="1781799381">
      <w:bodyDiv w:val="1"/>
      <w:marLeft w:val="0"/>
      <w:marRight w:val="0"/>
      <w:marTop w:val="0"/>
      <w:marBottom w:val="0"/>
      <w:divBdr>
        <w:top w:val="none" w:sz="0" w:space="0" w:color="auto"/>
        <w:left w:val="none" w:sz="0" w:space="0" w:color="auto"/>
        <w:bottom w:val="none" w:sz="0" w:space="0" w:color="auto"/>
        <w:right w:val="none" w:sz="0" w:space="0" w:color="auto"/>
      </w:divBdr>
    </w:div>
    <w:div w:id="1787695163">
      <w:bodyDiv w:val="1"/>
      <w:marLeft w:val="0"/>
      <w:marRight w:val="0"/>
      <w:marTop w:val="0"/>
      <w:marBottom w:val="0"/>
      <w:divBdr>
        <w:top w:val="none" w:sz="0" w:space="0" w:color="auto"/>
        <w:left w:val="none" w:sz="0" w:space="0" w:color="auto"/>
        <w:bottom w:val="none" w:sz="0" w:space="0" w:color="auto"/>
        <w:right w:val="none" w:sz="0" w:space="0" w:color="auto"/>
      </w:divBdr>
    </w:div>
    <w:div w:id="1790776176">
      <w:bodyDiv w:val="1"/>
      <w:marLeft w:val="0"/>
      <w:marRight w:val="0"/>
      <w:marTop w:val="0"/>
      <w:marBottom w:val="0"/>
      <w:divBdr>
        <w:top w:val="none" w:sz="0" w:space="0" w:color="auto"/>
        <w:left w:val="none" w:sz="0" w:space="0" w:color="auto"/>
        <w:bottom w:val="none" w:sz="0" w:space="0" w:color="auto"/>
        <w:right w:val="none" w:sz="0" w:space="0" w:color="auto"/>
      </w:divBdr>
    </w:div>
    <w:div w:id="1793860927">
      <w:bodyDiv w:val="1"/>
      <w:marLeft w:val="0"/>
      <w:marRight w:val="0"/>
      <w:marTop w:val="0"/>
      <w:marBottom w:val="0"/>
      <w:divBdr>
        <w:top w:val="none" w:sz="0" w:space="0" w:color="auto"/>
        <w:left w:val="none" w:sz="0" w:space="0" w:color="auto"/>
        <w:bottom w:val="none" w:sz="0" w:space="0" w:color="auto"/>
        <w:right w:val="none" w:sz="0" w:space="0" w:color="auto"/>
      </w:divBdr>
    </w:div>
    <w:div w:id="1796631828">
      <w:bodyDiv w:val="1"/>
      <w:marLeft w:val="0"/>
      <w:marRight w:val="0"/>
      <w:marTop w:val="0"/>
      <w:marBottom w:val="0"/>
      <w:divBdr>
        <w:top w:val="none" w:sz="0" w:space="0" w:color="auto"/>
        <w:left w:val="none" w:sz="0" w:space="0" w:color="auto"/>
        <w:bottom w:val="none" w:sz="0" w:space="0" w:color="auto"/>
        <w:right w:val="none" w:sz="0" w:space="0" w:color="auto"/>
      </w:divBdr>
    </w:div>
    <w:div w:id="1803696500">
      <w:bodyDiv w:val="1"/>
      <w:marLeft w:val="0"/>
      <w:marRight w:val="0"/>
      <w:marTop w:val="0"/>
      <w:marBottom w:val="0"/>
      <w:divBdr>
        <w:top w:val="none" w:sz="0" w:space="0" w:color="auto"/>
        <w:left w:val="none" w:sz="0" w:space="0" w:color="auto"/>
        <w:bottom w:val="none" w:sz="0" w:space="0" w:color="auto"/>
        <w:right w:val="none" w:sz="0" w:space="0" w:color="auto"/>
      </w:divBdr>
    </w:div>
    <w:div w:id="1804734852">
      <w:bodyDiv w:val="1"/>
      <w:marLeft w:val="0"/>
      <w:marRight w:val="0"/>
      <w:marTop w:val="0"/>
      <w:marBottom w:val="0"/>
      <w:divBdr>
        <w:top w:val="none" w:sz="0" w:space="0" w:color="auto"/>
        <w:left w:val="none" w:sz="0" w:space="0" w:color="auto"/>
        <w:bottom w:val="none" w:sz="0" w:space="0" w:color="auto"/>
        <w:right w:val="none" w:sz="0" w:space="0" w:color="auto"/>
      </w:divBdr>
    </w:div>
    <w:div w:id="1805460700">
      <w:bodyDiv w:val="1"/>
      <w:marLeft w:val="0"/>
      <w:marRight w:val="0"/>
      <w:marTop w:val="0"/>
      <w:marBottom w:val="0"/>
      <w:divBdr>
        <w:top w:val="none" w:sz="0" w:space="0" w:color="auto"/>
        <w:left w:val="none" w:sz="0" w:space="0" w:color="auto"/>
        <w:bottom w:val="none" w:sz="0" w:space="0" w:color="auto"/>
        <w:right w:val="none" w:sz="0" w:space="0" w:color="auto"/>
      </w:divBdr>
    </w:div>
    <w:div w:id="1807548557">
      <w:bodyDiv w:val="1"/>
      <w:marLeft w:val="0"/>
      <w:marRight w:val="0"/>
      <w:marTop w:val="0"/>
      <w:marBottom w:val="0"/>
      <w:divBdr>
        <w:top w:val="none" w:sz="0" w:space="0" w:color="auto"/>
        <w:left w:val="none" w:sz="0" w:space="0" w:color="auto"/>
        <w:bottom w:val="none" w:sz="0" w:space="0" w:color="auto"/>
        <w:right w:val="none" w:sz="0" w:space="0" w:color="auto"/>
      </w:divBdr>
    </w:div>
    <w:div w:id="1809588733">
      <w:bodyDiv w:val="1"/>
      <w:marLeft w:val="0"/>
      <w:marRight w:val="0"/>
      <w:marTop w:val="0"/>
      <w:marBottom w:val="0"/>
      <w:divBdr>
        <w:top w:val="none" w:sz="0" w:space="0" w:color="auto"/>
        <w:left w:val="none" w:sz="0" w:space="0" w:color="auto"/>
        <w:bottom w:val="none" w:sz="0" w:space="0" w:color="auto"/>
        <w:right w:val="none" w:sz="0" w:space="0" w:color="auto"/>
      </w:divBdr>
    </w:div>
    <w:div w:id="1828204154">
      <w:bodyDiv w:val="1"/>
      <w:marLeft w:val="0"/>
      <w:marRight w:val="0"/>
      <w:marTop w:val="0"/>
      <w:marBottom w:val="0"/>
      <w:divBdr>
        <w:top w:val="none" w:sz="0" w:space="0" w:color="auto"/>
        <w:left w:val="none" w:sz="0" w:space="0" w:color="auto"/>
        <w:bottom w:val="none" w:sz="0" w:space="0" w:color="auto"/>
        <w:right w:val="none" w:sz="0" w:space="0" w:color="auto"/>
      </w:divBdr>
    </w:div>
    <w:div w:id="1832601817">
      <w:bodyDiv w:val="1"/>
      <w:marLeft w:val="0"/>
      <w:marRight w:val="0"/>
      <w:marTop w:val="0"/>
      <w:marBottom w:val="0"/>
      <w:divBdr>
        <w:top w:val="none" w:sz="0" w:space="0" w:color="auto"/>
        <w:left w:val="none" w:sz="0" w:space="0" w:color="auto"/>
        <w:bottom w:val="none" w:sz="0" w:space="0" w:color="auto"/>
        <w:right w:val="none" w:sz="0" w:space="0" w:color="auto"/>
      </w:divBdr>
    </w:div>
    <w:div w:id="1833638005">
      <w:bodyDiv w:val="1"/>
      <w:marLeft w:val="0"/>
      <w:marRight w:val="0"/>
      <w:marTop w:val="0"/>
      <w:marBottom w:val="0"/>
      <w:divBdr>
        <w:top w:val="none" w:sz="0" w:space="0" w:color="auto"/>
        <w:left w:val="none" w:sz="0" w:space="0" w:color="auto"/>
        <w:bottom w:val="none" w:sz="0" w:space="0" w:color="auto"/>
        <w:right w:val="none" w:sz="0" w:space="0" w:color="auto"/>
      </w:divBdr>
    </w:div>
    <w:div w:id="1834107528">
      <w:bodyDiv w:val="1"/>
      <w:marLeft w:val="0"/>
      <w:marRight w:val="0"/>
      <w:marTop w:val="0"/>
      <w:marBottom w:val="0"/>
      <w:divBdr>
        <w:top w:val="none" w:sz="0" w:space="0" w:color="auto"/>
        <w:left w:val="none" w:sz="0" w:space="0" w:color="auto"/>
        <w:bottom w:val="none" w:sz="0" w:space="0" w:color="auto"/>
        <w:right w:val="none" w:sz="0" w:space="0" w:color="auto"/>
      </w:divBdr>
    </w:div>
    <w:div w:id="1835024485">
      <w:bodyDiv w:val="1"/>
      <w:marLeft w:val="0"/>
      <w:marRight w:val="0"/>
      <w:marTop w:val="0"/>
      <w:marBottom w:val="0"/>
      <w:divBdr>
        <w:top w:val="none" w:sz="0" w:space="0" w:color="auto"/>
        <w:left w:val="none" w:sz="0" w:space="0" w:color="auto"/>
        <w:bottom w:val="none" w:sz="0" w:space="0" w:color="auto"/>
        <w:right w:val="none" w:sz="0" w:space="0" w:color="auto"/>
      </w:divBdr>
    </w:div>
    <w:div w:id="1838501164">
      <w:bodyDiv w:val="1"/>
      <w:marLeft w:val="0"/>
      <w:marRight w:val="0"/>
      <w:marTop w:val="0"/>
      <w:marBottom w:val="0"/>
      <w:divBdr>
        <w:top w:val="none" w:sz="0" w:space="0" w:color="auto"/>
        <w:left w:val="none" w:sz="0" w:space="0" w:color="auto"/>
        <w:bottom w:val="none" w:sz="0" w:space="0" w:color="auto"/>
        <w:right w:val="none" w:sz="0" w:space="0" w:color="auto"/>
      </w:divBdr>
    </w:div>
    <w:div w:id="1839416905">
      <w:bodyDiv w:val="1"/>
      <w:marLeft w:val="0"/>
      <w:marRight w:val="0"/>
      <w:marTop w:val="0"/>
      <w:marBottom w:val="0"/>
      <w:divBdr>
        <w:top w:val="none" w:sz="0" w:space="0" w:color="auto"/>
        <w:left w:val="none" w:sz="0" w:space="0" w:color="auto"/>
        <w:bottom w:val="none" w:sz="0" w:space="0" w:color="auto"/>
        <w:right w:val="none" w:sz="0" w:space="0" w:color="auto"/>
      </w:divBdr>
    </w:div>
    <w:div w:id="1845709325">
      <w:bodyDiv w:val="1"/>
      <w:marLeft w:val="0"/>
      <w:marRight w:val="0"/>
      <w:marTop w:val="0"/>
      <w:marBottom w:val="0"/>
      <w:divBdr>
        <w:top w:val="none" w:sz="0" w:space="0" w:color="auto"/>
        <w:left w:val="none" w:sz="0" w:space="0" w:color="auto"/>
        <w:bottom w:val="none" w:sz="0" w:space="0" w:color="auto"/>
        <w:right w:val="none" w:sz="0" w:space="0" w:color="auto"/>
      </w:divBdr>
    </w:div>
    <w:div w:id="1852137247">
      <w:bodyDiv w:val="1"/>
      <w:marLeft w:val="0"/>
      <w:marRight w:val="0"/>
      <w:marTop w:val="0"/>
      <w:marBottom w:val="0"/>
      <w:divBdr>
        <w:top w:val="none" w:sz="0" w:space="0" w:color="auto"/>
        <w:left w:val="none" w:sz="0" w:space="0" w:color="auto"/>
        <w:bottom w:val="none" w:sz="0" w:space="0" w:color="auto"/>
        <w:right w:val="none" w:sz="0" w:space="0" w:color="auto"/>
      </w:divBdr>
    </w:div>
    <w:div w:id="1853839027">
      <w:bodyDiv w:val="1"/>
      <w:marLeft w:val="0"/>
      <w:marRight w:val="0"/>
      <w:marTop w:val="0"/>
      <w:marBottom w:val="0"/>
      <w:divBdr>
        <w:top w:val="none" w:sz="0" w:space="0" w:color="auto"/>
        <w:left w:val="none" w:sz="0" w:space="0" w:color="auto"/>
        <w:bottom w:val="none" w:sz="0" w:space="0" w:color="auto"/>
        <w:right w:val="none" w:sz="0" w:space="0" w:color="auto"/>
      </w:divBdr>
    </w:div>
    <w:div w:id="1854029577">
      <w:bodyDiv w:val="1"/>
      <w:marLeft w:val="0"/>
      <w:marRight w:val="0"/>
      <w:marTop w:val="0"/>
      <w:marBottom w:val="0"/>
      <w:divBdr>
        <w:top w:val="none" w:sz="0" w:space="0" w:color="auto"/>
        <w:left w:val="none" w:sz="0" w:space="0" w:color="auto"/>
        <w:bottom w:val="none" w:sz="0" w:space="0" w:color="auto"/>
        <w:right w:val="none" w:sz="0" w:space="0" w:color="auto"/>
      </w:divBdr>
    </w:div>
    <w:div w:id="1856994325">
      <w:bodyDiv w:val="1"/>
      <w:marLeft w:val="0"/>
      <w:marRight w:val="0"/>
      <w:marTop w:val="0"/>
      <w:marBottom w:val="0"/>
      <w:divBdr>
        <w:top w:val="none" w:sz="0" w:space="0" w:color="auto"/>
        <w:left w:val="none" w:sz="0" w:space="0" w:color="auto"/>
        <w:bottom w:val="none" w:sz="0" w:space="0" w:color="auto"/>
        <w:right w:val="none" w:sz="0" w:space="0" w:color="auto"/>
      </w:divBdr>
    </w:div>
    <w:div w:id="1858156135">
      <w:bodyDiv w:val="1"/>
      <w:marLeft w:val="0"/>
      <w:marRight w:val="0"/>
      <w:marTop w:val="0"/>
      <w:marBottom w:val="0"/>
      <w:divBdr>
        <w:top w:val="none" w:sz="0" w:space="0" w:color="auto"/>
        <w:left w:val="none" w:sz="0" w:space="0" w:color="auto"/>
        <w:bottom w:val="none" w:sz="0" w:space="0" w:color="auto"/>
        <w:right w:val="none" w:sz="0" w:space="0" w:color="auto"/>
      </w:divBdr>
    </w:div>
    <w:div w:id="1860653542">
      <w:bodyDiv w:val="1"/>
      <w:marLeft w:val="0"/>
      <w:marRight w:val="0"/>
      <w:marTop w:val="0"/>
      <w:marBottom w:val="0"/>
      <w:divBdr>
        <w:top w:val="none" w:sz="0" w:space="0" w:color="auto"/>
        <w:left w:val="none" w:sz="0" w:space="0" w:color="auto"/>
        <w:bottom w:val="none" w:sz="0" w:space="0" w:color="auto"/>
        <w:right w:val="none" w:sz="0" w:space="0" w:color="auto"/>
      </w:divBdr>
    </w:div>
    <w:div w:id="1861121449">
      <w:bodyDiv w:val="1"/>
      <w:marLeft w:val="0"/>
      <w:marRight w:val="0"/>
      <w:marTop w:val="0"/>
      <w:marBottom w:val="0"/>
      <w:divBdr>
        <w:top w:val="none" w:sz="0" w:space="0" w:color="auto"/>
        <w:left w:val="none" w:sz="0" w:space="0" w:color="auto"/>
        <w:bottom w:val="none" w:sz="0" w:space="0" w:color="auto"/>
        <w:right w:val="none" w:sz="0" w:space="0" w:color="auto"/>
      </w:divBdr>
    </w:div>
    <w:div w:id="1863474169">
      <w:bodyDiv w:val="1"/>
      <w:marLeft w:val="0"/>
      <w:marRight w:val="0"/>
      <w:marTop w:val="0"/>
      <w:marBottom w:val="0"/>
      <w:divBdr>
        <w:top w:val="none" w:sz="0" w:space="0" w:color="auto"/>
        <w:left w:val="none" w:sz="0" w:space="0" w:color="auto"/>
        <w:bottom w:val="none" w:sz="0" w:space="0" w:color="auto"/>
        <w:right w:val="none" w:sz="0" w:space="0" w:color="auto"/>
      </w:divBdr>
    </w:div>
    <w:div w:id="1869178417">
      <w:bodyDiv w:val="1"/>
      <w:marLeft w:val="0"/>
      <w:marRight w:val="0"/>
      <w:marTop w:val="0"/>
      <w:marBottom w:val="0"/>
      <w:divBdr>
        <w:top w:val="none" w:sz="0" w:space="0" w:color="auto"/>
        <w:left w:val="none" w:sz="0" w:space="0" w:color="auto"/>
        <w:bottom w:val="none" w:sz="0" w:space="0" w:color="auto"/>
        <w:right w:val="none" w:sz="0" w:space="0" w:color="auto"/>
      </w:divBdr>
    </w:div>
    <w:div w:id="1873766053">
      <w:bodyDiv w:val="1"/>
      <w:marLeft w:val="0"/>
      <w:marRight w:val="0"/>
      <w:marTop w:val="0"/>
      <w:marBottom w:val="0"/>
      <w:divBdr>
        <w:top w:val="none" w:sz="0" w:space="0" w:color="auto"/>
        <w:left w:val="none" w:sz="0" w:space="0" w:color="auto"/>
        <w:bottom w:val="none" w:sz="0" w:space="0" w:color="auto"/>
        <w:right w:val="none" w:sz="0" w:space="0" w:color="auto"/>
      </w:divBdr>
    </w:div>
    <w:div w:id="1880819971">
      <w:bodyDiv w:val="1"/>
      <w:marLeft w:val="0"/>
      <w:marRight w:val="0"/>
      <w:marTop w:val="0"/>
      <w:marBottom w:val="0"/>
      <w:divBdr>
        <w:top w:val="none" w:sz="0" w:space="0" w:color="auto"/>
        <w:left w:val="none" w:sz="0" w:space="0" w:color="auto"/>
        <w:bottom w:val="none" w:sz="0" w:space="0" w:color="auto"/>
        <w:right w:val="none" w:sz="0" w:space="0" w:color="auto"/>
      </w:divBdr>
    </w:div>
    <w:div w:id="1902787227">
      <w:bodyDiv w:val="1"/>
      <w:marLeft w:val="0"/>
      <w:marRight w:val="0"/>
      <w:marTop w:val="0"/>
      <w:marBottom w:val="0"/>
      <w:divBdr>
        <w:top w:val="none" w:sz="0" w:space="0" w:color="auto"/>
        <w:left w:val="none" w:sz="0" w:space="0" w:color="auto"/>
        <w:bottom w:val="none" w:sz="0" w:space="0" w:color="auto"/>
        <w:right w:val="none" w:sz="0" w:space="0" w:color="auto"/>
      </w:divBdr>
    </w:div>
    <w:div w:id="1903784120">
      <w:bodyDiv w:val="1"/>
      <w:marLeft w:val="0"/>
      <w:marRight w:val="0"/>
      <w:marTop w:val="0"/>
      <w:marBottom w:val="0"/>
      <w:divBdr>
        <w:top w:val="none" w:sz="0" w:space="0" w:color="auto"/>
        <w:left w:val="none" w:sz="0" w:space="0" w:color="auto"/>
        <w:bottom w:val="none" w:sz="0" w:space="0" w:color="auto"/>
        <w:right w:val="none" w:sz="0" w:space="0" w:color="auto"/>
      </w:divBdr>
    </w:div>
    <w:div w:id="1904874462">
      <w:bodyDiv w:val="1"/>
      <w:marLeft w:val="0"/>
      <w:marRight w:val="0"/>
      <w:marTop w:val="0"/>
      <w:marBottom w:val="0"/>
      <w:divBdr>
        <w:top w:val="none" w:sz="0" w:space="0" w:color="auto"/>
        <w:left w:val="none" w:sz="0" w:space="0" w:color="auto"/>
        <w:bottom w:val="none" w:sz="0" w:space="0" w:color="auto"/>
        <w:right w:val="none" w:sz="0" w:space="0" w:color="auto"/>
      </w:divBdr>
    </w:div>
    <w:div w:id="1906991163">
      <w:bodyDiv w:val="1"/>
      <w:marLeft w:val="0"/>
      <w:marRight w:val="0"/>
      <w:marTop w:val="0"/>
      <w:marBottom w:val="0"/>
      <w:divBdr>
        <w:top w:val="none" w:sz="0" w:space="0" w:color="auto"/>
        <w:left w:val="none" w:sz="0" w:space="0" w:color="auto"/>
        <w:bottom w:val="none" w:sz="0" w:space="0" w:color="auto"/>
        <w:right w:val="none" w:sz="0" w:space="0" w:color="auto"/>
      </w:divBdr>
    </w:div>
    <w:div w:id="1911111115">
      <w:bodyDiv w:val="1"/>
      <w:marLeft w:val="0"/>
      <w:marRight w:val="0"/>
      <w:marTop w:val="0"/>
      <w:marBottom w:val="0"/>
      <w:divBdr>
        <w:top w:val="none" w:sz="0" w:space="0" w:color="auto"/>
        <w:left w:val="none" w:sz="0" w:space="0" w:color="auto"/>
        <w:bottom w:val="none" w:sz="0" w:space="0" w:color="auto"/>
        <w:right w:val="none" w:sz="0" w:space="0" w:color="auto"/>
      </w:divBdr>
    </w:div>
    <w:div w:id="1921862281">
      <w:bodyDiv w:val="1"/>
      <w:marLeft w:val="0"/>
      <w:marRight w:val="0"/>
      <w:marTop w:val="0"/>
      <w:marBottom w:val="0"/>
      <w:divBdr>
        <w:top w:val="none" w:sz="0" w:space="0" w:color="auto"/>
        <w:left w:val="none" w:sz="0" w:space="0" w:color="auto"/>
        <w:bottom w:val="none" w:sz="0" w:space="0" w:color="auto"/>
        <w:right w:val="none" w:sz="0" w:space="0" w:color="auto"/>
      </w:divBdr>
    </w:div>
    <w:div w:id="1927378647">
      <w:bodyDiv w:val="1"/>
      <w:marLeft w:val="0"/>
      <w:marRight w:val="0"/>
      <w:marTop w:val="0"/>
      <w:marBottom w:val="0"/>
      <w:divBdr>
        <w:top w:val="none" w:sz="0" w:space="0" w:color="auto"/>
        <w:left w:val="none" w:sz="0" w:space="0" w:color="auto"/>
        <w:bottom w:val="none" w:sz="0" w:space="0" w:color="auto"/>
        <w:right w:val="none" w:sz="0" w:space="0" w:color="auto"/>
      </w:divBdr>
    </w:div>
    <w:div w:id="1937517120">
      <w:bodyDiv w:val="1"/>
      <w:marLeft w:val="0"/>
      <w:marRight w:val="0"/>
      <w:marTop w:val="0"/>
      <w:marBottom w:val="0"/>
      <w:divBdr>
        <w:top w:val="none" w:sz="0" w:space="0" w:color="auto"/>
        <w:left w:val="none" w:sz="0" w:space="0" w:color="auto"/>
        <w:bottom w:val="none" w:sz="0" w:space="0" w:color="auto"/>
        <w:right w:val="none" w:sz="0" w:space="0" w:color="auto"/>
      </w:divBdr>
    </w:div>
    <w:div w:id="1942177049">
      <w:bodyDiv w:val="1"/>
      <w:marLeft w:val="0"/>
      <w:marRight w:val="0"/>
      <w:marTop w:val="0"/>
      <w:marBottom w:val="0"/>
      <w:divBdr>
        <w:top w:val="none" w:sz="0" w:space="0" w:color="auto"/>
        <w:left w:val="none" w:sz="0" w:space="0" w:color="auto"/>
        <w:bottom w:val="none" w:sz="0" w:space="0" w:color="auto"/>
        <w:right w:val="none" w:sz="0" w:space="0" w:color="auto"/>
      </w:divBdr>
    </w:div>
    <w:div w:id="1944461300">
      <w:bodyDiv w:val="1"/>
      <w:marLeft w:val="0"/>
      <w:marRight w:val="0"/>
      <w:marTop w:val="0"/>
      <w:marBottom w:val="0"/>
      <w:divBdr>
        <w:top w:val="none" w:sz="0" w:space="0" w:color="auto"/>
        <w:left w:val="none" w:sz="0" w:space="0" w:color="auto"/>
        <w:bottom w:val="none" w:sz="0" w:space="0" w:color="auto"/>
        <w:right w:val="none" w:sz="0" w:space="0" w:color="auto"/>
      </w:divBdr>
    </w:div>
    <w:div w:id="1950964488">
      <w:bodyDiv w:val="1"/>
      <w:marLeft w:val="0"/>
      <w:marRight w:val="0"/>
      <w:marTop w:val="0"/>
      <w:marBottom w:val="0"/>
      <w:divBdr>
        <w:top w:val="none" w:sz="0" w:space="0" w:color="auto"/>
        <w:left w:val="none" w:sz="0" w:space="0" w:color="auto"/>
        <w:bottom w:val="none" w:sz="0" w:space="0" w:color="auto"/>
        <w:right w:val="none" w:sz="0" w:space="0" w:color="auto"/>
      </w:divBdr>
    </w:div>
    <w:div w:id="1956448496">
      <w:bodyDiv w:val="1"/>
      <w:marLeft w:val="0"/>
      <w:marRight w:val="0"/>
      <w:marTop w:val="0"/>
      <w:marBottom w:val="0"/>
      <w:divBdr>
        <w:top w:val="none" w:sz="0" w:space="0" w:color="auto"/>
        <w:left w:val="none" w:sz="0" w:space="0" w:color="auto"/>
        <w:bottom w:val="none" w:sz="0" w:space="0" w:color="auto"/>
        <w:right w:val="none" w:sz="0" w:space="0" w:color="auto"/>
      </w:divBdr>
    </w:div>
    <w:div w:id="1957129517">
      <w:bodyDiv w:val="1"/>
      <w:marLeft w:val="0"/>
      <w:marRight w:val="0"/>
      <w:marTop w:val="0"/>
      <w:marBottom w:val="0"/>
      <w:divBdr>
        <w:top w:val="none" w:sz="0" w:space="0" w:color="auto"/>
        <w:left w:val="none" w:sz="0" w:space="0" w:color="auto"/>
        <w:bottom w:val="none" w:sz="0" w:space="0" w:color="auto"/>
        <w:right w:val="none" w:sz="0" w:space="0" w:color="auto"/>
      </w:divBdr>
    </w:div>
    <w:div w:id="1958097533">
      <w:bodyDiv w:val="1"/>
      <w:marLeft w:val="0"/>
      <w:marRight w:val="0"/>
      <w:marTop w:val="0"/>
      <w:marBottom w:val="0"/>
      <w:divBdr>
        <w:top w:val="none" w:sz="0" w:space="0" w:color="auto"/>
        <w:left w:val="none" w:sz="0" w:space="0" w:color="auto"/>
        <w:bottom w:val="none" w:sz="0" w:space="0" w:color="auto"/>
        <w:right w:val="none" w:sz="0" w:space="0" w:color="auto"/>
      </w:divBdr>
    </w:div>
    <w:div w:id="1960792955">
      <w:bodyDiv w:val="1"/>
      <w:marLeft w:val="0"/>
      <w:marRight w:val="0"/>
      <w:marTop w:val="0"/>
      <w:marBottom w:val="0"/>
      <w:divBdr>
        <w:top w:val="none" w:sz="0" w:space="0" w:color="auto"/>
        <w:left w:val="none" w:sz="0" w:space="0" w:color="auto"/>
        <w:bottom w:val="none" w:sz="0" w:space="0" w:color="auto"/>
        <w:right w:val="none" w:sz="0" w:space="0" w:color="auto"/>
      </w:divBdr>
    </w:div>
    <w:div w:id="1971864667">
      <w:bodyDiv w:val="1"/>
      <w:marLeft w:val="0"/>
      <w:marRight w:val="0"/>
      <w:marTop w:val="0"/>
      <w:marBottom w:val="0"/>
      <w:divBdr>
        <w:top w:val="none" w:sz="0" w:space="0" w:color="auto"/>
        <w:left w:val="none" w:sz="0" w:space="0" w:color="auto"/>
        <w:bottom w:val="none" w:sz="0" w:space="0" w:color="auto"/>
        <w:right w:val="none" w:sz="0" w:space="0" w:color="auto"/>
      </w:divBdr>
    </w:div>
    <w:div w:id="1971933243">
      <w:bodyDiv w:val="1"/>
      <w:marLeft w:val="0"/>
      <w:marRight w:val="0"/>
      <w:marTop w:val="0"/>
      <w:marBottom w:val="0"/>
      <w:divBdr>
        <w:top w:val="none" w:sz="0" w:space="0" w:color="auto"/>
        <w:left w:val="none" w:sz="0" w:space="0" w:color="auto"/>
        <w:bottom w:val="none" w:sz="0" w:space="0" w:color="auto"/>
        <w:right w:val="none" w:sz="0" w:space="0" w:color="auto"/>
      </w:divBdr>
    </w:div>
    <w:div w:id="1975061590">
      <w:bodyDiv w:val="1"/>
      <w:marLeft w:val="0"/>
      <w:marRight w:val="0"/>
      <w:marTop w:val="0"/>
      <w:marBottom w:val="0"/>
      <w:divBdr>
        <w:top w:val="none" w:sz="0" w:space="0" w:color="auto"/>
        <w:left w:val="none" w:sz="0" w:space="0" w:color="auto"/>
        <w:bottom w:val="none" w:sz="0" w:space="0" w:color="auto"/>
        <w:right w:val="none" w:sz="0" w:space="0" w:color="auto"/>
      </w:divBdr>
    </w:div>
    <w:div w:id="1975527037">
      <w:bodyDiv w:val="1"/>
      <w:marLeft w:val="0"/>
      <w:marRight w:val="0"/>
      <w:marTop w:val="0"/>
      <w:marBottom w:val="0"/>
      <w:divBdr>
        <w:top w:val="none" w:sz="0" w:space="0" w:color="auto"/>
        <w:left w:val="none" w:sz="0" w:space="0" w:color="auto"/>
        <w:bottom w:val="none" w:sz="0" w:space="0" w:color="auto"/>
        <w:right w:val="none" w:sz="0" w:space="0" w:color="auto"/>
      </w:divBdr>
      <w:divsChild>
        <w:div w:id="1560361087">
          <w:marLeft w:val="0"/>
          <w:marRight w:val="0"/>
          <w:marTop w:val="0"/>
          <w:marBottom w:val="0"/>
          <w:divBdr>
            <w:top w:val="none" w:sz="0" w:space="0" w:color="auto"/>
            <w:left w:val="none" w:sz="0" w:space="0" w:color="auto"/>
            <w:bottom w:val="none" w:sz="0" w:space="0" w:color="auto"/>
            <w:right w:val="none" w:sz="0" w:space="0" w:color="auto"/>
          </w:divBdr>
          <w:divsChild>
            <w:div w:id="88046485">
              <w:marLeft w:val="0"/>
              <w:marRight w:val="0"/>
              <w:marTop w:val="0"/>
              <w:marBottom w:val="0"/>
              <w:divBdr>
                <w:top w:val="none" w:sz="0" w:space="0" w:color="auto"/>
                <w:left w:val="none" w:sz="0" w:space="0" w:color="auto"/>
                <w:bottom w:val="none" w:sz="0" w:space="0" w:color="auto"/>
                <w:right w:val="none" w:sz="0" w:space="0" w:color="auto"/>
              </w:divBdr>
            </w:div>
            <w:div w:id="371224659">
              <w:marLeft w:val="0"/>
              <w:marRight w:val="0"/>
              <w:marTop w:val="0"/>
              <w:marBottom w:val="0"/>
              <w:divBdr>
                <w:top w:val="none" w:sz="0" w:space="0" w:color="auto"/>
                <w:left w:val="none" w:sz="0" w:space="0" w:color="auto"/>
                <w:bottom w:val="none" w:sz="0" w:space="0" w:color="auto"/>
                <w:right w:val="none" w:sz="0" w:space="0" w:color="auto"/>
              </w:divBdr>
            </w:div>
            <w:div w:id="639729016">
              <w:marLeft w:val="0"/>
              <w:marRight w:val="0"/>
              <w:marTop w:val="0"/>
              <w:marBottom w:val="0"/>
              <w:divBdr>
                <w:top w:val="none" w:sz="0" w:space="0" w:color="auto"/>
                <w:left w:val="none" w:sz="0" w:space="0" w:color="auto"/>
                <w:bottom w:val="none" w:sz="0" w:space="0" w:color="auto"/>
                <w:right w:val="none" w:sz="0" w:space="0" w:color="auto"/>
              </w:divBdr>
            </w:div>
            <w:div w:id="853500356">
              <w:marLeft w:val="0"/>
              <w:marRight w:val="0"/>
              <w:marTop w:val="0"/>
              <w:marBottom w:val="0"/>
              <w:divBdr>
                <w:top w:val="none" w:sz="0" w:space="0" w:color="auto"/>
                <w:left w:val="none" w:sz="0" w:space="0" w:color="auto"/>
                <w:bottom w:val="none" w:sz="0" w:space="0" w:color="auto"/>
                <w:right w:val="none" w:sz="0" w:space="0" w:color="auto"/>
              </w:divBdr>
            </w:div>
            <w:div w:id="909390532">
              <w:marLeft w:val="0"/>
              <w:marRight w:val="0"/>
              <w:marTop w:val="0"/>
              <w:marBottom w:val="0"/>
              <w:divBdr>
                <w:top w:val="none" w:sz="0" w:space="0" w:color="auto"/>
                <w:left w:val="none" w:sz="0" w:space="0" w:color="auto"/>
                <w:bottom w:val="none" w:sz="0" w:space="0" w:color="auto"/>
                <w:right w:val="none" w:sz="0" w:space="0" w:color="auto"/>
              </w:divBdr>
            </w:div>
            <w:div w:id="1002471106">
              <w:marLeft w:val="0"/>
              <w:marRight w:val="0"/>
              <w:marTop w:val="0"/>
              <w:marBottom w:val="0"/>
              <w:divBdr>
                <w:top w:val="none" w:sz="0" w:space="0" w:color="auto"/>
                <w:left w:val="none" w:sz="0" w:space="0" w:color="auto"/>
                <w:bottom w:val="none" w:sz="0" w:space="0" w:color="auto"/>
                <w:right w:val="none" w:sz="0" w:space="0" w:color="auto"/>
              </w:divBdr>
            </w:div>
            <w:div w:id="1466856001">
              <w:marLeft w:val="0"/>
              <w:marRight w:val="0"/>
              <w:marTop w:val="0"/>
              <w:marBottom w:val="0"/>
              <w:divBdr>
                <w:top w:val="none" w:sz="0" w:space="0" w:color="auto"/>
                <w:left w:val="none" w:sz="0" w:space="0" w:color="auto"/>
                <w:bottom w:val="none" w:sz="0" w:space="0" w:color="auto"/>
                <w:right w:val="none" w:sz="0" w:space="0" w:color="auto"/>
              </w:divBdr>
            </w:div>
            <w:div w:id="1475829163">
              <w:marLeft w:val="0"/>
              <w:marRight w:val="0"/>
              <w:marTop w:val="0"/>
              <w:marBottom w:val="0"/>
              <w:divBdr>
                <w:top w:val="none" w:sz="0" w:space="0" w:color="auto"/>
                <w:left w:val="none" w:sz="0" w:space="0" w:color="auto"/>
                <w:bottom w:val="none" w:sz="0" w:space="0" w:color="auto"/>
                <w:right w:val="none" w:sz="0" w:space="0" w:color="auto"/>
              </w:divBdr>
            </w:div>
            <w:div w:id="2070304694">
              <w:marLeft w:val="0"/>
              <w:marRight w:val="0"/>
              <w:marTop w:val="0"/>
              <w:marBottom w:val="0"/>
              <w:divBdr>
                <w:top w:val="none" w:sz="0" w:space="0" w:color="auto"/>
                <w:left w:val="none" w:sz="0" w:space="0" w:color="auto"/>
                <w:bottom w:val="none" w:sz="0" w:space="0" w:color="auto"/>
                <w:right w:val="none" w:sz="0" w:space="0" w:color="auto"/>
              </w:divBdr>
            </w:div>
            <w:div w:id="2077194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837760">
      <w:bodyDiv w:val="1"/>
      <w:marLeft w:val="0"/>
      <w:marRight w:val="0"/>
      <w:marTop w:val="0"/>
      <w:marBottom w:val="0"/>
      <w:divBdr>
        <w:top w:val="none" w:sz="0" w:space="0" w:color="auto"/>
        <w:left w:val="none" w:sz="0" w:space="0" w:color="auto"/>
        <w:bottom w:val="none" w:sz="0" w:space="0" w:color="auto"/>
        <w:right w:val="none" w:sz="0" w:space="0" w:color="auto"/>
      </w:divBdr>
    </w:div>
    <w:div w:id="1984848687">
      <w:bodyDiv w:val="1"/>
      <w:marLeft w:val="0"/>
      <w:marRight w:val="0"/>
      <w:marTop w:val="0"/>
      <w:marBottom w:val="0"/>
      <w:divBdr>
        <w:top w:val="none" w:sz="0" w:space="0" w:color="auto"/>
        <w:left w:val="none" w:sz="0" w:space="0" w:color="auto"/>
        <w:bottom w:val="none" w:sz="0" w:space="0" w:color="auto"/>
        <w:right w:val="none" w:sz="0" w:space="0" w:color="auto"/>
      </w:divBdr>
    </w:div>
    <w:div w:id="1990401090">
      <w:bodyDiv w:val="1"/>
      <w:marLeft w:val="0"/>
      <w:marRight w:val="0"/>
      <w:marTop w:val="0"/>
      <w:marBottom w:val="0"/>
      <w:divBdr>
        <w:top w:val="none" w:sz="0" w:space="0" w:color="auto"/>
        <w:left w:val="none" w:sz="0" w:space="0" w:color="auto"/>
        <w:bottom w:val="none" w:sz="0" w:space="0" w:color="auto"/>
        <w:right w:val="none" w:sz="0" w:space="0" w:color="auto"/>
      </w:divBdr>
    </w:div>
    <w:div w:id="1999338663">
      <w:bodyDiv w:val="1"/>
      <w:marLeft w:val="0"/>
      <w:marRight w:val="0"/>
      <w:marTop w:val="0"/>
      <w:marBottom w:val="0"/>
      <w:divBdr>
        <w:top w:val="none" w:sz="0" w:space="0" w:color="auto"/>
        <w:left w:val="none" w:sz="0" w:space="0" w:color="auto"/>
        <w:bottom w:val="none" w:sz="0" w:space="0" w:color="auto"/>
        <w:right w:val="none" w:sz="0" w:space="0" w:color="auto"/>
      </w:divBdr>
    </w:div>
    <w:div w:id="1999994838">
      <w:bodyDiv w:val="1"/>
      <w:marLeft w:val="0"/>
      <w:marRight w:val="0"/>
      <w:marTop w:val="0"/>
      <w:marBottom w:val="0"/>
      <w:divBdr>
        <w:top w:val="none" w:sz="0" w:space="0" w:color="auto"/>
        <w:left w:val="none" w:sz="0" w:space="0" w:color="auto"/>
        <w:bottom w:val="none" w:sz="0" w:space="0" w:color="auto"/>
        <w:right w:val="none" w:sz="0" w:space="0" w:color="auto"/>
      </w:divBdr>
    </w:div>
    <w:div w:id="2008169035">
      <w:bodyDiv w:val="1"/>
      <w:marLeft w:val="0"/>
      <w:marRight w:val="0"/>
      <w:marTop w:val="0"/>
      <w:marBottom w:val="0"/>
      <w:divBdr>
        <w:top w:val="none" w:sz="0" w:space="0" w:color="auto"/>
        <w:left w:val="none" w:sz="0" w:space="0" w:color="auto"/>
        <w:bottom w:val="none" w:sz="0" w:space="0" w:color="auto"/>
        <w:right w:val="none" w:sz="0" w:space="0" w:color="auto"/>
      </w:divBdr>
    </w:div>
    <w:div w:id="2011784660">
      <w:bodyDiv w:val="1"/>
      <w:marLeft w:val="0"/>
      <w:marRight w:val="0"/>
      <w:marTop w:val="0"/>
      <w:marBottom w:val="0"/>
      <w:divBdr>
        <w:top w:val="none" w:sz="0" w:space="0" w:color="auto"/>
        <w:left w:val="none" w:sz="0" w:space="0" w:color="auto"/>
        <w:bottom w:val="none" w:sz="0" w:space="0" w:color="auto"/>
        <w:right w:val="none" w:sz="0" w:space="0" w:color="auto"/>
      </w:divBdr>
    </w:div>
    <w:div w:id="2021811165">
      <w:bodyDiv w:val="1"/>
      <w:marLeft w:val="0"/>
      <w:marRight w:val="0"/>
      <w:marTop w:val="0"/>
      <w:marBottom w:val="0"/>
      <w:divBdr>
        <w:top w:val="none" w:sz="0" w:space="0" w:color="auto"/>
        <w:left w:val="none" w:sz="0" w:space="0" w:color="auto"/>
        <w:bottom w:val="none" w:sz="0" w:space="0" w:color="auto"/>
        <w:right w:val="none" w:sz="0" w:space="0" w:color="auto"/>
      </w:divBdr>
    </w:div>
    <w:div w:id="2024473397">
      <w:bodyDiv w:val="1"/>
      <w:marLeft w:val="0"/>
      <w:marRight w:val="0"/>
      <w:marTop w:val="0"/>
      <w:marBottom w:val="0"/>
      <w:divBdr>
        <w:top w:val="none" w:sz="0" w:space="0" w:color="auto"/>
        <w:left w:val="none" w:sz="0" w:space="0" w:color="auto"/>
        <w:bottom w:val="none" w:sz="0" w:space="0" w:color="auto"/>
        <w:right w:val="none" w:sz="0" w:space="0" w:color="auto"/>
      </w:divBdr>
    </w:div>
    <w:div w:id="2024622331">
      <w:bodyDiv w:val="1"/>
      <w:marLeft w:val="0"/>
      <w:marRight w:val="0"/>
      <w:marTop w:val="0"/>
      <w:marBottom w:val="0"/>
      <w:divBdr>
        <w:top w:val="none" w:sz="0" w:space="0" w:color="auto"/>
        <w:left w:val="none" w:sz="0" w:space="0" w:color="auto"/>
        <w:bottom w:val="none" w:sz="0" w:space="0" w:color="auto"/>
        <w:right w:val="none" w:sz="0" w:space="0" w:color="auto"/>
      </w:divBdr>
    </w:div>
    <w:div w:id="2025591493">
      <w:bodyDiv w:val="1"/>
      <w:marLeft w:val="0"/>
      <w:marRight w:val="0"/>
      <w:marTop w:val="0"/>
      <w:marBottom w:val="0"/>
      <w:divBdr>
        <w:top w:val="none" w:sz="0" w:space="0" w:color="auto"/>
        <w:left w:val="none" w:sz="0" w:space="0" w:color="auto"/>
        <w:bottom w:val="none" w:sz="0" w:space="0" w:color="auto"/>
        <w:right w:val="none" w:sz="0" w:space="0" w:color="auto"/>
      </w:divBdr>
    </w:div>
    <w:div w:id="2028361176">
      <w:bodyDiv w:val="1"/>
      <w:marLeft w:val="0"/>
      <w:marRight w:val="0"/>
      <w:marTop w:val="0"/>
      <w:marBottom w:val="0"/>
      <w:divBdr>
        <w:top w:val="none" w:sz="0" w:space="0" w:color="auto"/>
        <w:left w:val="none" w:sz="0" w:space="0" w:color="auto"/>
        <w:bottom w:val="none" w:sz="0" w:space="0" w:color="auto"/>
        <w:right w:val="none" w:sz="0" w:space="0" w:color="auto"/>
      </w:divBdr>
    </w:div>
    <w:div w:id="2029522727">
      <w:bodyDiv w:val="1"/>
      <w:marLeft w:val="0"/>
      <w:marRight w:val="0"/>
      <w:marTop w:val="0"/>
      <w:marBottom w:val="0"/>
      <w:divBdr>
        <w:top w:val="none" w:sz="0" w:space="0" w:color="auto"/>
        <w:left w:val="none" w:sz="0" w:space="0" w:color="auto"/>
        <w:bottom w:val="none" w:sz="0" w:space="0" w:color="auto"/>
        <w:right w:val="none" w:sz="0" w:space="0" w:color="auto"/>
      </w:divBdr>
    </w:div>
    <w:div w:id="2029718304">
      <w:bodyDiv w:val="1"/>
      <w:marLeft w:val="0"/>
      <w:marRight w:val="0"/>
      <w:marTop w:val="0"/>
      <w:marBottom w:val="0"/>
      <w:divBdr>
        <w:top w:val="none" w:sz="0" w:space="0" w:color="auto"/>
        <w:left w:val="none" w:sz="0" w:space="0" w:color="auto"/>
        <w:bottom w:val="none" w:sz="0" w:space="0" w:color="auto"/>
        <w:right w:val="none" w:sz="0" w:space="0" w:color="auto"/>
      </w:divBdr>
    </w:div>
    <w:div w:id="2030712088">
      <w:bodyDiv w:val="1"/>
      <w:marLeft w:val="0"/>
      <w:marRight w:val="0"/>
      <w:marTop w:val="0"/>
      <w:marBottom w:val="0"/>
      <w:divBdr>
        <w:top w:val="none" w:sz="0" w:space="0" w:color="auto"/>
        <w:left w:val="none" w:sz="0" w:space="0" w:color="auto"/>
        <w:bottom w:val="none" w:sz="0" w:space="0" w:color="auto"/>
        <w:right w:val="none" w:sz="0" w:space="0" w:color="auto"/>
      </w:divBdr>
    </w:div>
    <w:div w:id="2031953434">
      <w:bodyDiv w:val="1"/>
      <w:marLeft w:val="0"/>
      <w:marRight w:val="0"/>
      <w:marTop w:val="0"/>
      <w:marBottom w:val="0"/>
      <w:divBdr>
        <w:top w:val="none" w:sz="0" w:space="0" w:color="auto"/>
        <w:left w:val="none" w:sz="0" w:space="0" w:color="auto"/>
        <w:bottom w:val="none" w:sz="0" w:space="0" w:color="auto"/>
        <w:right w:val="none" w:sz="0" w:space="0" w:color="auto"/>
      </w:divBdr>
    </w:div>
    <w:div w:id="2038235840">
      <w:bodyDiv w:val="1"/>
      <w:marLeft w:val="0"/>
      <w:marRight w:val="0"/>
      <w:marTop w:val="0"/>
      <w:marBottom w:val="0"/>
      <w:divBdr>
        <w:top w:val="none" w:sz="0" w:space="0" w:color="auto"/>
        <w:left w:val="none" w:sz="0" w:space="0" w:color="auto"/>
        <w:bottom w:val="none" w:sz="0" w:space="0" w:color="auto"/>
        <w:right w:val="none" w:sz="0" w:space="0" w:color="auto"/>
      </w:divBdr>
    </w:div>
    <w:div w:id="2039576312">
      <w:bodyDiv w:val="1"/>
      <w:marLeft w:val="0"/>
      <w:marRight w:val="0"/>
      <w:marTop w:val="0"/>
      <w:marBottom w:val="0"/>
      <w:divBdr>
        <w:top w:val="none" w:sz="0" w:space="0" w:color="auto"/>
        <w:left w:val="none" w:sz="0" w:space="0" w:color="auto"/>
        <w:bottom w:val="none" w:sz="0" w:space="0" w:color="auto"/>
        <w:right w:val="none" w:sz="0" w:space="0" w:color="auto"/>
      </w:divBdr>
    </w:div>
    <w:div w:id="2044212910">
      <w:bodyDiv w:val="1"/>
      <w:marLeft w:val="0"/>
      <w:marRight w:val="0"/>
      <w:marTop w:val="0"/>
      <w:marBottom w:val="0"/>
      <w:divBdr>
        <w:top w:val="none" w:sz="0" w:space="0" w:color="auto"/>
        <w:left w:val="none" w:sz="0" w:space="0" w:color="auto"/>
        <w:bottom w:val="none" w:sz="0" w:space="0" w:color="auto"/>
        <w:right w:val="none" w:sz="0" w:space="0" w:color="auto"/>
      </w:divBdr>
    </w:div>
    <w:div w:id="2051032279">
      <w:bodyDiv w:val="1"/>
      <w:marLeft w:val="0"/>
      <w:marRight w:val="0"/>
      <w:marTop w:val="0"/>
      <w:marBottom w:val="0"/>
      <w:divBdr>
        <w:top w:val="none" w:sz="0" w:space="0" w:color="auto"/>
        <w:left w:val="none" w:sz="0" w:space="0" w:color="auto"/>
        <w:bottom w:val="none" w:sz="0" w:space="0" w:color="auto"/>
        <w:right w:val="none" w:sz="0" w:space="0" w:color="auto"/>
      </w:divBdr>
    </w:div>
    <w:div w:id="2051147053">
      <w:bodyDiv w:val="1"/>
      <w:marLeft w:val="0"/>
      <w:marRight w:val="0"/>
      <w:marTop w:val="0"/>
      <w:marBottom w:val="0"/>
      <w:divBdr>
        <w:top w:val="none" w:sz="0" w:space="0" w:color="auto"/>
        <w:left w:val="none" w:sz="0" w:space="0" w:color="auto"/>
        <w:bottom w:val="none" w:sz="0" w:space="0" w:color="auto"/>
        <w:right w:val="none" w:sz="0" w:space="0" w:color="auto"/>
      </w:divBdr>
    </w:div>
    <w:div w:id="2063862119">
      <w:bodyDiv w:val="1"/>
      <w:marLeft w:val="0"/>
      <w:marRight w:val="0"/>
      <w:marTop w:val="0"/>
      <w:marBottom w:val="0"/>
      <w:divBdr>
        <w:top w:val="none" w:sz="0" w:space="0" w:color="auto"/>
        <w:left w:val="none" w:sz="0" w:space="0" w:color="auto"/>
        <w:bottom w:val="none" w:sz="0" w:space="0" w:color="auto"/>
        <w:right w:val="none" w:sz="0" w:space="0" w:color="auto"/>
      </w:divBdr>
    </w:div>
    <w:div w:id="2067869703">
      <w:bodyDiv w:val="1"/>
      <w:marLeft w:val="0"/>
      <w:marRight w:val="0"/>
      <w:marTop w:val="0"/>
      <w:marBottom w:val="0"/>
      <w:divBdr>
        <w:top w:val="none" w:sz="0" w:space="0" w:color="auto"/>
        <w:left w:val="none" w:sz="0" w:space="0" w:color="auto"/>
        <w:bottom w:val="none" w:sz="0" w:space="0" w:color="auto"/>
        <w:right w:val="none" w:sz="0" w:space="0" w:color="auto"/>
      </w:divBdr>
    </w:div>
    <w:div w:id="2069647455">
      <w:bodyDiv w:val="1"/>
      <w:marLeft w:val="0"/>
      <w:marRight w:val="0"/>
      <w:marTop w:val="0"/>
      <w:marBottom w:val="0"/>
      <w:divBdr>
        <w:top w:val="none" w:sz="0" w:space="0" w:color="auto"/>
        <w:left w:val="none" w:sz="0" w:space="0" w:color="auto"/>
        <w:bottom w:val="none" w:sz="0" w:space="0" w:color="auto"/>
        <w:right w:val="none" w:sz="0" w:space="0" w:color="auto"/>
      </w:divBdr>
    </w:div>
    <w:div w:id="2072119136">
      <w:bodyDiv w:val="1"/>
      <w:marLeft w:val="0"/>
      <w:marRight w:val="0"/>
      <w:marTop w:val="0"/>
      <w:marBottom w:val="0"/>
      <w:divBdr>
        <w:top w:val="none" w:sz="0" w:space="0" w:color="auto"/>
        <w:left w:val="none" w:sz="0" w:space="0" w:color="auto"/>
        <w:bottom w:val="none" w:sz="0" w:space="0" w:color="auto"/>
        <w:right w:val="none" w:sz="0" w:space="0" w:color="auto"/>
      </w:divBdr>
    </w:div>
    <w:div w:id="2083485234">
      <w:bodyDiv w:val="1"/>
      <w:marLeft w:val="0"/>
      <w:marRight w:val="0"/>
      <w:marTop w:val="0"/>
      <w:marBottom w:val="0"/>
      <w:divBdr>
        <w:top w:val="none" w:sz="0" w:space="0" w:color="auto"/>
        <w:left w:val="none" w:sz="0" w:space="0" w:color="auto"/>
        <w:bottom w:val="none" w:sz="0" w:space="0" w:color="auto"/>
        <w:right w:val="none" w:sz="0" w:space="0" w:color="auto"/>
      </w:divBdr>
    </w:div>
    <w:div w:id="2095855187">
      <w:bodyDiv w:val="1"/>
      <w:marLeft w:val="0"/>
      <w:marRight w:val="0"/>
      <w:marTop w:val="0"/>
      <w:marBottom w:val="0"/>
      <w:divBdr>
        <w:top w:val="none" w:sz="0" w:space="0" w:color="auto"/>
        <w:left w:val="none" w:sz="0" w:space="0" w:color="auto"/>
        <w:bottom w:val="none" w:sz="0" w:space="0" w:color="auto"/>
        <w:right w:val="none" w:sz="0" w:space="0" w:color="auto"/>
      </w:divBdr>
    </w:div>
    <w:div w:id="2109615834">
      <w:bodyDiv w:val="1"/>
      <w:marLeft w:val="0"/>
      <w:marRight w:val="0"/>
      <w:marTop w:val="0"/>
      <w:marBottom w:val="0"/>
      <w:divBdr>
        <w:top w:val="none" w:sz="0" w:space="0" w:color="auto"/>
        <w:left w:val="none" w:sz="0" w:space="0" w:color="auto"/>
        <w:bottom w:val="none" w:sz="0" w:space="0" w:color="auto"/>
        <w:right w:val="none" w:sz="0" w:space="0" w:color="auto"/>
      </w:divBdr>
    </w:div>
    <w:div w:id="2113815280">
      <w:bodyDiv w:val="1"/>
      <w:marLeft w:val="0"/>
      <w:marRight w:val="0"/>
      <w:marTop w:val="0"/>
      <w:marBottom w:val="0"/>
      <w:divBdr>
        <w:top w:val="none" w:sz="0" w:space="0" w:color="auto"/>
        <w:left w:val="none" w:sz="0" w:space="0" w:color="auto"/>
        <w:bottom w:val="none" w:sz="0" w:space="0" w:color="auto"/>
        <w:right w:val="none" w:sz="0" w:space="0" w:color="auto"/>
      </w:divBdr>
    </w:div>
    <w:div w:id="2116367567">
      <w:bodyDiv w:val="1"/>
      <w:marLeft w:val="0"/>
      <w:marRight w:val="0"/>
      <w:marTop w:val="0"/>
      <w:marBottom w:val="0"/>
      <w:divBdr>
        <w:top w:val="none" w:sz="0" w:space="0" w:color="auto"/>
        <w:left w:val="none" w:sz="0" w:space="0" w:color="auto"/>
        <w:bottom w:val="none" w:sz="0" w:space="0" w:color="auto"/>
        <w:right w:val="none" w:sz="0" w:space="0" w:color="auto"/>
      </w:divBdr>
    </w:div>
    <w:div w:id="2121759937">
      <w:bodyDiv w:val="1"/>
      <w:marLeft w:val="0"/>
      <w:marRight w:val="0"/>
      <w:marTop w:val="0"/>
      <w:marBottom w:val="0"/>
      <w:divBdr>
        <w:top w:val="none" w:sz="0" w:space="0" w:color="auto"/>
        <w:left w:val="none" w:sz="0" w:space="0" w:color="auto"/>
        <w:bottom w:val="none" w:sz="0" w:space="0" w:color="auto"/>
        <w:right w:val="none" w:sz="0" w:space="0" w:color="auto"/>
      </w:divBdr>
      <w:divsChild>
        <w:div w:id="1915818966">
          <w:marLeft w:val="0"/>
          <w:marRight w:val="0"/>
          <w:marTop w:val="0"/>
          <w:marBottom w:val="0"/>
          <w:divBdr>
            <w:top w:val="none" w:sz="0" w:space="0" w:color="auto"/>
            <w:left w:val="none" w:sz="0" w:space="0" w:color="auto"/>
            <w:bottom w:val="none" w:sz="0" w:space="0" w:color="auto"/>
            <w:right w:val="none" w:sz="0" w:space="0" w:color="auto"/>
          </w:divBdr>
          <w:divsChild>
            <w:div w:id="727075905">
              <w:marLeft w:val="0"/>
              <w:marRight w:val="0"/>
              <w:marTop w:val="0"/>
              <w:marBottom w:val="0"/>
              <w:divBdr>
                <w:top w:val="none" w:sz="0" w:space="0" w:color="auto"/>
                <w:left w:val="none" w:sz="0" w:space="0" w:color="auto"/>
                <w:bottom w:val="none" w:sz="0" w:space="0" w:color="auto"/>
                <w:right w:val="none" w:sz="0" w:space="0" w:color="auto"/>
              </w:divBdr>
              <w:divsChild>
                <w:div w:id="1741171499">
                  <w:marLeft w:val="0"/>
                  <w:marRight w:val="0"/>
                  <w:marTop w:val="0"/>
                  <w:marBottom w:val="0"/>
                  <w:divBdr>
                    <w:top w:val="none" w:sz="0" w:space="0" w:color="auto"/>
                    <w:left w:val="none" w:sz="0" w:space="0" w:color="auto"/>
                    <w:bottom w:val="none" w:sz="0" w:space="0" w:color="auto"/>
                    <w:right w:val="none" w:sz="0" w:space="0" w:color="auto"/>
                  </w:divBdr>
                  <w:divsChild>
                    <w:div w:id="321201944">
                      <w:marLeft w:val="0"/>
                      <w:marRight w:val="0"/>
                      <w:marTop w:val="0"/>
                      <w:marBottom w:val="0"/>
                      <w:divBdr>
                        <w:top w:val="none" w:sz="0" w:space="0" w:color="auto"/>
                        <w:left w:val="none" w:sz="0" w:space="0" w:color="auto"/>
                        <w:bottom w:val="none" w:sz="0" w:space="0" w:color="auto"/>
                        <w:right w:val="none" w:sz="0" w:space="0" w:color="auto"/>
                      </w:divBdr>
                    </w:div>
                  </w:divsChild>
                </w:div>
                <w:div w:id="1964381933">
                  <w:marLeft w:val="0"/>
                  <w:marRight w:val="0"/>
                  <w:marTop w:val="0"/>
                  <w:marBottom w:val="0"/>
                  <w:divBdr>
                    <w:top w:val="none" w:sz="0" w:space="0" w:color="auto"/>
                    <w:left w:val="none" w:sz="0" w:space="0" w:color="auto"/>
                    <w:bottom w:val="none" w:sz="0" w:space="0" w:color="auto"/>
                    <w:right w:val="none" w:sz="0" w:space="0" w:color="auto"/>
                  </w:divBdr>
                  <w:divsChild>
                    <w:div w:id="177558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2995141">
      <w:bodyDiv w:val="1"/>
      <w:marLeft w:val="0"/>
      <w:marRight w:val="0"/>
      <w:marTop w:val="0"/>
      <w:marBottom w:val="0"/>
      <w:divBdr>
        <w:top w:val="none" w:sz="0" w:space="0" w:color="auto"/>
        <w:left w:val="none" w:sz="0" w:space="0" w:color="auto"/>
        <w:bottom w:val="none" w:sz="0" w:space="0" w:color="auto"/>
        <w:right w:val="none" w:sz="0" w:space="0" w:color="auto"/>
      </w:divBdr>
    </w:div>
    <w:div w:id="2128236125">
      <w:bodyDiv w:val="1"/>
      <w:marLeft w:val="0"/>
      <w:marRight w:val="0"/>
      <w:marTop w:val="0"/>
      <w:marBottom w:val="0"/>
      <w:divBdr>
        <w:top w:val="none" w:sz="0" w:space="0" w:color="auto"/>
        <w:left w:val="none" w:sz="0" w:space="0" w:color="auto"/>
        <w:bottom w:val="none" w:sz="0" w:space="0" w:color="auto"/>
        <w:right w:val="none" w:sz="0" w:space="0" w:color="auto"/>
      </w:divBdr>
    </w:div>
    <w:div w:id="2131242504">
      <w:bodyDiv w:val="1"/>
      <w:marLeft w:val="0"/>
      <w:marRight w:val="0"/>
      <w:marTop w:val="0"/>
      <w:marBottom w:val="0"/>
      <w:divBdr>
        <w:top w:val="none" w:sz="0" w:space="0" w:color="auto"/>
        <w:left w:val="none" w:sz="0" w:space="0" w:color="auto"/>
        <w:bottom w:val="none" w:sz="0" w:space="0" w:color="auto"/>
        <w:right w:val="none" w:sz="0" w:space="0" w:color="auto"/>
      </w:divBdr>
    </w:div>
    <w:div w:id="2143695177">
      <w:bodyDiv w:val="1"/>
      <w:marLeft w:val="0"/>
      <w:marRight w:val="0"/>
      <w:marTop w:val="0"/>
      <w:marBottom w:val="0"/>
      <w:divBdr>
        <w:top w:val="none" w:sz="0" w:space="0" w:color="auto"/>
        <w:left w:val="none" w:sz="0" w:space="0" w:color="auto"/>
        <w:bottom w:val="none" w:sz="0" w:space="0" w:color="auto"/>
        <w:right w:val="none" w:sz="0" w:space="0" w:color="auto"/>
      </w:divBdr>
    </w:div>
    <w:div w:id="2143957846">
      <w:bodyDiv w:val="1"/>
      <w:marLeft w:val="0"/>
      <w:marRight w:val="0"/>
      <w:marTop w:val="0"/>
      <w:marBottom w:val="0"/>
      <w:divBdr>
        <w:top w:val="none" w:sz="0" w:space="0" w:color="auto"/>
        <w:left w:val="none" w:sz="0" w:space="0" w:color="auto"/>
        <w:bottom w:val="none" w:sz="0" w:space="0" w:color="auto"/>
        <w:right w:val="none" w:sz="0" w:space="0" w:color="auto"/>
      </w:divBdr>
    </w:div>
    <w:div w:id="2145078100">
      <w:bodyDiv w:val="1"/>
      <w:marLeft w:val="0"/>
      <w:marRight w:val="0"/>
      <w:marTop w:val="0"/>
      <w:marBottom w:val="0"/>
      <w:divBdr>
        <w:top w:val="none" w:sz="0" w:space="0" w:color="auto"/>
        <w:left w:val="none" w:sz="0" w:space="0" w:color="auto"/>
        <w:bottom w:val="none" w:sz="0" w:space="0" w:color="auto"/>
        <w:right w:val="none" w:sz="0" w:space="0" w:color="auto"/>
      </w:divBdr>
    </w:div>
    <w:div w:id="214697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73F201AE-036D-4BDE-A661-10157FE07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9</Pages>
  <Words>1276</Words>
  <Characters>9941</Characters>
  <Application>Microsoft Office Word</Application>
  <DocSecurity>0</DocSecurity>
  <Lines>82</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ОАО "ВТИ"</Company>
  <LinksUpToDate>false</LinksUpToDate>
  <CharactersWithSpaces>11195</CharactersWithSpaces>
  <SharedDoc>false</SharedDoc>
  <HLinks>
    <vt:vector size="306" baseType="variant">
      <vt:variant>
        <vt:i4>1376307</vt:i4>
      </vt:variant>
      <vt:variant>
        <vt:i4>302</vt:i4>
      </vt:variant>
      <vt:variant>
        <vt:i4>0</vt:i4>
      </vt:variant>
      <vt:variant>
        <vt:i4>5</vt:i4>
      </vt:variant>
      <vt:variant>
        <vt:lpwstr/>
      </vt:variant>
      <vt:variant>
        <vt:lpwstr>_Toc292300387</vt:lpwstr>
      </vt:variant>
      <vt:variant>
        <vt:i4>1376307</vt:i4>
      </vt:variant>
      <vt:variant>
        <vt:i4>296</vt:i4>
      </vt:variant>
      <vt:variant>
        <vt:i4>0</vt:i4>
      </vt:variant>
      <vt:variant>
        <vt:i4>5</vt:i4>
      </vt:variant>
      <vt:variant>
        <vt:lpwstr/>
      </vt:variant>
      <vt:variant>
        <vt:lpwstr>_Toc292300386</vt:lpwstr>
      </vt:variant>
      <vt:variant>
        <vt:i4>1376307</vt:i4>
      </vt:variant>
      <vt:variant>
        <vt:i4>290</vt:i4>
      </vt:variant>
      <vt:variant>
        <vt:i4>0</vt:i4>
      </vt:variant>
      <vt:variant>
        <vt:i4>5</vt:i4>
      </vt:variant>
      <vt:variant>
        <vt:lpwstr/>
      </vt:variant>
      <vt:variant>
        <vt:lpwstr>_Toc292300385</vt:lpwstr>
      </vt:variant>
      <vt:variant>
        <vt:i4>1376307</vt:i4>
      </vt:variant>
      <vt:variant>
        <vt:i4>284</vt:i4>
      </vt:variant>
      <vt:variant>
        <vt:i4>0</vt:i4>
      </vt:variant>
      <vt:variant>
        <vt:i4>5</vt:i4>
      </vt:variant>
      <vt:variant>
        <vt:lpwstr/>
      </vt:variant>
      <vt:variant>
        <vt:lpwstr>_Toc292300384</vt:lpwstr>
      </vt:variant>
      <vt:variant>
        <vt:i4>1376307</vt:i4>
      </vt:variant>
      <vt:variant>
        <vt:i4>278</vt:i4>
      </vt:variant>
      <vt:variant>
        <vt:i4>0</vt:i4>
      </vt:variant>
      <vt:variant>
        <vt:i4>5</vt:i4>
      </vt:variant>
      <vt:variant>
        <vt:lpwstr/>
      </vt:variant>
      <vt:variant>
        <vt:lpwstr>_Toc292300383</vt:lpwstr>
      </vt:variant>
      <vt:variant>
        <vt:i4>1376307</vt:i4>
      </vt:variant>
      <vt:variant>
        <vt:i4>272</vt:i4>
      </vt:variant>
      <vt:variant>
        <vt:i4>0</vt:i4>
      </vt:variant>
      <vt:variant>
        <vt:i4>5</vt:i4>
      </vt:variant>
      <vt:variant>
        <vt:lpwstr/>
      </vt:variant>
      <vt:variant>
        <vt:lpwstr>_Toc292300382</vt:lpwstr>
      </vt:variant>
      <vt:variant>
        <vt:i4>1376307</vt:i4>
      </vt:variant>
      <vt:variant>
        <vt:i4>266</vt:i4>
      </vt:variant>
      <vt:variant>
        <vt:i4>0</vt:i4>
      </vt:variant>
      <vt:variant>
        <vt:i4>5</vt:i4>
      </vt:variant>
      <vt:variant>
        <vt:lpwstr/>
      </vt:variant>
      <vt:variant>
        <vt:lpwstr>_Toc292300381</vt:lpwstr>
      </vt:variant>
      <vt:variant>
        <vt:i4>1376307</vt:i4>
      </vt:variant>
      <vt:variant>
        <vt:i4>260</vt:i4>
      </vt:variant>
      <vt:variant>
        <vt:i4>0</vt:i4>
      </vt:variant>
      <vt:variant>
        <vt:i4>5</vt:i4>
      </vt:variant>
      <vt:variant>
        <vt:lpwstr/>
      </vt:variant>
      <vt:variant>
        <vt:lpwstr>_Toc292300380</vt:lpwstr>
      </vt:variant>
      <vt:variant>
        <vt:i4>1703987</vt:i4>
      </vt:variant>
      <vt:variant>
        <vt:i4>254</vt:i4>
      </vt:variant>
      <vt:variant>
        <vt:i4>0</vt:i4>
      </vt:variant>
      <vt:variant>
        <vt:i4>5</vt:i4>
      </vt:variant>
      <vt:variant>
        <vt:lpwstr/>
      </vt:variant>
      <vt:variant>
        <vt:lpwstr>_Toc292300379</vt:lpwstr>
      </vt:variant>
      <vt:variant>
        <vt:i4>1703987</vt:i4>
      </vt:variant>
      <vt:variant>
        <vt:i4>248</vt:i4>
      </vt:variant>
      <vt:variant>
        <vt:i4>0</vt:i4>
      </vt:variant>
      <vt:variant>
        <vt:i4>5</vt:i4>
      </vt:variant>
      <vt:variant>
        <vt:lpwstr/>
      </vt:variant>
      <vt:variant>
        <vt:lpwstr>_Toc292300378</vt:lpwstr>
      </vt:variant>
      <vt:variant>
        <vt:i4>1703987</vt:i4>
      </vt:variant>
      <vt:variant>
        <vt:i4>242</vt:i4>
      </vt:variant>
      <vt:variant>
        <vt:i4>0</vt:i4>
      </vt:variant>
      <vt:variant>
        <vt:i4>5</vt:i4>
      </vt:variant>
      <vt:variant>
        <vt:lpwstr/>
      </vt:variant>
      <vt:variant>
        <vt:lpwstr>_Toc292300377</vt:lpwstr>
      </vt:variant>
      <vt:variant>
        <vt:i4>1703987</vt:i4>
      </vt:variant>
      <vt:variant>
        <vt:i4>236</vt:i4>
      </vt:variant>
      <vt:variant>
        <vt:i4>0</vt:i4>
      </vt:variant>
      <vt:variant>
        <vt:i4>5</vt:i4>
      </vt:variant>
      <vt:variant>
        <vt:lpwstr/>
      </vt:variant>
      <vt:variant>
        <vt:lpwstr>_Toc292300376</vt:lpwstr>
      </vt:variant>
      <vt:variant>
        <vt:i4>1703987</vt:i4>
      </vt:variant>
      <vt:variant>
        <vt:i4>230</vt:i4>
      </vt:variant>
      <vt:variant>
        <vt:i4>0</vt:i4>
      </vt:variant>
      <vt:variant>
        <vt:i4>5</vt:i4>
      </vt:variant>
      <vt:variant>
        <vt:lpwstr/>
      </vt:variant>
      <vt:variant>
        <vt:lpwstr>_Toc292300375</vt:lpwstr>
      </vt:variant>
      <vt:variant>
        <vt:i4>1703987</vt:i4>
      </vt:variant>
      <vt:variant>
        <vt:i4>224</vt:i4>
      </vt:variant>
      <vt:variant>
        <vt:i4>0</vt:i4>
      </vt:variant>
      <vt:variant>
        <vt:i4>5</vt:i4>
      </vt:variant>
      <vt:variant>
        <vt:lpwstr/>
      </vt:variant>
      <vt:variant>
        <vt:lpwstr>_Toc292300374</vt:lpwstr>
      </vt:variant>
      <vt:variant>
        <vt:i4>1703987</vt:i4>
      </vt:variant>
      <vt:variant>
        <vt:i4>218</vt:i4>
      </vt:variant>
      <vt:variant>
        <vt:i4>0</vt:i4>
      </vt:variant>
      <vt:variant>
        <vt:i4>5</vt:i4>
      </vt:variant>
      <vt:variant>
        <vt:lpwstr/>
      </vt:variant>
      <vt:variant>
        <vt:lpwstr>_Toc292300373</vt:lpwstr>
      </vt:variant>
      <vt:variant>
        <vt:i4>1703987</vt:i4>
      </vt:variant>
      <vt:variant>
        <vt:i4>212</vt:i4>
      </vt:variant>
      <vt:variant>
        <vt:i4>0</vt:i4>
      </vt:variant>
      <vt:variant>
        <vt:i4>5</vt:i4>
      </vt:variant>
      <vt:variant>
        <vt:lpwstr/>
      </vt:variant>
      <vt:variant>
        <vt:lpwstr>_Toc292300372</vt:lpwstr>
      </vt:variant>
      <vt:variant>
        <vt:i4>1703987</vt:i4>
      </vt:variant>
      <vt:variant>
        <vt:i4>206</vt:i4>
      </vt:variant>
      <vt:variant>
        <vt:i4>0</vt:i4>
      </vt:variant>
      <vt:variant>
        <vt:i4>5</vt:i4>
      </vt:variant>
      <vt:variant>
        <vt:lpwstr/>
      </vt:variant>
      <vt:variant>
        <vt:lpwstr>_Toc292300371</vt:lpwstr>
      </vt:variant>
      <vt:variant>
        <vt:i4>1703987</vt:i4>
      </vt:variant>
      <vt:variant>
        <vt:i4>200</vt:i4>
      </vt:variant>
      <vt:variant>
        <vt:i4>0</vt:i4>
      </vt:variant>
      <vt:variant>
        <vt:i4>5</vt:i4>
      </vt:variant>
      <vt:variant>
        <vt:lpwstr/>
      </vt:variant>
      <vt:variant>
        <vt:lpwstr>_Toc292300370</vt:lpwstr>
      </vt:variant>
      <vt:variant>
        <vt:i4>1769523</vt:i4>
      </vt:variant>
      <vt:variant>
        <vt:i4>194</vt:i4>
      </vt:variant>
      <vt:variant>
        <vt:i4>0</vt:i4>
      </vt:variant>
      <vt:variant>
        <vt:i4>5</vt:i4>
      </vt:variant>
      <vt:variant>
        <vt:lpwstr/>
      </vt:variant>
      <vt:variant>
        <vt:lpwstr>_Toc292300369</vt:lpwstr>
      </vt:variant>
      <vt:variant>
        <vt:i4>1769523</vt:i4>
      </vt:variant>
      <vt:variant>
        <vt:i4>188</vt:i4>
      </vt:variant>
      <vt:variant>
        <vt:i4>0</vt:i4>
      </vt:variant>
      <vt:variant>
        <vt:i4>5</vt:i4>
      </vt:variant>
      <vt:variant>
        <vt:lpwstr/>
      </vt:variant>
      <vt:variant>
        <vt:lpwstr>_Toc292300368</vt:lpwstr>
      </vt:variant>
      <vt:variant>
        <vt:i4>1769523</vt:i4>
      </vt:variant>
      <vt:variant>
        <vt:i4>182</vt:i4>
      </vt:variant>
      <vt:variant>
        <vt:i4>0</vt:i4>
      </vt:variant>
      <vt:variant>
        <vt:i4>5</vt:i4>
      </vt:variant>
      <vt:variant>
        <vt:lpwstr/>
      </vt:variant>
      <vt:variant>
        <vt:lpwstr>_Toc292300367</vt:lpwstr>
      </vt:variant>
      <vt:variant>
        <vt:i4>1769523</vt:i4>
      </vt:variant>
      <vt:variant>
        <vt:i4>176</vt:i4>
      </vt:variant>
      <vt:variant>
        <vt:i4>0</vt:i4>
      </vt:variant>
      <vt:variant>
        <vt:i4>5</vt:i4>
      </vt:variant>
      <vt:variant>
        <vt:lpwstr/>
      </vt:variant>
      <vt:variant>
        <vt:lpwstr>_Toc292300366</vt:lpwstr>
      </vt:variant>
      <vt:variant>
        <vt:i4>1769523</vt:i4>
      </vt:variant>
      <vt:variant>
        <vt:i4>170</vt:i4>
      </vt:variant>
      <vt:variant>
        <vt:i4>0</vt:i4>
      </vt:variant>
      <vt:variant>
        <vt:i4>5</vt:i4>
      </vt:variant>
      <vt:variant>
        <vt:lpwstr/>
      </vt:variant>
      <vt:variant>
        <vt:lpwstr>_Toc292300365</vt:lpwstr>
      </vt:variant>
      <vt:variant>
        <vt:i4>1769523</vt:i4>
      </vt:variant>
      <vt:variant>
        <vt:i4>164</vt:i4>
      </vt:variant>
      <vt:variant>
        <vt:i4>0</vt:i4>
      </vt:variant>
      <vt:variant>
        <vt:i4>5</vt:i4>
      </vt:variant>
      <vt:variant>
        <vt:lpwstr/>
      </vt:variant>
      <vt:variant>
        <vt:lpwstr>_Toc292300364</vt:lpwstr>
      </vt:variant>
      <vt:variant>
        <vt:i4>1769523</vt:i4>
      </vt:variant>
      <vt:variant>
        <vt:i4>158</vt:i4>
      </vt:variant>
      <vt:variant>
        <vt:i4>0</vt:i4>
      </vt:variant>
      <vt:variant>
        <vt:i4>5</vt:i4>
      </vt:variant>
      <vt:variant>
        <vt:lpwstr/>
      </vt:variant>
      <vt:variant>
        <vt:lpwstr>_Toc292300363</vt:lpwstr>
      </vt:variant>
      <vt:variant>
        <vt:i4>1769523</vt:i4>
      </vt:variant>
      <vt:variant>
        <vt:i4>152</vt:i4>
      </vt:variant>
      <vt:variant>
        <vt:i4>0</vt:i4>
      </vt:variant>
      <vt:variant>
        <vt:i4>5</vt:i4>
      </vt:variant>
      <vt:variant>
        <vt:lpwstr/>
      </vt:variant>
      <vt:variant>
        <vt:lpwstr>_Toc292300362</vt:lpwstr>
      </vt:variant>
      <vt:variant>
        <vt:i4>1769523</vt:i4>
      </vt:variant>
      <vt:variant>
        <vt:i4>146</vt:i4>
      </vt:variant>
      <vt:variant>
        <vt:i4>0</vt:i4>
      </vt:variant>
      <vt:variant>
        <vt:i4>5</vt:i4>
      </vt:variant>
      <vt:variant>
        <vt:lpwstr/>
      </vt:variant>
      <vt:variant>
        <vt:lpwstr>_Toc292300361</vt:lpwstr>
      </vt:variant>
      <vt:variant>
        <vt:i4>1769523</vt:i4>
      </vt:variant>
      <vt:variant>
        <vt:i4>140</vt:i4>
      </vt:variant>
      <vt:variant>
        <vt:i4>0</vt:i4>
      </vt:variant>
      <vt:variant>
        <vt:i4>5</vt:i4>
      </vt:variant>
      <vt:variant>
        <vt:lpwstr/>
      </vt:variant>
      <vt:variant>
        <vt:lpwstr>_Toc292300360</vt:lpwstr>
      </vt:variant>
      <vt:variant>
        <vt:i4>1572915</vt:i4>
      </vt:variant>
      <vt:variant>
        <vt:i4>134</vt:i4>
      </vt:variant>
      <vt:variant>
        <vt:i4>0</vt:i4>
      </vt:variant>
      <vt:variant>
        <vt:i4>5</vt:i4>
      </vt:variant>
      <vt:variant>
        <vt:lpwstr/>
      </vt:variant>
      <vt:variant>
        <vt:lpwstr>_Toc292300359</vt:lpwstr>
      </vt:variant>
      <vt:variant>
        <vt:i4>1572915</vt:i4>
      </vt:variant>
      <vt:variant>
        <vt:i4>128</vt:i4>
      </vt:variant>
      <vt:variant>
        <vt:i4>0</vt:i4>
      </vt:variant>
      <vt:variant>
        <vt:i4>5</vt:i4>
      </vt:variant>
      <vt:variant>
        <vt:lpwstr/>
      </vt:variant>
      <vt:variant>
        <vt:lpwstr>_Toc292300358</vt:lpwstr>
      </vt:variant>
      <vt:variant>
        <vt:i4>1572915</vt:i4>
      </vt:variant>
      <vt:variant>
        <vt:i4>122</vt:i4>
      </vt:variant>
      <vt:variant>
        <vt:i4>0</vt:i4>
      </vt:variant>
      <vt:variant>
        <vt:i4>5</vt:i4>
      </vt:variant>
      <vt:variant>
        <vt:lpwstr/>
      </vt:variant>
      <vt:variant>
        <vt:lpwstr>_Toc292300357</vt:lpwstr>
      </vt:variant>
      <vt:variant>
        <vt:i4>1572915</vt:i4>
      </vt:variant>
      <vt:variant>
        <vt:i4>116</vt:i4>
      </vt:variant>
      <vt:variant>
        <vt:i4>0</vt:i4>
      </vt:variant>
      <vt:variant>
        <vt:i4>5</vt:i4>
      </vt:variant>
      <vt:variant>
        <vt:lpwstr/>
      </vt:variant>
      <vt:variant>
        <vt:lpwstr>_Toc292300356</vt:lpwstr>
      </vt:variant>
      <vt:variant>
        <vt:i4>1572915</vt:i4>
      </vt:variant>
      <vt:variant>
        <vt:i4>110</vt:i4>
      </vt:variant>
      <vt:variant>
        <vt:i4>0</vt:i4>
      </vt:variant>
      <vt:variant>
        <vt:i4>5</vt:i4>
      </vt:variant>
      <vt:variant>
        <vt:lpwstr/>
      </vt:variant>
      <vt:variant>
        <vt:lpwstr>_Toc292300355</vt:lpwstr>
      </vt:variant>
      <vt:variant>
        <vt:i4>1572915</vt:i4>
      </vt:variant>
      <vt:variant>
        <vt:i4>104</vt:i4>
      </vt:variant>
      <vt:variant>
        <vt:i4>0</vt:i4>
      </vt:variant>
      <vt:variant>
        <vt:i4>5</vt:i4>
      </vt:variant>
      <vt:variant>
        <vt:lpwstr/>
      </vt:variant>
      <vt:variant>
        <vt:lpwstr>_Toc292300354</vt:lpwstr>
      </vt:variant>
      <vt:variant>
        <vt:i4>1572915</vt:i4>
      </vt:variant>
      <vt:variant>
        <vt:i4>98</vt:i4>
      </vt:variant>
      <vt:variant>
        <vt:i4>0</vt:i4>
      </vt:variant>
      <vt:variant>
        <vt:i4>5</vt:i4>
      </vt:variant>
      <vt:variant>
        <vt:lpwstr/>
      </vt:variant>
      <vt:variant>
        <vt:lpwstr>_Toc292300353</vt:lpwstr>
      </vt:variant>
      <vt:variant>
        <vt:i4>1572915</vt:i4>
      </vt:variant>
      <vt:variant>
        <vt:i4>92</vt:i4>
      </vt:variant>
      <vt:variant>
        <vt:i4>0</vt:i4>
      </vt:variant>
      <vt:variant>
        <vt:i4>5</vt:i4>
      </vt:variant>
      <vt:variant>
        <vt:lpwstr/>
      </vt:variant>
      <vt:variant>
        <vt:lpwstr>_Toc292300352</vt:lpwstr>
      </vt:variant>
      <vt:variant>
        <vt:i4>1572915</vt:i4>
      </vt:variant>
      <vt:variant>
        <vt:i4>86</vt:i4>
      </vt:variant>
      <vt:variant>
        <vt:i4>0</vt:i4>
      </vt:variant>
      <vt:variant>
        <vt:i4>5</vt:i4>
      </vt:variant>
      <vt:variant>
        <vt:lpwstr/>
      </vt:variant>
      <vt:variant>
        <vt:lpwstr>_Toc292300351</vt:lpwstr>
      </vt:variant>
      <vt:variant>
        <vt:i4>1572915</vt:i4>
      </vt:variant>
      <vt:variant>
        <vt:i4>80</vt:i4>
      </vt:variant>
      <vt:variant>
        <vt:i4>0</vt:i4>
      </vt:variant>
      <vt:variant>
        <vt:i4>5</vt:i4>
      </vt:variant>
      <vt:variant>
        <vt:lpwstr/>
      </vt:variant>
      <vt:variant>
        <vt:lpwstr>_Toc292300350</vt:lpwstr>
      </vt:variant>
      <vt:variant>
        <vt:i4>1638451</vt:i4>
      </vt:variant>
      <vt:variant>
        <vt:i4>74</vt:i4>
      </vt:variant>
      <vt:variant>
        <vt:i4>0</vt:i4>
      </vt:variant>
      <vt:variant>
        <vt:i4>5</vt:i4>
      </vt:variant>
      <vt:variant>
        <vt:lpwstr/>
      </vt:variant>
      <vt:variant>
        <vt:lpwstr>_Toc292300349</vt:lpwstr>
      </vt:variant>
      <vt:variant>
        <vt:i4>1638451</vt:i4>
      </vt:variant>
      <vt:variant>
        <vt:i4>68</vt:i4>
      </vt:variant>
      <vt:variant>
        <vt:i4>0</vt:i4>
      </vt:variant>
      <vt:variant>
        <vt:i4>5</vt:i4>
      </vt:variant>
      <vt:variant>
        <vt:lpwstr/>
      </vt:variant>
      <vt:variant>
        <vt:lpwstr>_Toc292300348</vt:lpwstr>
      </vt:variant>
      <vt:variant>
        <vt:i4>1638451</vt:i4>
      </vt:variant>
      <vt:variant>
        <vt:i4>62</vt:i4>
      </vt:variant>
      <vt:variant>
        <vt:i4>0</vt:i4>
      </vt:variant>
      <vt:variant>
        <vt:i4>5</vt:i4>
      </vt:variant>
      <vt:variant>
        <vt:lpwstr/>
      </vt:variant>
      <vt:variant>
        <vt:lpwstr>_Toc292300347</vt:lpwstr>
      </vt:variant>
      <vt:variant>
        <vt:i4>1638451</vt:i4>
      </vt:variant>
      <vt:variant>
        <vt:i4>56</vt:i4>
      </vt:variant>
      <vt:variant>
        <vt:i4>0</vt:i4>
      </vt:variant>
      <vt:variant>
        <vt:i4>5</vt:i4>
      </vt:variant>
      <vt:variant>
        <vt:lpwstr/>
      </vt:variant>
      <vt:variant>
        <vt:lpwstr>_Toc292300346</vt:lpwstr>
      </vt:variant>
      <vt:variant>
        <vt:i4>1638451</vt:i4>
      </vt:variant>
      <vt:variant>
        <vt:i4>50</vt:i4>
      </vt:variant>
      <vt:variant>
        <vt:i4>0</vt:i4>
      </vt:variant>
      <vt:variant>
        <vt:i4>5</vt:i4>
      </vt:variant>
      <vt:variant>
        <vt:lpwstr/>
      </vt:variant>
      <vt:variant>
        <vt:lpwstr>_Toc292300345</vt:lpwstr>
      </vt:variant>
      <vt:variant>
        <vt:i4>1638451</vt:i4>
      </vt:variant>
      <vt:variant>
        <vt:i4>44</vt:i4>
      </vt:variant>
      <vt:variant>
        <vt:i4>0</vt:i4>
      </vt:variant>
      <vt:variant>
        <vt:i4>5</vt:i4>
      </vt:variant>
      <vt:variant>
        <vt:lpwstr/>
      </vt:variant>
      <vt:variant>
        <vt:lpwstr>_Toc292300344</vt:lpwstr>
      </vt:variant>
      <vt:variant>
        <vt:i4>1638451</vt:i4>
      </vt:variant>
      <vt:variant>
        <vt:i4>38</vt:i4>
      </vt:variant>
      <vt:variant>
        <vt:i4>0</vt:i4>
      </vt:variant>
      <vt:variant>
        <vt:i4>5</vt:i4>
      </vt:variant>
      <vt:variant>
        <vt:lpwstr/>
      </vt:variant>
      <vt:variant>
        <vt:lpwstr>_Toc292300343</vt:lpwstr>
      </vt:variant>
      <vt:variant>
        <vt:i4>1638451</vt:i4>
      </vt:variant>
      <vt:variant>
        <vt:i4>32</vt:i4>
      </vt:variant>
      <vt:variant>
        <vt:i4>0</vt:i4>
      </vt:variant>
      <vt:variant>
        <vt:i4>5</vt:i4>
      </vt:variant>
      <vt:variant>
        <vt:lpwstr/>
      </vt:variant>
      <vt:variant>
        <vt:lpwstr>_Toc292300342</vt:lpwstr>
      </vt:variant>
      <vt:variant>
        <vt:i4>1638451</vt:i4>
      </vt:variant>
      <vt:variant>
        <vt:i4>26</vt:i4>
      </vt:variant>
      <vt:variant>
        <vt:i4>0</vt:i4>
      </vt:variant>
      <vt:variant>
        <vt:i4>5</vt:i4>
      </vt:variant>
      <vt:variant>
        <vt:lpwstr/>
      </vt:variant>
      <vt:variant>
        <vt:lpwstr>_Toc292300341</vt:lpwstr>
      </vt:variant>
      <vt:variant>
        <vt:i4>1638451</vt:i4>
      </vt:variant>
      <vt:variant>
        <vt:i4>20</vt:i4>
      </vt:variant>
      <vt:variant>
        <vt:i4>0</vt:i4>
      </vt:variant>
      <vt:variant>
        <vt:i4>5</vt:i4>
      </vt:variant>
      <vt:variant>
        <vt:lpwstr/>
      </vt:variant>
      <vt:variant>
        <vt:lpwstr>_Toc292300340</vt:lpwstr>
      </vt:variant>
      <vt:variant>
        <vt:i4>1966131</vt:i4>
      </vt:variant>
      <vt:variant>
        <vt:i4>14</vt:i4>
      </vt:variant>
      <vt:variant>
        <vt:i4>0</vt:i4>
      </vt:variant>
      <vt:variant>
        <vt:i4>5</vt:i4>
      </vt:variant>
      <vt:variant>
        <vt:lpwstr/>
      </vt:variant>
      <vt:variant>
        <vt:lpwstr>_Toc292300339</vt:lpwstr>
      </vt:variant>
      <vt:variant>
        <vt:i4>1966131</vt:i4>
      </vt:variant>
      <vt:variant>
        <vt:i4>8</vt:i4>
      </vt:variant>
      <vt:variant>
        <vt:i4>0</vt:i4>
      </vt:variant>
      <vt:variant>
        <vt:i4>5</vt:i4>
      </vt:variant>
      <vt:variant>
        <vt:lpwstr/>
      </vt:variant>
      <vt:variant>
        <vt:lpwstr>_Toc292300338</vt:lpwstr>
      </vt:variant>
      <vt:variant>
        <vt:i4>1966131</vt:i4>
      </vt:variant>
      <vt:variant>
        <vt:i4>2</vt:i4>
      </vt:variant>
      <vt:variant>
        <vt:i4>0</vt:i4>
      </vt:variant>
      <vt:variant>
        <vt:i4>5</vt:i4>
      </vt:variant>
      <vt:variant>
        <vt:lpwstr/>
      </vt:variant>
      <vt:variant>
        <vt:lpwstr>_Toc292300337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PVN</dc:creator>
  <cp:keywords/>
  <dc:description/>
  <cp:lastModifiedBy>Сафронова Алена Юрьевна</cp:lastModifiedBy>
  <cp:revision>90</cp:revision>
  <cp:lastPrinted>2023-07-07T06:59:00Z</cp:lastPrinted>
  <dcterms:created xsi:type="dcterms:W3CDTF">2019-09-10T12:51:00Z</dcterms:created>
  <dcterms:modified xsi:type="dcterms:W3CDTF">2024-07-08T17:12:00Z</dcterms:modified>
</cp:coreProperties>
</file>